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93F" w:rsidRPr="0025547F" w:rsidRDefault="0042693F" w:rsidP="0042693F">
      <w:pPr>
        <w:rPr>
          <w:rFonts w:ascii="Arial" w:hAnsi="Arial" w:cs="Arial"/>
          <w:b/>
          <w:sz w:val="36"/>
          <w:szCs w:val="36"/>
          <w:u w:val="single"/>
        </w:rPr>
      </w:pPr>
    </w:p>
    <w:p w:rsidR="007E4448" w:rsidRPr="0025547F" w:rsidRDefault="007E4448" w:rsidP="004E0EF7">
      <w:pPr>
        <w:jc w:val="center"/>
        <w:rPr>
          <w:rFonts w:ascii="Arial" w:hAnsi="Arial" w:cs="Arial"/>
          <w:b/>
          <w:sz w:val="36"/>
          <w:szCs w:val="36"/>
          <w:u w:val="single"/>
        </w:rPr>
      </w:pPr>
      <w:r w:rsidRPr="0025547F">
        <w:rPr>
          <w:rFonts w:ascii="Arial" w:hAnsi="Arial" w:cs="Arial"/>
          <w:b/>
          <w:sz w:val="36"/>
          <w:szCs w:val="36"/>
          <w:u w:val="single"/>
        </w:rPr>
        <w:t xml:space="preserve">PROJEKT </w:t>
      </w:r>
      <w:r w:rsidR="00CE41CA" w:rsidRPr="0025547F">
        <w:rPr>
          <w:rFonts w:ascii="Arial" w:hAnsi="Arial" w:cs="Arial"/>
          <w:b/>
          <w:sz w:val="36"/>
          <w:szCs w:val="36"/>
          <w:u w:val="single"/>
        </w:rPr>
        <w:t>STAŁEJ ORGANIZACJI RUCHU</w:t>
      </w:r>
    </w:p>
    <w:p w:rsidR="0042693F" w:rsidRPr="0025547F" w:rsidRDefault="0042693F" w:rsidP="004E0EF7">
      <w:pPr>
        <w:jc w:val="center"/>
        <w:rPr>
          <w:rFonts w:ascii="Arial" w:hAnsi="Arial" w:cs="Arial"/>
          <w:b/>
          <w:sz w:val="36"/>
          <w:szCs w:val="36"/>
          <w:u w:val="single"/>
        </w:rPr>
      </w:pPr>
    </w:p>
    <w:p w:rsidR="004D6880" w:rsidRPr="0025547F" w:rsidRDefault="004D6880" w:rsidP="004E0EF7">
      <w:pPr>
        <w:jc w:val="center"/>
        <w:rPr>
          <w:rFonts w:ascii="Arial" w:hAnsi="Arial" w:cs="Arial"/>
          <w:b/>
          <w:sz w:val="36"/>
          <w:szCs w:val="36"/>
          <w:u w:val="single"/>
        </w:rPr>
      </w:pPr>
      <w:r w:rsidRPr="0025547F">
        <w:rPr>
          <w:rFonts w:ascii="Arial" w:hAnsi="Arial" w:cs="Arial"/>
          <w:b/>
          <w:sz w:val="36"/>
          <w:szCs w:val="36"/>
          <w:u w:val="single"/>
        </w:rPr>
        <w:t>ZAWARTOŚĆ OPRACOWANIA:</w:t>
      </w:r>
    </w:p>
    <w:p w:rsidR="0042693F" w:rsidRPr="0025547F" w:rsidRDefault="0042693F" w:rsidP="0042693F">
      <w:pPr>
        <w:rPr>
          <w:rFonts w:ascii="Arial" w:hAnsi="Arial" w:cs="Arial"/>
          <w:b/>
          <w:sz w:val="36"/>
          <w:szCs w:val="36"/>
          <w:u w:val="single"/>
        </w:rPr>
      </w:pPr>
    </w:p>
    <w:p w:rsidR="0042693F" w:rsidRPr="0025547F" w:rsidRDefault="0042693F" w:rsidP="004E0EF7">
      <w:pPr>
        <w:jc w:val="center"/>
        <w:rPr>
          <w:rFonts w:ascii="Arial" w:hAnsi="Arial" w:cs="Arial"/>
          <w:b/>
          <w:sz w:val="36"/>
          <w:szCs w:val="36"/>
          <w:u w:val="single"/>
        </w:rPr>
      </w:pPr>
    </w:p>
    <w:p w:rsidR="00666512" w:rsidRPr="00263F36" w:rsidRDefault="00033108">
      <w:pPr>
        <w:pStyle w:val="Spistreci1"/>
        <w:rPr>
          <w:rFonts w:eastAsiaTheme="minorEastAsia"/>
          <w:smallCaps w:val="0"/>
        </w:rPr>
      </w:pPr>
      <w:r w:rsidRPr="00033108">
        <w:rPr>
          <w:b/>
        </w:rPr>
        <w:fldChar w:fldCharType="begin"/>
      </w:r>
      <w:r w:rsidR="004D6880" w:rsidRPr="00263F36">
        <w:rPr>
          <w:b/>
        </w:rPr>
        <w:instrText xml:space="preserve"> TOC \o "1-3" \h \z \u </w:instrText>
      </w:r>
      <w:r w:rsidRPr="00033108">
        <w:rPr>
          <w:b/>
        </w:rPr>
        <w:fldChar w:fldCharType="separate"/>
      </w:r>
      <w:hyperlink w:anchor="_Toc447782770" w:history="1">
        <w:r w:rsidR="00666512" w:rsidRPr="00263F36">
          <w:rPr>
            <w:rStyle w:val="Hipercze"/>
          </w:rPr>
          <w:t>I. Uzgodnienia i opinie</w:t>
        </w:r>
        <w:r w:rsidR="00666512" w:rsidRPr="00263F36">
          <w:rPr>
            <w:webHidden/>
          </w:rPr>
          <w:tab/>
        </w:r>
        <w:r w:rsidRPr="00263F36">
          <w:rPr>
            <w:webHidden/>
          </w:rPr>
          <w:fldChar w:fldCharType="begin"/>
        </w:r>
        <w:r w:rsidR="00666512" w:rsidRPr="00263F36">
          <w:rPr>
            <w:webHidden/>
          </w:rPr>
          <w:instrText xml:space="preserve"> PAGEREF _Toc447782770 \h </w:instrText>
        </w:r>
        <w:r w:rsidRPr="00263F36">
          <w:rPr>
            <w:webHidden/>
          </w:rPr>
        </w:r>
        <w:r w:rsidRPr="00263F36">
          <w:rPr>
            <w:webHidden/>
          </w:rPr>
          <w:fldChar w:fldCharType="separate"/>
        </w:r>
        <w:r w:rsidR="004B4B54">
          <w:rPr>
            <w:webHidden/>
          </w:rPr>
          <w:t>4</w:t>
        </w:r>
        <w:r w:rsidRPr="00263F36">
          <w:rPr>
            <w:webHidden/>
          </w:rPr>
          <w:fldChar w:fldCharType="end"/>
        </w:r>
      </w:hyperlink>
    </w:p>
    <w:p w:rsidR="00666512" w:rsidRPr="00263F36" w:rsidRDefault="00033108">
      <w:pPr>
        <w:pStyle w:val="Spistreci1"/>
        <w:rPr>
          <w:rFonts w:eastAsiaTheme="minorEastAsia"/>
          <w:smallCaps w:val="0"/>
        </w:rPr>
      </w:pPr>
      <w:hyperlink w:anchor="_Toc447782771" w:history="1">
        <w:r w:rsidR="00666512" w:rsidRPr="00263F36">
          <w:rPr>
            <w:rStyle w:val="Hipercze"/>
          </w:rPr>
          <w:t>II. Opis techniczny.</w:t>
        </w:r>
        <w:r w:rsidR="00666512" w:rsidRPr="00263F36">
          <w:rPr>
            <w:webHidden/>
          </w:rPr>
          <w:tab/>
        </w:r>
        <w:r w:rsidRPr="00263F36">
          <w:rPr>
            <w:webHidden/>
          </w:rPr>
          <w:fldChar w:fldCharType="begin"/>
        </w:r>
        <w:r w:rsidR="00666512" w:rsidRPr="00263F36">
          <w:rPr>
            <w:webHidden/>
          </w:rPr>
          <w:instrText xml:space="preserve"> PAGEREF _Toc447782771 \h </w:instrText>
        </w:r>
        <w:r w:rsidRPr="00263F36">
          <w:rPr>
            <w:webHidden/>
          </w:rPr>
        </w:r>
        <w:r w:rsidRPr="00263F36">
          <w:rPr>
            <w:webHidden/>
          </w:rPr>
          <w:fldChar w:fldCharType="separate"/>
        </w:r>
        <w:r w:rsidR="004B4B54">
          <w:rPr>
            <w:webHidden/>
          </w:rPr>
          <w:t>7</w:t>
        </w:r>
        <w:r w:rsidRPr="00263F36">
          <w:rPr>
            <w:webHidden/>
          </w:rPr>
          <w:fldChar w:fldCharType="end"/>
        </w:r>
      </w:hyperlink>
    </w:p>
    <w:p w:rsidR="00666512" w:rsidRPr="00263F36" w:rsidRDefault="00033108">
      <w:pPr>
        <w:pStyle w:val="Spistreci2"/>
        <w:rPr>
          <w:rFonts w:ascii="Arial" w:eastAsiaTheme="minorEastAsia" w:hAnsi="Arial" w:cs="Arial"/>
          <w:noProof/>
          <w:sz w:val="22"/>
          <w:szCs w:val="22"/>
        </w:rPr>
      </w:pPr>
      <w:hyperlink w:anchor="_Toc447782772" w:history="1">
        <w:r w:rsidR="00666512" w:rsidRPr="00263F36">
          <w:rPr>
            <w:rStyle w:val="Hipercze"/>
            <w:rFonts w:ascii="Arial" w:hAnsi="Arial" w:cs="Arial"/>
            <w:noProof/>
            <w:sz w:val="22"/>
            <w:szCs w:val="22"/>
          </w:rPr>
          <w:t>1. Przedmiot inwestycji.</w:t>
        </w:r>
        <w:r w:rsidR="00666512" w:rsidRPr="00263F36">
          <w:rPr>
            <w:rFonts w:ascii="Arial" w:hAnsi="Arial" w:cs="Arial"/>
            <w:noProof/>
            <w:webHidden/>
            <w:sz w:val="22"/>
            <w:szCs w:val="22"/>
          </w:rPr>
          <w:tab/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="00666512" w:rsidRPr="00263F36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_Toc447782772 \h </w:instrText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4B4B54">
          <w:rPr>
            <w:rFonts w:ascii="Arial" w:hAnsi="Arial" w:cs="Arial"/>
            <w:noProof/>
            <w:webHidden/>
            <w:sz w:val="22"/>
            <w:szCs w:val="22"/>
          </w:rPr>
          <w:t>7</w:t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:rsidR="00666512" w:rsidRPr="00263F36" w:rsidRDefault="00033108">
      <w:pPr>
        <w:pStyle w:val="Spistreci3"/>
        <w:tabs>
          <w:tab w:val="right" w:leader="dot" w:pos="9060"/>
        </w:tabs>
        <w:rPr>
          <w:rFonts w:ascii="Arial" w:eastAsiaTheme="minorEastAsia" w:hAnsi="Arial" w:cs="Arial"/>
          <w:noProof/>
          <w:sz w:val="22"/>
          <w:szCs w:val="22"/>
        </w:rPr>
      </w:pPr>
      <w:hyperlink w:anchor="_Toc447782773" w:history="1">
        <w:r w:rsidR="00666512" w:rsidRPr="00263F36">
          <w:rPr>
            <w:rStyle w:val="Hipercze"/>
            <w:rFonts w:ascii="Arial" w:hAnsi="Arial" w:cs="Arial"/>
            <w:noProof/>
            <w:sz w:val="22"/>
            <w:szCs w:val="22"/>
          </w:rPr>
          <w:t>1.1 Lokalizacja i program inwestycji.</w:t>
        </w:r>
        <w:r w:rsidR="00666512" w:rsidRPr="00263F36">
          <w:rPr>
            <w:rFonts w:ascii="Arial" w:hAnsi="Arial" w:cs="Arial"/>
            <w:noProof/>
            <w:webHidden/>
            <w:sz w:val="22"/>
            <w:szCs w:val="22"/>
          </w:rPr>
          <w:tab/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="00666512" w:rsidRPr="00263F36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_Toc447782773 \h </w:instrText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4B4B54">
          <w:rPr>
            <w:rFonts w:ascii="Arial" w:hAnsi="Arial" w:cs="Arial"/>
            <w:noProof/>
            <w:webHidden/>
            <w:sz w:val="22"/>
            <w:szCs w:val="22"/>
          </w:rPr>
          <w:t>7</w:t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:rsidR="00666512" w:rsidRPr="00263F36" w:rsidRDefault="00033108">
      <w:pPr>
        <w:pStyle w:val="Spistreci3"/>
        <w:tabs>
          <w:tab w:val="right" w:leader="dot" w:pos="9060"/>
        </w:tabs>
        <w:rPr>
          <w:rFonts w:ascii="Arial" w:eastAsiaTheme="minorEastAsia" w:hAnsi="Arial" w:cs="Arial"/>
          <w:noProof/>
          <w:sz w:val="22"/>
          <w:szCs w:val="22"/>
        </w:rPr>
      </w:pPr>
      <w:hyperlink w:anchor="_Toc447782774" w:history="1">
        <w:r w:rsidR="00666512" w:rsidRPr="00263F36">
          <w:rPr>
            <w:rStyle w:val="Hipercze"/>
            <w:rFonts w:ascii="Arial" w:hAnsi="Arial" w:cs="Arial"/>
            <w:noProof/>
            <w:sz w:val="22"/>
            <w:szCs w:val="22"/>
          </w:rPr>
          <w:t>1.2 Podstawa opracowania.</w:t>
        </w:r>
        <w:r w:rsidR="00666512" w:rsidRPr="00263F36">
          <w:rPr>
            <w:rFonts w:ascii="Arial" w:hAnsi="Arial" w:cs="Arial"/>
            <w:noProof/>
            <w:webHidden/>
            <w:sz w:val="22"/>
            <w:szCs w:val="22"/>
          </w:rPr>
          <w:tab/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="00666512" w:rsidRPr="00263F36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_Toc447782774 \h </w:instrText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4B4B54">
          <w:rPr>
            <w:rFonts w:ascii="Arial" w:hAnsi="Arial" w:cs="Arial"/>
            <w:noProof/>
            <w:webHidden/>
            <w:sz w:val="22"/>
            <w:szCs w:val="22"/>
          </w:rPr>
          <w:t>7</w:t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:rsidR="00666512" w:rsidRPr="00263F36" w:rsidRDefault="00033108">
      <w:pPr>
        <w:pStyle w:val="Spistreci3"/>
        <w:tabs>
          <w:tab w:val="right" w:leader="dot" w:pos="9060"/>
        </w:tabs>
        <w:rPr>
          <w:rFonts w:ascii="Arial" w:eastAsiaTheme="minorEastAsia" w:hAnsi="Arial" w:cs="Arial"/>
          <w:noProof/>
          <w:sz w:val="22"/>
          <w:szCs w:val="22"/>
        </w:rPr>
      </w:pPr>
      <w:hyperlink w:anchor="_Toc447782775" w:history="1">
        <w:r w:rsidR="00666512" w:rsidRPr="00263F36">
          <w:rPr>
            <w:rStyle w:val="Hipercze"/>
            <w:rFonts w:ascii="Arial" w:hAnsi="Arial" w:cs="Arial"/>
            <w:noProof/>
            <w:sz w:val="22"/>
            <w:szCs w:val="22"/>
          </w:rPr>
          <w:t>1.3 Materiały wyjściowe i archiwalne.</w:t>
        </w:r>
        <w:r w:rsidR="00666512" w:rsidRPr="00263F36">
          <w:rPr>
            <w:rFonts w:ascii="Arial" w:hAnsi="Arial" w:cs="Arial"/>
            <w:noProof/>
            <w:webHidden/>
            <w:sz w:val="22"/>
            <w:szCs w:val="22"/>
          </w:rPr>
          <w:tab/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="00666512" w:rsidRPr="00263F36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_Toc447782775 \h </w:instrText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4B4B54">
          <w:rPr>
            <w:rFonts w:ascii="Arial" w:hAnsi="Arial" w:cs="Arial"/>
            <w:noProof/>
            <w:webHidden/>
            <w:sz w:val="22"/>
            <w:szCs w:val="22"/>
          </w:rPr>
          <w:t>7</w:t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:rsidR="00666512" w:rsidRPr="00263F36" w:rsidRDefault="00033108">
      <w:pPr>
        <w:pStyle w:val="Spistreci3"/>
        <w:tabs>
          <w:tab w:val="right" w:leader="dot" w:pos="9060"/>
        </w:tabs>
        <w:rPr>
          <w:rFonts w:ascii="Arial" w:eastAsiaTheme="minorEastAsia" w:hAnsi="Arial" w:cs="Arial"/>
          <w:noProof/>
          <w:sz w:val="22"/>
          <w:szCs w:val="22"/>
        </w:rPr>
      </w:pPr>
      <w:hyperlink w:anchor="_Toc447782776" w:history="1">
        <w:r w:rsidR="00666512" w:rsidRPr="00263F36">
          <w:rPr>
            <w:rStyle w:val="Hipercze"/>
            <w:rFonts w:ascii="Arial" w:hAnsi="Arial" w:cs="Arial"/>
            <w:noProof/>
            <w:sz w:val="22"/>
            <w:szCs w:val="22"/>
          </w:rPr>
          <w:t>1.4 Zakres opracowania.</w:t>
        </w:r>
        <w:r w:rsidR="00666512" w:rsidRPr="00263F36">
          <w:rPr>
            <w:rFonts w:ascii="Arial" w:hAnsi="Arial" w:cs="Arial"/>
            <w:noProof/>
            <w:webHidden/>
            <w:sz w:val="22"/>
            <w:szCs w:val="22"/>
          </w:rPr>
          <w:tab/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="00666512" w:rsidRPr="00263F36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_Toc447782776 \h </w:instrText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4B4B54">
          <w:rPr>
            <w:rFonts w:ascii="Arial" w:hAnsi="Arial" w:cs="Arial"/>
            <w:noProof/>
            <w:webHidden/>
            <w:sz w:val="22"/>
            <w:szCs w:val="22"/>
          </w:rPr>
          <w:t>8</w:t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:rsidR="00666512" w:rsidRPr="00263F36" w:rsidRDefault="00033108">
      <w:pPr>
        <w:pStyle w:val="Spistreci2"/>
        <w:rPr>
          <w:rFonts w:ascii="Arial" w:eastAsiaTheme="minorEastAsia" w:hAnsi="Arial" w:cs="Arial"/>
          <w:noProof/>
          <w:sz w:val="22"/>
          <w:szCs w:val="22"/>
        </w:rPr>
      </w:pPr>
      <w:hyperlink w:anchor="_Toc447782777" w:history="1">
        <w:r w:rsidR="00666512" w:rsidRPr="00263F36">
          <w:rPr>
            <w:rStyle w:val="Hipercze"/>
            <w:rFonts w:ascii="Arial" w:hAnsi="Arial" w:cs="Arial"/>
            <w:noProof/>
            <w:sz w:val="22"/>
            <w:szCs w:val="22"/>
          </w:rPr>
          <w:t>2. Inwentaryzacja i ocena stanu technicznego.</w:t>
        </w:r>
        <w:r w:rsidR="00666512" w:rsidRPr="00263F36">
          <w:rPr>
            <w:rFonts w:ascii="Arial" w:hAnsi="Arial" w:cs="Arial"/>
            <w:noProof/>
            <w:webHidden/>
            <w:sz w:val="22"/>
            <w:szCs w:val="22"/>
          </w:rPr>
          <w:tab/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="00666512" w:rsidRPr="00263F36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_Toc447782777 \h </w:instrText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4B4B54">
          <w:rPr>
            <w:rFonts w:ascii="Arial" w:hAnsi="Arial" w:cs="Arial"/>
            <w:noProof/>
            <w:webHidden/>
            <w:sz w:val="22"/>
            <w:szCs w:val="22"/>
          </w:rPr>
          <w:t>9</w:t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:rsidR="00666512" w:rsidRPr="00263F36" w:rsidRDefault="00033108">
      <w:pPr>
        <w:pStyle w:val="Spistreci3"/>
        <w:tabs>
          <w:tab w:val="right" w:leader="dot" w:pos="9060"/>
        </w:tabs>
        <w:rPr>
          <w:rFonts w:ascii="Arial" w:eastAsiaTheme="minorEastAsia" w:hAnsi="Arial" w:cs="Arial"/>
          <w:noProof/>
          <w:sz w:val="22"/>
          <w:szCs w:val="22"/>
        </w:rPr>
      </w:pPr>
      <w:hyperlink w:anchor="_Toc447782778" w:history="1">
        <w:r w:rsidR="00666512" w:rsidRPr="00263F36">
          <w:rPr>
            <w:rStyle w:val="Hipercze"/>
            <w:rFonts w:ascii="Arial" w:hAnsi="Arial" w:cs="Arial"/>
            <w:noProof/>
            <w:sz w:val="22"/>
            <w:szCs w:val="22"/>
          </w:rPr>
          <w:t>2.1 Zagospodarowanie istniejącego pasa drogowego.</w:t>
        </w:r>
        <w:r w:rsidR="00666512" w:rsidRPr="00263F36">
          <w:rPr>
            <w:rFonts w:ascii="Arial" w:hAnsi="Arial" w:cs="Arial"/>
            <w:noProof/>
            <w:webHidden/>
            <w:sz w:val="22"/>
            <w:szCs w:val="22"/>
          </w:rPr>
          <w:tab/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="00666512" w:rsidRPr="00263F36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_Toc447782778 \h </w:instrText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4B4B54">
          <w:rPr>
            <w:rFonts w:ascii="Arial" w:hAnsi="Arial" w:cs="Arial"/>
            <w:noProof/>
            <w:webHidden/>
            <w:sz w:val="22"/>
            <w:szCs w:val="22"/>
          </w:rPr>
          <w:t>9</w:t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:rsidR="00666512" w:rsidRPr="00263F36" w:rsidRDefault="00033108">
      <w:pPr>
        <w:pStyle w:val="Spistreci3"/>
        <w:tabs>
          <w:tab w:val="right" w:leader="dot" w:pos="9060"/>
        </w:tabs>
        <w:rPr>
          <w:rFonts w:ascii="Arial" w:eastAsiaTheme="minorEastAsia" w:hAnsi="Arial" w:cs="Arial"/>
          <w:noProof/>
          <w:sz w:val="22"/>
          <w:szCs w:val="22"/>
        </w:rPr>
      </w:pPr>
      <w:hyperlink w:anchor="_Toc447782779" w:history="1">
        <w:r w:rsidR="00666512" w:rsidRPr="00263F36">
          <w:rPr>
            <w:rStyle w:val="Hipercze"/>
            <w:rFonts w:ascii="Arial" w:hAnsi="Arial" w:cs="Arial"/>
            <w:noProof/>
            <w:sz w:val="22"/>
            <w:szCs w:val="22"/>
          </w:rPr>
          <w:t>2.2 Charakterystyka zieleni istniejącej.</w:t>
        </w:r>
        <w:r w:rsidR="00666512" w:rsidRPr="00263F36">
          <w:rPr>
            <w:rFonts w:ascii="Arial" w:hAnsi="Arial" w:cs="Arial"/>
            <w:noProof/>
            <w:webHidden/>
            <w:sz w:val="22"/>
            <w:szCs w:val="22"/>
          </w:rPr>
          <w:tab/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="00666512" w:rsidRPr="00263F36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_Toc447782779 \h </w:instrText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4B4B54">
          <w:rPr>
            <w:rFonts w:ascii="Arial" w:hAnsi="Arial" w:cs="Arial"/>
            <w:noProof/>
            <w:webHidden/>
            <w:sz w:val="22"/>
            <w:szCs w:val="22"/>
          </w:rPr>
          <w:t>9</w:t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:rsidR="00666512" w:rsidRPr="00263F36" w:rsidRDefault="00033108">
      <w:pPr>
        <w:pStyle w:val="Spistreci3"/>
        <w:tabs>
          <w:tab w:val="right" w:leader="dot" w:pos="9060"/>
        </w:tabs>
        <w:rPr>
          <w:rFonts w:ascii="Arial" w:eastAsiaTheme="minorEastAsia" w:hAnsi="Arial" w:cs="Arial"/>
          <w:noProof/>
          <w:sz w:val="22"/>
          <w:szCs w:val="22"/>
        </w:rPr>
      </w:pPr>
      <w:hyperlink w:anchor="_Toc447782780" w:history="1">
        <w:r w:rsidR="00666512" w:rsidRPr="00263F36">
          <w:rPr>
            <w:rStyle w:val="Hipercze"/>
            <w:rFonts w:ascii="Arial" w:hAnsi="Arial" w:cs="Arial"/>
            <w:noProof/>
            <w:sz w:val="22"/>
            <w:szCs w:val="22"/>
          </w:rPr>
          <w:t>2.3 Natężenie ruchu.</w:t>
        </w:r>
        <w:r w:rsidR="00666512" w:rsidRPr="00263F36">
          <w:rPr>
            <w:rFonts w:ascii="Arial" w:hAnsi="Arial" w:cs="Arial"/>
            <w:noProof/>
            <w:webHidden/>
            <w:sz w:val="22"/>
            <w:szCs w:val="22"/>
          </w:rPr>
          <w:tab/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="00666512" w:rsidRPr="00263F36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_Toc447782780 \h </w:instrText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4B4B54">
          <w:rPr>
            <w:rFonts w:ascii="Arial" w:hAnsi="Arial" w:cs="Arial"/>
            <w:noProof/>
            <w:webHidden/>
            <w:sz w:val="22"/>
            <w:szCs w:val="22"/>
          </w:rPr>
          <w:t>9</w:t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:rsidR="00666512" w:rsidRPr="00263F36" w:rsidRDefault="00033108">
      <w:pPr>
        <w:pStyle w:val="Spistreci2"/>
        <w:rPr>
          <w:rFonts w:ascii="Arial" w:eastAsiaTheme="minorEastAsia" w:hAnsi="Arial" w:cs="Arial"/>
          <w:noProof/>
          <w:sz w:val="22"/>
          <w:szCs w:val="22"/>
        </w:rPr>
      </w:pPr>
      <w:hyperlink w:anchor="_Toc447782781" w:history="1">
        <w:r w:rsidR="00666512" w:rsidRPr="00263F36">
          <w:rPr>
            <w:rStyle w:val="Hipercze"/>
            <w:rFonts w:ascii="Arial" w:hAnsi="Arial" w:cs="Arial"/>
            <w:noProof/>
            <w:sz w:val="22"/>
            <w:szCs w:val="22"/>
          </w:rPr>
          <w:t>3. Parametry techniczne.</w:t>
        </w:r>
        <w:r w:rsidR="00666512" w:rsidRPr="00263F36">
          <w:rPr>
            <w:rFonts w:ascii="Arial" w:hAnsi="Arial" w:cs="Arial"/>
            <w:noProof/>
            <w:webHidden/>
            <w:sz w:val="22"/>
            <w:szCs w:val="22"/>
          </w:rPr>
          <w:tab/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="00666512" w:rsidRPr="00263F36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_Toc447782781 \h </w:instrText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4B4B54">
          <w:rPr>
            <w:rFonts w:ascii="Arial" w:hAnsi="Arial" w:cs="Arial"/>
            <w:noProof/>
            <w:webHidden/>
            <w:sz w:val="22"/>
            <w:szCs w:val="22"/>
          </w:rPr>
          <w:t>10</w:t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:rsidR="00666512" w:rsidRPr="00263F36" w:rsidRDefault="00033108">
      <w:pPr>
        <w:pStyle w:val="Spistreci2"/>
        <w:rPr>
          <w:rFonts w:ascii="Arial" w:eastAsiaTheme="minorEastAsia" w:hAnsi="Arial" w:cs="Arial"/>
          <w:noProof/>
          <w:sz w:val="22"/>
          <w:szCs w:val="22"/>
        </w:rPr>
      </w:pPr>
      <w:hyperlink w:anchor="_Toc447782782" w:history="1">
        <w:r w:rsidR="00666512" w:rsidRPr="00263F36">
          <w:rPr>
            <w:rStyle w:val="Hipercze"/>
            <w:rFonts w:ascii="Arial" w:hAnsi="Arial" w:cs="Arial"/>
            <w:noProof/>
            <w:sz w:val="22"/>
            <w:szCs w:val="22"/>
          </w:rPr>
          <w:t>4. Rozwiązania sytuacyjne.</w:t>
        </w:r>
        <w:r w:rsidR="00666512" w:rsidRPr="00263F36">
          <w:rPr>
            <w:rFonts w:ascii="Arial" w:hAnsi="Arial" w:cs="Arial"/>
            <w:noProof/>
            <w:webHidden/>
            <w:sz w:val="22"/>
            <w:szCs w:val="22"/>
          </w:rPr>
          <w:tab/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="00666512" w:rsidRPr="00263F36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_Toc447782782 \h </w:instrText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4B4B54">
          <w:rPr>
            <w:rFonts w:ascii="Arial" w:hAnsi="Arial" w:cs="Arial"/>
            <w:noProof/>
            <w:webHidden/>
            <w:sz w:val="22"/>
            <w:szCs w:val="22"/>
          </w:rPr>
          <w:t>11</w:t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:rsidR="00666512" w:rsidRPr="00263F36" w:rsidRDefault="00033108">
      <w:pPr>
        <w:pStyle w:val="Spistreci3"/>
        <w:tabs>
          <w:tab w:val="right" w:leader="dot" w:pos="9060"/>
        </w:tabs>
        <w:rPr>
          <w:rFonts w:ascii="Arial" w:eastAsiaTheme="minorEastAsia" w:hAnsi="Arial" w:cs="Arial"/>
          <w:noProof/>
          <w:sz w:val="22"/>
          <w:szCs w:val="22"/>
        </w:rPr>
      </w:pPr>
      <w:hyperlink w:anchor="_Toc447782783" w:history="1">
        <w:r w:rsidR="00666512" w:rsidRPr="00263F36">
          <w:rPr>
            <w:rStyle w:val="Hipercze"/>
            <w:rFonts w:ascii="Arial" w:hAnsi="Arial" w:cs="Arial"/>
            <w:noProof/>
            <w:sz w:val="22"/>
            <w:szCs w:val="22"/>
          </w:rPr>
          <w:t>4.1 Ukształtowanie trasy drogowej.</w:t>
        </w:r>
        <w:r w:rsidR="00666512" w:rsidRPr="00263F36">
          <w:rPr>
            <w:rFonts w:ascii="Arial" w:hAnsi="Arial" w:cs="Arial"/>
            <w:noProof/>
            <w:webHidden/>
            <w:sz w:val="22"/>
            <w:szCs w:val="22"/>
          </w:rPr>
          <w:tab/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="00666512" w:rsidRPr="00263F36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_Toc447782783 \h </w:instrText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4B4B54">
          <w:rPr>
            <w:rFonts w:ascii="Arial" w:hAnsi="Arial" w:cs="Arial"/>
            <w:noProof/>
            <w:webHidden/>
            <w:sz w:val="22"/>
            <w:szCs w:val="22"/>
          </w:rPr>
          <w:t>11</w:t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:rsidR="00666512" w:rsidRPr="00263F36" w:rsidRDefault="00033108">
      <w:pPr>
        <w:pStyle w:val="Spistreci3"/>
        <w:tabs>
          <w:tab w:val="right" w:leader="dot" w:pos="9060"/>
        </w:tabs>
        <w:rPr>
          <w:rFonts w:ascii="Arial" w:eastAsiaTheme="minorEastAsia" w:hAnsi="Arial" w:cs="Arial"/>
          <w:noProof/>
          <w:sz w:val="22"/>
          <w:szCs w:val="22"/>
        </w:rPr>
      </w:pPr>
      <w:hyperlink w:anchor="_Toc447782784" w:history="1">
        <w:r w:rsidR="00666512" w:rsidRPr="00263F36">
          <w:rPr>
            <w:rStyle w:val="Hipercze"/>
            <w:rFonts w:ascii="Arial" w:hAnsi="Arial" w:cs="Arial"/>
            <w:noProof/>
            <w:sz w:val="22"/>
            <w:szCs w:val="22"/>
          </w:rPr>
          <w:t>4.2 Skrzyżowania.</w:t>
        </w:r>
        <w:r w:rsidR="00666512" w:rsidRPr="00263F36">
          <w:rPr>
            <w:rFonts w:ascii="Arial" w:hAnsi="Arial" w:cs="Arial"/>
            <w:noProof/>
            <w:webHidden/>
            <w:sz w:val="22"/>
            <w:szCs w:val="22"/>
          </w:rPr>
          <w:tab/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="00666512" w:rsidRPr="00263F36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_Toc447782784 \h </w:instrText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4B4B54">
          <w:rPr>
            <w:rFonts w:ascii="Arial" w:hAnsi="Arial" w:cs="Arial"/>
            <w:noProof/>
            <w:webHidden/>
            <w:sz w:val="22"/>
            <w:szCs w:val="22"/>
          </w:rPr>
          <w:t>11</w:t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:rsidR="00666512" w:rsidRPr="00263F36" w:rsidRDefault="00033108">
      <w:pPr>
        <w:pStyle w:val="Spistreci3"/>
        <w:tabs>
          <w:tab w:val="right" w:leader="dot" w:pos="9060"/>
        </w:tabs>
        <w:rPr>
          <w:rFonts w:ascii="Arial" w:eastAsiaTheme="minorEastAsia" w:hAnsi="Arial" w:cs="Arial"/>
          <w:noProof/>
          <w:sz w:val="22"/>
          <w:szCs w:val="22"/>
        </w:rPr>
      </w:pPr>
      <w:hyperlink w:anchor="_Toc447782785" w:history="1">
        <w:r w:rsidR="00666512" w:rsidRPr="00263F36">
          <w:rPr>
            <w:rStyle w:val="Hipercze"/>
            <w:rFonts w:ascii="Arial" w:hAnsi="Arial" w:cs="Arial"/>
            <w:noProof/>
            <w:sz w:val="22"/>
            <w:szCs w:val="22"/>
          </w:rPr>
          <w:t>4.3 Zatoki autobusowe.</w:t>
        </w:r>
        <w:r w:rsidR="00666512" w:rsidRPr="00263F36">
          <w:rPr>
            <w:rFonts w:ascii="Arial" w:hAnsi="Arial" w:cs="Arial"/>
            <w:noProof/>
            <w:webHidden/>
            <w:sz w:val="22"/>
            <w:szCs w:val="22"/>
          </w:rPr>
          <w:tab/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="00666512" w:rsidRPr="00263F36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_Toc447782785 \h </w:instrText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4B4B54">
          <w:rPr>
            <w:rFonts w:ascii="Arial" w:hAnsi="Arial" w:cs="Arial"/>
            <w:noProof/>
            <w:webHidden/>
            <w:sz w:val="22"/>
            <w:szCs w:val="22"/>
          </w:rPr>
          <w:t>11</w:t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:rsidR="00666512" w:rsidRPr="00263F36" w:rsidRDefault="00033108">
      <w:pPr>
        <w:pStyle w:val="Spistreci3"/>
        <w:tabs>
          <w:tab w:val="right" w:leader="dot" w:pos="9060"/>
        </w:tabs>
        <w:rPr>
          <w:rFonts w:ascii="Arial" w:eastAsiaTheme="minorEastAsia" w:hAnsi="Arial" w:cs="Arial"/>
          <w:noProof/>
          <w:sz w:val="22"/>
          <w:szCs w:val="22"/>
        </w:rPr>
      </w:pPr>
      <w:hyperlink w:anchor="_Toc447782786" w:history="1">
        <w:r w:rsidR="00666512" w:rsidRPr="00263F36">
          <w:rPr>
            <w:rStyle w:val="Hipercze"/>
            <w:rFonts w:ascii="Arial" w:hAnsi="Arial" w:cs="Arial"/>
            <w:noProof/>
            <w:sz w:val="22"/>
            <w:szCs w:val="22"/>
          </w:rPr>
          <w:t>4.4 Miejsca postojowe.</w:t>
        </w:r>
        <w:r w:rsidR="00666512" w:rsidRPr="00263F36">
          <w:rPr>
            <w:rFonts w:ascii="Arial" w:hAnsi="Arial" w:cs="Arial"/>
            <w:noProof/>
            <w:webHidden/>
            <w:sz w:val="22"/>
            <w:szCs w:val="22"/>
          </w:rPr>
          <w:tab/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="00666512" w:rsidRPr="00263F36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_Toc447782786 \h </w:instrText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4B4B54">
          <w:rPr>
            <w:rFonts w:ascii="Arial" w:hAnsi="Arial" w:cs="Arial"/>
            <w:noProof/>
            <w:webHidden/>
            <w:sz w:val="22"/>
            <w:szCs w:val="22"/>
          </w:rPr>
          <w:t>12</w:t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:rsidR="00666512" w:rsidRPr="00263F36" w:rsidRDefault="00033108">
      <w:pPr>
        <w:pStyle w:val="Spistreci3"/>
        <w:tabs>
          <w:tab w:val="right" w:leader="dot" w:pos="9060"/>
        </w:tabs>
        <w:rPr>
          <w:rFonts w:ascii="Arial" w:eastAsiaTheme="minorEastAsia" w:hAnsi="Arial" w:cs="Arial"/>
          <w:noProof/>
          <w:sz w:val="22"/>
          <w:szCs w:val="22"/>
        </w:rPr>
      </w:pPr>
      <w:hyperlink w:anchor="_Toc447782787" w:history="1">
        <w:r w:rsidR="00666512" w:rsidRPr="00263F36">
          <w:rPr>
            <w:rStyle w:val="Hipercze"/>
            <w:rFonts w:ascii="Arial" w:hAnsi="Arial" w:cs="Arial"/>
            <w:noProof/>
            <w:sz w:val="22"/>
            <w:szCs w:val="22"/>
          </w:rPr>
          <w:t>4.5 Chodniki i ciągi pieszo rowerowe.</w:t>
        </w:r>
        <w:r w:rsidR="00666512" w:rsidRPr="00263F36">
          <w:rPr>
            <w:rFonts w:ascii="Arial" w:hAnsi="Arial" w:cs="Arial"/>
            <w:noProof/>
            <w:webHidden/>
            <w:sz w:val="22"/>
            <w:szCs w:val="22"/>
          </w:rPr>
          <w:tab/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="00666512" w:rsidRPr="00263F36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_Toc447782787 \h </w:instrText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4B4B54">
          <w:rPr>
            <w:rFonts w:ascii="Arial" w:hAnsi="Arial" w:cs="Arial"/>
            <w:noProof/>
            <w:webHidden/>
            <w:sz w:val="22"/>
            <w:szCs w:val="22"/>
          </w:rPr>
          <w:t>12</w:t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:rsidR="00666512" w:rsidRPr="00263F36" w:rsidRDefault="00033108">
      <w:pPr>
        <w:pStyle w:val="Spistreci3"/>
        <w:tabs>
          <w:tab w:val="right" w:leader="dot" w:pos="9060"/>
        </w:tabs>
        <w:rPr>
          <w:rFonts w:ascii="Arial" w:eastAsiaTheme="minorEastAsia" w:hAnsi="Arial" w:cs="Arial"/>
          <w:noProof/>
          <w:sz w:val="22"/>
          <w:szCs w:val="22"/>
        </w:rPr>
      </w:pPr>
      <w:hyperlink w:anchor="_Toc447782788" w:history="1">
        <w:r w:rsidR="00666512" w:rsidRPr="00263F36">
          <w:rPr>
            <w:rStyle w:val="Hipercze"/>
            <w:rFonts w:ascii="Arial" w:hAnsi="Arial" w:cs="Arial"/>
            <w:noProof/>
            <w:sz w:val="22"/>
            <w:szCs w:val="22"/>
          </w:rPr>
          <w:t>4.6 Ścieżki rowerowe.</w:t>
        </w:r>
        <w:r w:rsidR="00666512" w:rsidRPr="00263F36">
          <w:rPr>
            <w:rFonts w:ascii="Arial" w:hAnsi="Arial" w:cs="Arial"/>
            <w:noProof/>
            <w:webHidden/>
            <w:sz w:val="22"/>
            <w:szCs w:val="22"/>
          </w:rPr>
          <w:tab/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="00666512" w:rsidRPr="00263F36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_Toc447782788 \h </w:instrText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4B4B54">
          <w:rPr>
            <w:rFonts w:ascii="Arial" w:hAnsi="Arial" w:cs="Arial"/>
            <w:noProof/>
            <w:webHidden/>
            <w:sz w:val="22"/>
            <w:szCs w:val="22"/>
          </w:rPr>
          <w:t>12</w:t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:rsidR="00666512" w:rsidRPr="00263F36" w:rsidRDefault="00033108">
      <w:pPr>
        <w:pStyle w:val="Spistreci3"/>
        <w:tabs>
          <w:tab w:val="right" w:leader="dot" w:pos="9060"/>
        </w:tabs>
        <w:rPr>
          <w:rFonts w:ascii="Arial" w:eastAsiaTheme="minorEastAsia" w:hAnsi="Arial" w:cs="Arial"/>
          <w:noProof/>
          <w:sz w:val="22"/>
          <w:szCs w:val="22"/>
        </w:rPr>
      </w:pPr>
      <w:hyperlink w:anchor="_Toc447782789" w:history="1">
        <w:r w:rsidR="00666512" w:rsidRPr="00263F36">
          <w:rPr>
            <w:rStyle w:val="Hipercze"/>
            <w:rFonts w:ascii="Arial" w:hAnsi="Arial" w:cs="Arial"/>
            <w:noProof/>
            <w:sz w:val="22"/>
            <w:szCs w:val="22"/>
          </w:rPr>
          <w:t>4.7 Zjazdy.</w:t>
        </w:r>
        <w:r w:rsidR="00666512" w:rsidRPr="00263F36">
          <w:rPr>
            <w:rFonts w:ascii="Arial" w:hAnsi="Arial" w:cs="Arial"/>
            <w:noProof/>
            <w:webHidden/>
            <w:sz w:val="22"/>
            <w:szCs w:val="22"/>
          </w:rPr>
          <w:tab/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="00666512" w:rsidRPr="00263F36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_Toc447782789 \h </w:instrText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4B4B54">
          <w:rPr>
            <w:rFonts w:ascii="Arial" w:hAnsi="Arial" w:cs="Arial"/>
            <w:noProof/>
            <w:webHidden/>
            <w:sz w:val="22"/>
            <w:szCs w:val="22"/>
          </w:rPr>
          <w:t>12</w:t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:rsidR="00666512" w:rsidRPr="00263F36" w:rsidRDefault="00033108">
      <w:pPr>
        <w:pStyle w:val="Spistreci3"/>
        <w:tabs>
          <w:tab w:val="right" w:leader="dot" w:pos="9060"/>
        </w:tabs>
        <w:rPr>
          <w:rFonts w:ascii="Arial" w:eastAsiaTheme="minorEastAsia" w:hAnsi="Arial" w:cs="Arial"/>
          <w:noProof/>
          <w:sz w:val="22"/>
          <w:szCs w:val="22"/>
        </w:rPr>
      </w:pPr>
      <w:hyperlink w:anchor="_Toc447782790" w:history="1">
        <w:r w:rsidR="00666512" w:rsidRPr="00263F36">
          <w:rPr>
            <w:rStyle w:val="Hipercze"/>
            <w:rFonts w:ascii="Arial" w:hAnsi="Arial" w:cs="Arial"/>
            <w:noProof/>
            <w:sz w:val="22"/>
            <w:szCs w:val="22"/>
          </w:rPr>
          <w:t>4.8 Przejścia dla pieszych i przejazdy dla rowerów.</w:t>
        </w:r>
        <w:r w:rsidR="00666512" w:rsidRPr="00263F36">
          <w:rPr>
            <w:rFonts w:ascii="Arial" w:hAnsi="Arial" w:cs="Arial"/>
            <w:noProof/>
            <w:webHidden/>
            <w:sz w:val="22"/>
            <w:szCs w:val="22"/>
          </w:rPr>
          <w:tab/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="00666512" w:rsidRPr="00263F36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_Toc447782790 \h </w:instrText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4B4B54">
          <w:rPr>
            <w:rFonts w:ascii="Arial" w:hAnsi="Arial" w:cs="Arial"/>
            <w:noProof/>
            <w:webHidden/>
            <w:sz w:val="22"/>
            <w:szCs w:val="22"/>
          </w:rPr>
          <w:t>13</w:t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:rsidR="00666512" w:rsidRPr="00263F36" w:rsidRDefault="00033108">
      <w:pPr>
        <w:pStyle w:val="Spistreci3"/>
        <w:tabs>
          <w:tab w:val="right" w:leader="dot" w:pos="9060"/>
        </w:tabs>
        <w:rPr>
          <w:rFonts w:ascii="Arial" w:eastAsiaTheme="minorEastAsia" w:hAnsi="Arial" w:cs="Arial"/>
          <w:noProof/>
          <w:sz w:val="22"/>
          <w:szCs w:val="22"/>
        </w:rPr>
      </w:pPr>
      <w:hyperlink w:anchor="_Toc447782791" w:history="1">
        <w:r w:rsidR="00666512" w:rsidRPr="00263F36">
          <w:rPr>
            <w:rStyle w:val="Hipercze"/>
            <w:rFonts w:ascii="Arial" w:hAnsi="Arial" w:cs="Arial"/>
            <w:noProof/>
            <w:sz w:val="22"/>
            <w:szCs w:val="22"/>
          </w:rPr>
          <w:t>4.9 Przepusty drogowe.</w:t>
        </w:r>
        <w:r w:rsidR="00666512" w:rsidRPr="00263F36">
          <w:rPr>
            <w:rFonts w:ascii="Arial" w:hAnsi="Arial" w:cs="Arial"/>
            <w:noProof/>
            <w:webHidden/>
            <w:sz w:val="22"/>
            <w:szCs w:val="22"/>
          </w:rPr>
          <w:tab/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="00666512" w:rsidRPr="00263F36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_Toc447782791 \h </w:instrText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4B4B54">
          <w:rPr>
            <w:rFonts w:ascii="Arial" w:hAnsi="Arial" w:cs="Arial"/>
            <w:noProof/>
            <w:webHidden/>
            <w:sz w:val="22"/>
            <w:szCs w:val="22"/>
          </w:rPr>
          <w:t>13</w:t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:rsidR="00666512" w:rsidRPr="00263F36" w:rsidRDefault="00033108">
      <w:pPr>
        <w:pStyle w:val="Spistreci3"/>
        <w:tabs>
          <w:tab w:val="right" w:leader="dot" w:pos="9060"/>
        </w:tabs>
        <w:rPr>
          <w:rFonts w:ascii="Arial" w:eastAsiaTheme="minorEastAsia" w:hAnsi="Arial" w:cs="Arial"/>
          <w:noProof/>
          <w:sz w:val="22"/>
          <w:szCs w:val="22"/>
        </w:rPr>
      </w:pPr>
      <w:hyperlink w:anchor="_Toc447782792" w:history="1">
        <w:r w:rsidR="00666512" w:rsidRPr="00263F36">
          <w:rPr>
            <w:rStyle w:val="Hipercze"/>
            <w:rFonts w:ascii="Arial" w:hAnsi="Arial" w:cs="Arial"/>
            <w:noProof/>
            <w:sz w:val="22"/>
            <w:szCs w:val="22"/>
          </w:rPr>
          <w:t>4.10 Ekrany akustyczne.</w:t>
        </w:r>
        <w:r w:rsidR="00666512" w:rsidRPr="00263F36">
          <w:rPr>
            <w:rFonts w:ascii="Arial" w:hAnsi="Arial" w:cs="Arial"/>
            <w:noProof/>
            <w:webHidden/>
            <w:sz w:val="22"/>
            <w:szCs w:val="22"/>
          </w:rPr>
          <w:tab/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="00666512" w:rsidRPr="00263F36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_Toc447782792 \h </w:instrText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4B4B54">
          <w:rPr>
            <w:rFonts w:ascii="Arial" w:hAnsi="Arial" w:cs="Arial"/>
            <w:noProof/>
            <w:webHidden/>
            <w:sz w:val="22"/>
            <w:szCs w:val="22"/>
          </w:rPr>
          <w:t>13</w:t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:rsidR="00666512" w:rsidRPr="00263F36" w:rsidRDefault="00033108">
      <w:pPr>
        <w:pStyle w:val="Spistreci2"/>
        <w:rPr>
          <w:rFonts w:ascii="Arial" w:eastAsiaTheme="minorEastAsia" w:hAnsi="Arial" w:cs="Arial"/>
          <w:noProof/>
          <w:sz w:val="22"/>
          <w:szCs w:val="22"/>
        </w:rPr>
      </w:pPr>
      <w:hyperlink w:anchor="_Toc447782793" w:history="1">
        <w:r w:rsidR="00666512" w:rsidRPr="00263F36">
          <w:rPr>
            <w:rStyle w:val="Hipercze"/>
            <w:rFonts w:ascii="Arial" w:hAnsi="Arial" w:cs="Arial"/>
            <w:noProof/>
            <w:sz w:val="22"/>
            <w:szCs w:val="22"/>
          </w:rPr>
          <w:t>5. Ukształtowanie wysokościowe trasy.</w:t>
        </w:r>
        <w:r w:rsidR="00666512" w:rsidRPr="00263F36">
          <w:rPr>
            <w:rFonts w:ascii="Arial" w:hAnsi="Arial" w:cs="Arial"/>
            <w:noProof/>
            <w:webHidden/>
            <w:sz w:val="22"/>
            <w:szCs w:val="22"/>
          </w:rPr>
          <w:tab/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="00666512" w:rsidRPr="00263F36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_Toc447782793 \h </w:instrText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4B4B54">
          <w:rPr>
            <w:rFonts w:ascii="Arial" w:hAnsi="Arial" w:cs="Arial"/>
            <w:noProof/>
            <w:webHidden/>
            <w:sz w:val="22"/>
            <w:szCs w:val="22"/>
          </w:rPr>
          <w:t>13</w:t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:rsidR="00666512" w:rsidRPr="00263F36" w:rsidRDefault="00033108">
      <w:pPr>
        <w:pStyle w:val="Spistreci2"/>
        <w:rPr>
          <w:rFonts w:ascii="Arial" w:eastAsiaTheme="minorEastAsia" w:hAnsi="Arial" w:cs="Arial"/>
          <w:noProof/>
          <w:sz w:val="22"/>
          <w:szCs w:val="22"/>
        </w:rPr>
      </w:pPr>
      <w:hyperlink w:anchor="_Toc447782794" w:history="1">
        <w:r w:rsidR="00666512" w:rsidRPr="00263F36">
          <w:rPr>
            <w:rStyle w:val="Hipercze"/>
            <w:rFonts w:ascii="Arial" w:hAnsi="Arial" w:cs="Arial"/>
            <w:noProof/>
            <w:sz w:val="22"/>
            <w:szCs w:val="22"/>
          </w:rPr>
          <w:t>6. Roboty ziemne.</w:t>
        </w:r>
        <w:r w:rsidR="00666512" w:rsidRPr="00263F36">
          <w:rPr>
            <w:rFonts w:ascii="Arial" w:hAnsi="Arial" w:cs="Arial"/>
            <w:noProof/>
            <w:webHidden/>
            <w:sz w:val="22"/>
            <w:szCs w:val="22"/>
          </w:rPr>
          <w:tab/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="00666512" w:rsidRPr="00263F36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_Toc447782794 \h </w:instrText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4B4B54">
          <w:rPr>
            <w:rFonts w:ascii="Arial" w:hAnsi="Arial" w:cs="Arial"/>
            <w:noProof/>
            <w:webHidden/>
            <w:sz w:val="22"/>
            <w:szCs w:val="22"/>
          </w:rPr>
          <w:t>13</w:t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:rsidR="00666512" w:rsidRPr="00263F36" w:rsidRDefault="00033108">
      <w:pPr>
        <w:pStyle w:val="Spistreci2"/>
        <w:rPr>
          <w:rFonts w:ascii="Arial" w:eastAsiaTheme="minorEastAsia" w:hAnsi="Arial" w:cs="Arial"/>
          <w:noProof/>
          <w:sz w:val="22"/>
          <w:szCs w:val="22"/>
        </w:rPr>
      </w:pPr>
      <w:hyperlink w:anchor="_Toc447782795" w:history="1">
        <w:r w:rsidR="00666512" w:rsidRPr="00263F36">
          <w:rPr>
            <w:rStyle w:val="Hipercze"/>
            <w:rFonts w:ascii="Arial" w:hAnsi="Arial" w:cs="Arial"/>
            <w:noProof/>
            <w:sz w:val="22"/>
            <w:szCs w:val="22"/>
          </w:rPr>
          <w:t>7. Projekt rozbiórki.</w:t>
        </w:r>
        <w:r w:rsidR="00666512" w:rsidRPr="00263F36">
          <w:rPr>
            <w:rFonts w:ascii="Arial" w:hAnsi="Arial" w:cs="Arial"/>
            <w:noProof/>
            <w:webHidden/>
            <w:sz w:val="22"/>
            <w:szCs w:val="22"/>
          </w:rPr>
          <w:tab/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="00666512" w:rsidRPr="00263F36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_Toc447782795 \h </w:instrText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4B4B54">
          <w:rPr>
            <w:rFonts w:ascii="Arial" w:hAnsi="Arial" w:cs="Arial"/>
            <w:noProof/>
            <w:webHidden/>
            <w:sz w:val="22"/>
            <w:szCs w:val="22"/>
          </w:rPr>
          <w:t>13</w:t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:rsidR="00666512" w:rsidRPr="00263F36" w:rsidRDefault="00033108">
      <w:pPr>
        <w:pStyle w:val="Spistreci2"/>
        <w:rPr>
          <w:rFonts w:ascii="Arial" w:eastAsiaTheme="minorEastAsia" w:hAnsi="Arial" w:cs="Arial"/>
          <w:noProof/>
          <w:sz w:val="22"/>
          <w:szCs w:val="22"/>
        </w:rPr>
      </w:pPr>
      <w:hyperlink w:anchor="_Toc447782796" w:history="1">
        <w:r w:rsidR="00666512" w:rsidRPr="00263F36">
          <w:rPr>
            <w:rStyle w:val="Hipercze"/>
            <w:rFonts w:ascii="Arial" w:hAnsi="Arial" w:cs="Arial"/>
            <w:noProof/>
            <w:sz w:val="22"/>
            <w:szCs w:val="22"/>
          </w:rPr>
          <w:t>8. Projektowana konstrukcja nawierzchni.</w:t>
        </w:r>
        <w:r w:rsidR="00666512" w:rsidRPr="00263F36">
          <w:rPr>
            <w:rFonts w:ascii="Arial" w:hAnsi="Arial" w:cs="Arial"/>
            <w:noProof/>
            <w:webHidden/>
            <w:sz w:val="22"/>
            <w:szCs w:val="22"/>
          </w:rPr>
          <w:tab/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="00666512" w:rsidRPr="00263F36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_Toc447782796 \h </w:instrText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4B4B54">
          <w:rPr>
            <w:rFonts w:ascii="Arial" w:hAnsi="Arial" w:cs="Arial"/>
            <w:noProof/>
            <w:webHidden/>
            <w:sz w:val="22"/>
            <w:szCs w:val="22"/>
          </w:rPr>
          <w:t>14</w:t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:rsidR="00666512" w:rsidRPr="00263F36" w:rsidRDefault="00033108">
      <w:pPr>
        <w:pStyle w:val="Spistreci2"/>
        <w:rPr>
          <w:rFonts w:ascii="Arial" w:eastAsiaTheme="minorEastAsia" w:hAnsi="Arial" w:cs="Arial"/>
          <w:noProof/>
          <w:sz w:val="22"/>
          <w:szCs w:val="22"/>
        </w:rPr>
      </w:pPr>
      <w:hyperlink w:anchor="_Toc447782797" w:history="1">
        <w:r w:rsidR="00666512" w:rsidRPr="00263F36">
          <w:rPr>
            <w:rStyle w:val="Hipercze"/>
            <w:rFonts w:ascii="Arial" w:hAnsi="Arial" w:cs="Arial"/>
            <w:noProof/>
            <w:sz w:val="22"/>
            <w:szCs w:val="22"/>
          </w:rPr>
          <w:t>9. Krawężniki i obrzeża.</w:t>
        </w:r>
        <w:r w:rsidR="00666512" w:rsidRPr="00263F36">
          <w:rPr>
            <w:rFonts w:ascii="Arial" w:hAnsi="Arial" w:cs="Arial"/>
            <w:noProof/>
            <w:webHidden/>
            <w:sz w:val="22"/>
            <w:szCs w:val="22"/>
          </w:rPr>
          <w:tab/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="00666512" w:rsidRPr="00263F36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_Toc447782797 \h </w:instrText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4B4B54">
          <w:rPr>
            <w:rFonts w:ascii="Arial" w:hAnsi="Arial" w:cs="Arial"/>
            <w:noProof/>
            <w:webHidden/>
            <w:sz w:val="22"/>
            <w:szCs w:val="22"/>
          </w:rPr>
          <w:t>15</w:t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:rsidR="00666512" w:rsidRPr="00263F36" w:rsidRDefault="00033108">
      <w:pPr>
        <w:pStyle w:val="Spistreci2"/>
        <w:rPr>
          <w:rFonts w:ascii="Arial" w:eastAsiaTheme="minorEastAsia" w:hAnsi="Arial" w:cs="Arial"/>
          <w:noProof/>
          <w:sz w:val="22"/>
          <w:szCs w:val="22"/>
        </w:rPr>
      </w:pPr>
      <w:hyperlink w:anchor="_Toc447782798" w:history="1">
        <w:r w:rsidR="00666512" w:rsidRPr="00263F36">
          <w:rPr>
            <w:rStyle w:val="Hipercze"/>
            <w:rFonts w:ascii="Arial" w:hAnsi="Arial" w:cs="Arial"/>
            <w:noProof/>
            <w:sz w:val="22"/>
            <w:szCs w:val="22"/>
          </w:rPr>
          <w:t>10. Odwodnienie.</w:t>
        </w:r>
        <w:r w:rsidR="00666512" w:rsidRPr="00263F36">
          <w:rPr>
            <w:rFonts w:ascii="Arial" w:hAnsi="Arial" w:cs="Arial"/>
            <w:noProof/>
            <w:webHidden/>
            <w:sz w:val="22"/>
            <w:szCs w:val="22"/>
          </w:rPr>
          <w:tab/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="00666512" w:rsidRPr="00263F36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_Toc447782798 \h </w:instrText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4B4B54">
          <w:rPr>
            <w:rFonts w:ascii="Arial" w:hAnsi="Arial" w:cs="Arial"/>
            <w:noProof/>
            <w:webHidden/>
            <w:sz w:val="22"/>
            <w:szCs w:val="22"/>
          </w:rPr>
          <w:t>16</w:t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:rsidR="00666512" w:rsidRPr="00263F36" w:rsidRDefault="00033108">
      <w:pPr>
        <w:pStyle w:val="Spistreci2"/>
        <w:rPr>
          <w:rFonts w:ascii="Arial" w:eastAsiaTheme="minorEastAsia" w:hAnsi="Arial" w:cs="Arial"/>
          <w:noProof/>
          <w:sz w:val="22"/>
          <w:szCs w:val="22"/>
        </w:rPr>
      </w:pPr>
      <w:hyperlink w:anchor="_Toc447782799" w:history="1">
        <w:r w:rsidR="00666512" w:rsidRPr="00263F36">
          <w:rPr>
            <w:rStyle w:val="Hipercze"/>
            <w:rFonts w:ascii="Arial" w:hAnsi="Arial" w:cs="Arial"/>
            <w:noProof/>
            <w:sz w:val="22"/>
            <w:szCs w:val="22"/>
          </w:rPr>
          <w:t>11. Urządzenia bezpieczeństwa ruchu – organizacja ruchu.</w:t>
        </w:r>
        <w:r w:rsidR="00666512" w:rsidRPr="00263F36">
          <w:rPr>
            <w:rFonts w:ascii="Arial" w:hAnsi="Arial" w:cs="Arial"/>
            <w:noProof/>
            <w:webHidden/>
            <w:sz w:val="22"/>
            <w:szCs w:val="22"/>
          </w:rPr>
          <w:tab/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="00666512" w:rsidRPr="00263F36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_Toc447782799 \h </w:instrText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4B4B54">
          <w:rPr>
            <w:rFonts w:ascii="Arial" w:hAnsi="Arial" w:cs="Arial"/>
            <w:noProof/>
            <w:webHidden/>
            <w:sz w:val="22"/>
            <w:szCs w:val="22"/>
          </w:rPr>
          <w:t>16</w:t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:rsidR="00666512" w:rsidRPr="00263F36" w:rsidRDefault="00033108">
      <w:pPr>
        <w:pStyle w:val="Spistreci2"/>
        <w:rPr>
          <w:rFonts w:ascii="Arial" w:eastAsiaTheme="minorEastAsia" w:hAnsi="Arial" w:cs="Arial"/>
          <w:noProof/>
          <w:sz w:val="22"/>
          <w:szCs w:val="22"/>
        </w:rPr>
      </w:pPr>
      <w:hyperlink w:anchor="_Toc447782800" w:history="1">
        <w:r w:rsidR="00666512" w:rsidRPr="00263F36">
          <w:rPr>
            <w:rStyle w:val="Hipercze"/>
            <w:rFonts w:ascii="Arial" w:hAnsi="Arial" w:cs="Arial"/>
            <w:noProof/>
            <w:sz w:val="22"/>
            <w:szCs w:val="22"/>
          </w:rPr>
          <w:t>12. Obliczenia.</w:t>
        </w:r>
        <w:r w:rsidR="00666512" w:rsidRPr="00263F36">
          <w:rPr>
            <w:rFonts w:ascii="Arial" w:hAnsi="Arial" w:cs="Arial"/>
            <w:noProof/>
            <w:webHidden/>
            <w:sz w:val="22"/>
            <w:szCs w:val="22"/>
          </w:rPr>
          <w:tab/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="00666512" w:rsidRPr="00263F36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_Toc447782800 \h </w:instrText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4B4B54">
          <w:rPr>
            <w:rFonts w:ascii="Arial" w:hAnsi="Arial" w:cs="Arial"/>
            <w:noProof/>
            <w:webHidden/>
            <w:sz w:val="22"/>
            <w:szCs w:val="22"/>
          </w:rPr>
          <w:t>21</w:t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:rsidR="00263F36" w:rsidRDefault="00263F36">
      <w:pPr>
        <w:pStyle w:val="Spistreci1"/>
      </w:pPr>
    </w:p>
    <w:p w:rsidR="00263F36" w:rsidRDefault="00263F36">
      <w:pPr>
        <w:pStyle w:val="Spistreci1"/>
      </w:pPr>
    </w:p>
    <w:p w:rsidR="00666512" w:rsidRPr="00263F36" w:rsidRDefault="00033108">
      <w:pPr>
        <w:pStyle w:val="Spistreci1"/>
        <w:rPr>
          <w:rFonts w:eastAsiaTheme="minorEastAsia"/>
          <w:smallCaps w:val="0"/>
        </w:rPr>
      </w:pPr>
      <w:hyperlink w:anchor="_Toc447782801" w:history="1">
        <w:r w:rsidR="00666512" w:rsidRPr="00263F36">
          <w:rPr>
            <w:rStyle w:val="Hipercze"/>
          </w:rPr>
          <w:t>III. Część rysunkowa</w:t>
        </w:r>
        <w:r w:rsidR="00666512" w:rsidRPr="00263F36">
          <w:rPr>
            <w:webHidden/>
          </w:rPr>
          <w:tab/>
        </w:r>
        <w:r w:rsidRPr="00263F36">
          <w:rPr>
            <w:webHidden/>
          </w:rPr>
          <w:fldChar w:fldCharType="begin"/>
        </w:r>
        <w:r w:rsidR="00666512" w:rsidRPr="00263F36">
          <w:rPr>
            <w:webHidden/>
          </w:rPr>
          <w:instrText xml:space="preserve"> PAGEREF _Toc447782801 \h </w:instrText>
        </w:r>
        <w:r w:rsidRPr="00263F36">
          <w:rPr>
            <w:webHidden/>
          </w:rPr>
        </w:r>
        <w:r w:rsidRPr="00263F36">
          <w:rPr>
            <w:webHidden/>
          </w:rPr>
          <w:fldChar w:fldCharType="separate"/>
        </w:r>
        <w:r w:rsidR="004B4B54">
          <w:rPr>
            <w:webHidden/>
          </w:rPr>
          <w:t>24</w:t>
        </w:r>
        <w:r w:rsidRPr="00263F36">
          <w:rPr>
            <w:webHidden/>
          </w:rPr>
          <w:fldChar w:fldCharType="end"/>
        </w:r>
      </w:hyperlink>
    </w:p>
    <w:p w:rsidR="00666512" w:rsidRPr="00263F36" w:rsidRDefault="00033108">
      <w:pPr>
        <w:pStyle w:val="Spistreci2"/>
        <w:rPr>
          <w:rFonts w:ascii="Arial" w:eastAsiaTheme="minorEastAsia" w:hAnsi="Arial" w:cs="Arial"/>
          <w:noProof/>
          <w:sz w:val="22"/>
          <w:szCs w:val="22"/>
        </w:rPr>
      </w:pPr>
      <w:hyperlink w:anchor="_Toc447782802" w:history="1">
        <w:r w:rsidR="00666512" w:rsidRPr="00263F36">
          <w:rPr>
            <w:rStyle w:val="Hipercze"/>
            <w:rFonts w:ascii="Arial" w:hAnsi="Arial" w:cs="Arial"/>
            <w:noProof/>
            <w:sz w:val="22"/>
            <w:szCs w:val="22"/>
          </w:rPr>
          <w:t>1.</w:t>
        </w:r>
        <w:r w:rsidR="00666512" w:rsidRPr="00263F36">
          <w:rPr>
            <w:rFonts w:ascii="Arial" w:eastAsiaTheme="minorEastAsia" w:hAnsi="Arial" w:cs="Arial"/>
            <w:noProof/>
            <w:sz w:val="22"/>
            <w:szCs w:val="22"/>
          </w:rPr>
          <w:tab/>
        </w:r>
        <w:r w:rsidR="00666512" w:rsidRPr="00263F36">
          <w:rPr>
            <w:rStyle w:val="Hipercze"/>
            <w:rFonts w:ascii="Arial" w:hAnsi="Arial" w:cs="Arial"/>
            <w:noProof/>
            <w:sz w:val="22"/>
            <w:szCs w:val="22"/>
          </w:rPr>
          <w:t>Plan orientacyjny (skala 1:10 000) rys. 00</w:t>
        </w:r>
        <w:r w:rsidR="00666512" w:rsidRPr="00263F36">
          <w:rPr>
            <w:rFonts w:ascii="Arial" w:hAnsi="Arial" w:cs="Arial"/>
            <w:noProof/>
            <w:webHidden/>
            <w:sz w:val="22"/>
            <w:szCs w:val="22"/>
          </w:rPr>
          <w:tab/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="00666512" w:rsidRPr="00263F36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_Toc447782802 \h </w:instrText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4B4B54">
          <w:rPr>
            <w:rFonts w:ascii="Arial" w:hAnsi="Arial" w:cs="Arial"/>
            <w:noProof/>
            <w:webHidden/>
            <w:sz w:val="22"/>
            <w:szCs w:val="22"/>
          </w:rPr>
          <w:t>24</w:t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:rsidR="00666512" w:rsidRPr="00263F36" w:rsidRDefault="00033108">
      <w:pPr>
        <w:pStyle w:val="Spistreci2"/>
        <w:rPr>
          <w:rFonts w:ascii="Arial" w:eastAsiaTheme="minorEastAsia" w:hAnsi="Arial" w:cs="Arial"/>
          <w:noProof/>
          <w:sz w:val="22"/>
          <w:szCs w:val="22"/>
        </w:rPr>
      </w:pPr>
      <w:hyperlink w:anchor="_Toc447782803" w:history="1">
        <w:r w:rsidR="00666512" w:rsidRPr="00263F36">
          <w:rPr>
            <w:rStyle w:val="Hipercze"/>
            <w:rFonts w:ascii="Arial" w:hAnsi="Arial" w:cs="Arial"/>
            <w:noProof/>
            <w:sz w:val="22"/>
            <w:szCs w:val="22"/>
          </w:rPr>
          <w:t>2.</w:t>
        </w:r>
        <w:r w:rsidR="00666512" w:rsidRPr="00263F36">
          <w:rPr>
            <w:rFonts w:ascii="Arial" w:eastAsiaTheme="minorEastAsia" w:hAnsi="Arial" w:cs="Arial"/>
            <w:noProof/>
            <w:sz w:val="22"/>
            <w:szCs w:val="22"/>
          </w:rPr>
          <w:tab/>
        </w:r>
        <w:r w:rsidR="00666512" w:rsidRPr="00263F36">
          <w:rPr>
            <w:rStyle w:val="Hipercze"/>
            <w:rFonts w:ascii="Arial" w:hAnsi="Arial" w:cs="Arial"/>
            <w:noProof/>
            <w:sz w:val="22"/>
            <w:szCs w:val="22"/>
          </w:rPr>
          <w:t>Plan organizacji ruchu (skala 1:500) rys. 01_1 - 01_2</w:t>
        </w:r>
        <w:r w:rsidR="00666512" w:rsidRPr="00263F36">
          <w:rPr>
            <w:rFonts w:ascii="Arial" w:hAnsi="Arial" w:cs="Arial"/>
            <w:noProof/>
            <w:webHidden/>
            <w:sz w:val="22"/>
            <w:szCs w:val="22"/>
          </w:rPr>
          <w:tab/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="00666512" w:rsidRPr="00263F36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_Toc447782803 \h </w:instrText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4B4B54">
          <w:rPr>
            <w:rFonts w:ascii="Arial" w:hAnsi="Arial" w:cs="Arial"/>
            <w:noProof/>
            <w:webHidden/>
            <w:sz w:val="22"/>
            <w:szCs w:val="22"/>
          </w:rPr>
          <w:t>24</w:t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:rsidR="00666512" w:rsidRPr="00263F36" w:rsidRDefault="00033108">
      <w:pPr>
        <w:pStyle w:val="Spistreci2"/>
        <w:rPr>
          <w:rFonts w:ascii="Arial" w:eastAsiaTheme="minorEastAsia" w:hAnsi="Arial" w:cs="Arial"/>
          <w:noProof/>
          <w:sz w:val="22"/>
          <w:szCs w:val="22"/>
        </w:rPr>
      </w:pPr>
      <w:hyperlink w:anchor="_Toc447782804" w:history="1">
        <w:r w:rsidR="00666512" w:rsidRPr="00263F36">
          <w:rPr>
            <w:rStyle w:val="Hipercze"/>
            <w:rFonts w:ascii="Arial" w:hAnsi="Arial" w:cs="Arial"/>
            <w:noProof/>
            <w:sz w:val="22"/>
            <w:szCs w:val="22"/>
          </w:rPr>
          <w:t>3.</w:t>
        </w:r>
        <w:r w:rsidR="00666512" w:rsidRPr="00263F36">
          <w:rPr>
            <w:rFonts w:ascii="Arial" w:eastAsiaTheme="minorEastAsia" w:hAnsi="Arial" w:cs="Arial"/>
            <w:noProof/>
            <w:sz w:val="22"/>
            <w:szCs w:val="22"/>
          </w:rPr>
          <w:tab/>
        </w:r>
        <w:r w:rsidR="00666512" w:rsidRPr="00263F36">
          <w:rPr>
            <w:rStyle w:val="Hipercze"/>
            <w:rFonts w:ascii="Arial" w:hAnsi="Arial" w:cs="Arial"/>
            <w:noProof/>
            <w:sz w:val="22"/>
            <w:szCs w:val="22"/>
          </w:rPr>
          <w:t>Istniejąca organizacja ruchu (skala 1:500) rys. 02_1 - 02_2</w:t>
        </w:r>
        <w:r w:rsidR="00666512" w:rsidRPr="00263F36">
          <w:rPr>
            <w:rFonts w:ascii="Arial" w:hAnsi="Arial" w:cs="Arial"/>
            <w:noProof/>
            <w:webHidden/>
            <w:sz w:val="22"/>
            <w:szCs w:val="22"/>
          </w:rPr>
          <w:tab/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="00666512" w:rsidRPr="00263F36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_Toc447782804 \h </w:instrText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4B4B54">
          <w:rPr>
            <w:rFonts w:ascii="Arial" w:hAnsi="Arial" w:cs="Arial"/>
            <w:noProof/>
            <w:webHidden/>
            <w:sz w:val="22"/>
            <w:szCs w:val="22"/>
          </w:rPr>
          <w:t>24</w:t>
        </w:r>
        <w:r w:rsidRPr="00263F36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:rsidR="00F71FBD" w:rsidRPr="0025547F" w:rsidRDefault="00033108" w:rsidP="007061B8">
      <w:pPr>
        <w:spacing w:line="336" w:lineRule="auto"/>
        <w:rPr>
          <w:rFonts w:ascii="Arial" w:hAnsi="Arial" w:cs="Arial"/>
          <w:b/>
          <w:sz w:val="22"/>
          <w:szCs w:val="22"/>
        </w:rPr>
      </w:pPr>
      <w:r w:rsidRPr="00263F36">
        <w:rPr>
          <w:rFonts w:ascii="Arial" w:hAnsi="Arial" w:cs="Arial"/>
          <w:b/>
          <w:sz w:val="22"/>
          <w:szCs w:val="22"/>
        </w:rPr>
        <w:fldChar w:fldCharType="end"/>
      </w:r>
    </w:p>
    <w:p w:rsidR="0042693F" w:rsidRPr="0025547F" w:rsidRDefault="0042693F" w:rsidP="007061B8">
      <w:pPr>
        <w:spacing w:line="336" w:lineRule="auto"/>
        <w:rPr>
          <w:rFonts w:ascii="Arial" w:hAnsi="Arial" w:cs="Arial"/>
          <w:b/>
          <w:sz w:val="22"/>
          <w:szCs w:val="22"/>
        </w:rPr>
      </w:pPr>
    </w:p>
    <w:p w:rsidR="0042693F" w:rsidRPr="0025547F" w:rsidRDefault="0042693F" w:rsidP="007061B8">
      <w:pPr>
        <w:spacing w:line="336" w:lineRule="auto"/>
        <w:rPr>
          <w:rFonts w:ascii="Arial" w:hAnsi="Arial" w:cs="Arial"/>
          <w:b/>
          <w:sz w:val="22"/>
          <w:szCs w:val="22"/>
        </w:rPr>
      </w:pPr>
    </w:p>
    <w:p w:rsidR="0042693F" w:rsidRPr="0025547F" w:rsidRDefault="0042693F" w:rsidP="007061B8">
      <w:pPr>
        <w:spacing w:line="336" w:lineRule="auto"/>
        <w:rPr>
          <w:rFonts w:ascii="Arial" w:hAnsi="Arial" w:cs="Arial"/>
          <w:b/>
          <w:sz w:val="22"/>
          <w:szCs w:val="22"/>
        </w:rPr>
      </w:pPr>
    </w:p>
    <w:p w:rsidR="0042693F" w:rsidRPr="0025547F" w:rsidRDefault="0042693F" w:rsidP="007061B8">
      <w:pPr>
        <w:spacing w:line="336" w:lineRule="auto"/>
        <w:rPr>
          <w:rFonts w:ascii="Arial" w:hAnsi="Arial" w:cs="Arial"/>
          <w:b/>
          <w:sz w:val="22"/>
          <w:szCs w:val="22"/>
        </w:rPr>
      </w:pPr>
    </w:p>
    <w:p w:rsidR="0042693F" w:rsidRPr="0025547F" w:rsidRDefault="0042693F" w:rsidP="007061B8">
      <w:pPr>
        <w:spacing w:line="336" w:lineRule="auto"/>
        <w:rPr>
          <w:rFonts w:ascii="Arial" w:hAnsi="Arial" w:cs="Arial"/>
          <w:b/>
          <w:sz w:val="22"/>
          <w:szCs w:val="22"/>
        </w:rPr>
      </w:pPr>
    </w:p>
    <w:p w:rsidR="0042693F" w:rsidRPr="0025547F" w:rsidRDefault="0042693F" w:rsidP="007061B8">
      <w:pPr>
        <w:spacing w:line="336" w:lineRule="auto"/>
        <w:rPr>
          <w:rFonts w:ascii="Arial" w:hAnsi="Arial" w:cs="Arial"/>
          <w:b/>
          <w:sz w:val="22"/>
          <w:szCs w:val="22"/>
        </w:rPr>
      </w:pPr>
    </w:p>
    <w:p w:rsidR="0042693F" w:rsidRPr="0025547F" w:rsidRDefault="0042693F" w:rsidP="007061B8">
      <w:pPr>
        <w:spacing w:line="336" w:lineRule="auto"/>
        <w:rPr>
          <w:rFonts w:ascii="Arial" w:hAnsi="Arial" w:cs="Arial"/>
          <w:b/>
          <w:sz w:val="22"/>
          <w:szCs w:val="22"/>
        </w:rPr>
      </w:pPr>
    </w:p>
    <w:p w:rsidR="0042693F" w:rsidRPr="0025547F" w:rsidRDefault="0042693F" w:rsidP="007061B8">
      <w:pPr>
        <w:spacing w:line="336" w:lineRule="auto"/>
        <w:rPr>
          <w:rFonts w:ascii="Arial" w:hAnsi="Arial" w:cs="Arial"/>
          <w:b/>
          <w:sz w:val="22"/>
          <w:szCs w:val="22"/>
        </w:rPr>
      </w:pPr>
    </w:p>
    <w:p w:rsidR="0042693F" w:rsidRPr="0025547F" w:rsidRDefault="0042693F" w:rsidP="007061B8">
      <w:pPr>
        <w:spacing w:line="336" w:lineRule="auto"/>
        <w:rPr>
          <w:rFonts w:ascii="Arial" w:hAnsi="Arial" w:cs="Arial"/>
          <w:b/>
          <w:sz w:val="22"/>
          <w:szCs w:val="22"/>
        </w:rPr>
      </w:pPr>
    </w:p>
    <w:p w:rsidR="0042693F" w:rsidRPr="0025547F" w:rsidRDefault="0042693F" w:rsidP="007061B8">
      <w:pPr>
        <w:spacing w:line="336" w:lineRule="auto"/>
        <w:rPr>
          <w:rFonts w:ascii="Arial" w:hAnsi="Arial" w:cs="Arial"/>
          <w:b/>
          <w:sz w:val="22"/>
          <w:szCs w:val="22"/>
        </w:rPr>
      </w:pPr>
    </w:p>
    <w:p w:rsidR="0042693F" w:rsidRPr="0025547F" w:rsidRDefault="0042693F" w:rsidP="007061B8">
      <w:pPr>
        <w:spacing w:line="336" w:lineRule="auto"/>
        <w:rPr>
          <w:rFonts w:ascii="Arial" w:hAnsi="Arial" w:cs="Arial"/>
          <w:b/>
          <w:sz w:val="22"/>
          <w:szCs w:val="22"/>
        </w:rPr>
      </w:pPr>
    </w:p>
    <w:p w:rsidR="0042693F" w:rsidRPr="0025547F" w:rsidRDefault="0042693F" w:rsidP="007061B8">
      <w:pPr>
        <w:spacing w:line="336" w:lineRule="auto"/>
        <w:rPr>
          <w:rFonts w:ascii="Arial" w:hAnsi="Arial" w:cs="Arial"/>
          <w:b/>
          <w:sz w:val="22"/>
          <w:szCs w:val="22"/>
        </w:rPr>
      </w:pPr>
    </w:p>
    <w:p w:rsidR="0042693F" w:rsidRPr="0025547F" w:rsidRDefault="0042693F" w:rsidP="007061B8">
      <w:pPr>
        <w:spacing w:line="336" w:lineRule="auto"/>
        <w:rPr>
          <w:rFonts w:ascii="Arial" w:hAnsi="Arial" w:cs="Arial"/>
          <w:b/>
          <w:sz w:val="22"/>
          <w:szCs w:val="22"/>
        </w:rPr>
      </w:pPr>
    </w:p>
    <w:p w:rsidR="0042693F" w:rsidRPr="0025547F" w:rsidRDefault="0042693F" w:rsidP="007061B8">
      <w:pPr>
        <w:spacing w:line="336" w:lineRule="auto"/>
        <w:rPr>
          <w:rFonts w:ascii="Arial" w:hAnsi="Arial" w:cs="Arial"/>
          <w:b/>
          <w:sz w:val="22"/>
          <w:szCs w:val="22"/>
        </w:rPr>
      </w:pPr>
    </w:p>
    <w:p w:rsidR="0042693F" w:rsidRPr="0025547F" w:rsidRDefault="0042693F" w:rsidP="007061B8">
      <w:pPr>
        <w:spacing w:line="336" w:lineRule="auto"/>
        <w:rPr>
          <w:rFonts w:ascii="Arial" w:hAnsi="Arial" w:cs="Arial"/>
          <w:b/>
          <w:sz w:val="22"/>
          <w:szCs w:val="22"/>
        </w:rPr>
      </w:pPr>
    </w:p>
    <w:p w:rsidR="0042693F" w:rsidRPr="0025547F" w:rsidRDefault="0042693F" w:rsidP="007061B8">
      <w:pPr>
        <w:spacing w:line="336" w:lineRule="auto"/>
        <w:rPr>
          <w:rFonts w:ascii="Arial" w:hAnsi="Arial" w:cs="Arial"/>
          <w:b/>
          <w:sz w:val="22"/>
          <w:szCs w:val="22"/>
        </w:rPr>
      </w:pPr>
    </w:p>
    <w:p w:rsidR="0042693F" w:rsidRPr="0025547F" w:rsidRDefault="0042693F" w:rsidP="007061B8">
      <w:pPr>
        <w:spacing w:line="336" w:lineRule="auto"/>
        <w:rPr>
          <w:rFonts w:ascii="Arial" w:hAnsi="Arial" w:cs="Arial"/>
          <w:b/>
          <w:sz w:val="22"/>
          <w:szCs w:val="22"/>
        </w:rPr>
      </w:pPr>
    </w:p>
    <w:p w:rsidR="0042693F" w:rsidRPr="0025547F" w:rsidRDefault="0042693F" w:rsidP="007061B8">
      <w:pPr>
        <w:spacing w:line="336" w:lineRule="auto"/>
        <w:rPr>
          <w:rFonts w:ascii="Arial" w:hAnsi="Arial" w:cs="Arial"/>
          <w:b/>
          <w:sz w:val="22"/>
          <w:szCs w:val="22"/>
        </w:rPr>
      </w:pPr>
    </w:p>
    <w:p w:rsidR="0042693F" w:rsidRPr="0025547F" w:rsidRDefault="0042693F" w:rsidP="007061B8">
      <w:pPr>
        <w:spacing w:line="336" w:lineRule="auto"/>
        <w:rPr>
          <w:rFonts w:ascii="Arial" w:hAnsi="Arial" w:cs="Arial"/>
          <w:b/>
          <w:sz w:val="22"/>
          <w:szCs w:val="22"/>
        </w:rPr>
      </w:pPr>
    </w:p>
    <w:p w:rsidR="0042693F" w:rsidRPr="0025547F" w:rsidRDefault="0042693F" w:rsidP="007061B8">
      <w:pPr>
        <w:spacing w:line="336" w:lineRule="auto"/>
        <w:rPr>
          <w:rFonts w:ascii="Arial" w:hAnsi="Arial" w:cs="Arial"/>
          <w:b/>
          <w:sz w:val="22"/>
          <w:szCs w:val="22"/>
        </w:rPr>
      </w:pPr>
    </w:p>
    <w:p w:rsidR="0042693F" w:rsidRPr="0025547F" w:rsidRDefault="0042693F" w:rsidP="007061B8">
      <w:pPr>
        <w:spacing w:line="336" w:lineRule="auto"/>
        <w:rPr>
          <w:rFonts w:ascii="Arial" w:hAnsi="Arial" w:cs="Arial"/>
          <w:b/>
          <w:sz w:val="22"/>
          <w:szCs w:val="22"/>
        </w:rPr>
      </w:pPr>
    </w:p>
    <w:p w:rsidR="0042693F" w:rsidRPr="0025547F" w:rsidRDefault="0042693F" w:rsidP="007061B8">
      <w:pPr>
        <w:spacing w:line="336" w:lineRule="auto"/>
        <w:rPr>
          <w:rFonts w:ascii="Arial" w:hAnsi="Arial" w:cs="Arial"/>
          <w:b/>
          <w:sz w:val="22"/>
          <w:szCs w:val="22"/>
        </w:rPr>
      </w:pPr>
    </w:p>
    <w:p w:rsidR="0042693F" w:rsidRPr="0025547F" w:rsidRDefault="0042693F" w:rsidP="007061B8">
      <w:pPr>
        <w:spacing w:line="336" w:lineRule="auto"/>
        <w:rPr>
          <w:rFonts w:ascii="Arial" w:hAnsi="Arial" w:cs="Arial"/>
          <w:b/>
          <w:sz w:val="22"/>
          <w:szCs w:val="22"/>
        </w:rPr>
      </w:pPr>
    </w:p>
    <w:p w:rsidR="0042693F" w:rsidRPr="0025547F" w:rsidRDefault="0042693F" w:rsidP="007061B8">
      <w:pPr>
        <w:spacing w:line="336" w:lineRule="auto"/>
        <w:rPr>
          <w:rFonts w:ascii="Arial" w:hAnsi="Arial" w:cs="Arial"/>
          <w:b/>
          <w:sz w:val="22"/>
          <w:szCs w:val="22"/>
        </w:rPr>
      </w:pPr>
    </w:p>
    <w:p w:rsidR="0042693F" w:rsidRPr="0025547F" w:rsidRDefault="0042693F" w:rsidP="007061B8">
      <w:pPr>
        <w:spacing w:line="336" w:lineRule="auto"/>
        <w:rPr>
          <w:rFonts w:ascii="Arial" w:hAnsi="Arial" w:cs="Arial"/>
          <w:b/>
          <w:sz w:val="22"/>
          <w:szCs w:val="22"/>
        </w:rPr>
      </w:pPr>
    </w:p>
    <w:p w:rsidR="0042693F" w:rsidRPr="0025547F" w:rsidRDefault="0042693F" w:rsidP="007061B8">
      <w:pPr>
        <w:spacing w:line="336" w:lineRule="auto"/>
        <w:rPr>
          <w:rFonts w:ascii="Arial" w:hAnsi="Arial" w:cs="Arial"/>
          <w:b/>
          <w:sz w:val="22"/>
          <w:szCs w:val="22"/>
        </w:rPr>
      </w:pPr>
    </w:p>
    <w:p w:rsidR="0042693F" w:rsidRPr="0025547F" w:rsidRDefault="0042693F" w:rsidP="007061B8">
      <w:pPr>
        <w:spacing w:line="336" w:lineRule="auto"/>
        <w:rPr>
          <w:rFonts w:ascii="Arial" w:hAnsi="Arial" w:cs="Arial"/>
          <w:b/>
          <w:sz w:val="22"/>
          <w:szCs w:val="22"/>
        </w:rPr>
      </w:pPr>
    </w:p>
    <w:p w:rsidR="0042693F" w:rsidRPr="0025547F" w:rsidRDefault="0042693F" w:rsidP="007061B8">
      <w:pPr>
        <w:spacing w:line="336" w:lineRule="auto"/>
        <w:rPr>
          <w:rFonts w:ascii="Arial" w:hAnsi="Arial" w:cs="Arial"/>
          <w:b/>
          <w:sz w:val="22"/>
          <w:szCs w:val="22"/>
        </w:rPr>
      </w:pPr>
    </w:p>
    <w:p w:rsidR="0042693F" w:rsidRPr="0025547F" w:rsidRDefault="0042693F" w:rsidP="007061B8">
      <w:pPr>
        <w:spacing w:line="336" w:lineRule="auto"/>
        <w:rPr>
          <w:rFonts w:ascii="Arial" w:hAnsi="Arial" w:cs="Arial"/>
          <w:b/>
          <w:sz w:val="22"/>
          <w:szCs w:val="22"/>
        </w:rPr>
      </w:pPr>
    </w:p>
    <w:p w:rsidR="0042693F" w:rsidRPr="0025547F" w:rsidRDefault="0042693F" w:rsidP="007061B8">
      <w:pPr>
        <w:spacing w:line="336" w:lineRule="auto"/>
        <w:rPr>
          <w:rFonts w:ascii="Arial" w:hAnsi="Arial" w:cs="Arial"/>
          <w:b/>
          <w:sz w:val="22"/>
          <w:szCs w:val="22"/>
        </w:rPr>
      </w:pPr>
    </w:p>
    <w:p w:rsidR="0042693F" w:rsidRPr="0025547F" w:rsidRDefault="0042693F" w:rsidP="007061B8">
      <w:pPr>
        <w:spacing w:line="336" w:lineRule="auto"/>
        <w:rPr>
          <w:rFonts w:ascii="Arial" w:hAnsi="Arial" w:cs="Arial"/>
          <w:b/>
          <w:sz w:val="22"/>
          <w:szCs w:val="22"/>
        </w:rPr>
      </w:pPr>
    </w:p>
    <w:p w:rsidR="0042693F" w:rsidRPr="0025547F" w:rsidRDefault="0042693F" w:rsidP="007061B8">
      <w:pPr>
        <w:spacing w:line="336" w:lineRule="auto"/>
        <w:rPr>
          <w:rFonts w:ascii="Arial" w:hAnsi="Arial" w:cs="Arial"/>
          <w:b/>
          <w:sz w:val="22"/>
          <w:szCs w:val="22"/>
        </w:rPr>
      </w:pPr>
    </w:p>
    <w:p w:rsidR="0042693F" w:rsidRPr="0025547F" w:rsidRDefault="0042693F" w:rsidP="007061B8">
      <w:pPr>
        <w:spacing w:line="336" w:lineRule="auto"/>
        <w:rPr>
          <w:rFonts w:ascii="Arial" w:hAnsi="Arial" w:cs="Arial"/>
          <w:b/>
          <w:sz w:val="22"/>
          <w:szCs w:val="22"/>
        </w:rPr>
      </w:pPr>
    </w:p>
    <w:p w:rsidR="0042693F" w:rsidRPr="0025547F" w:rsidRDefault="0042693F" w:rsidP="007061B8">
      <w:pPr>
        <w:spacing w:line="336" w:lineRule="auto"/>
        <w:rPr>
          <w:rFonts w:ascii="Arial" w:hAnsi="Arial" w:cs="Arial"/>
          <w:b/>
          <w:sz w:val="22"/>
          <w:szCs w:val="22"/>
        </w:rPr>
      </w:pPr>
    </w:p>
    <w:p w:rsidR="0042693F" w:rsidRPr="0025547F" w:rsidRDefault="0042693F" w:rsidP="007061B8">
      <w:pPr>
        <w:spacing w:line="336" w:lineRule="auto"/>
        <w:rPr>
          <w:rFonts w:ascii="Arial" w:hAnsi="Arial" w:cs="Arial"/>
          <w:b/>
          <w:sz w:val="22"/>
          <w:szCs w:val="22"/>
        </w:rPr>
      </w:pPr>
    </w:p>
    <w:p w:rsidR="0042693F" w:rsidRPr="0025547F" w:rsidRDefault="0042693F" w:rsidP="007061B8">
      <w:pPr>
        <w:spacing w:line="336" w:lineRule="auto"/>
        <w:rPr>
          <w:rFonts w:ascii="Arial" w:hAnsi="Arial" w:cs="Arial"/>
          <w:b/>
          <w:smallCaps/>
          <w:sz w:val="22"/>
          <w:szCs w:val="22"/>
          <w:u w:val="single"/>
        </w:rPr>
      </w:pPr>
    </w:p>
    <w:p w:rsidR="00F71FBD" w:rsidRPr="0025547F" w:rsidRDefault="00F71FBD" w:rsidP="00F71FBD">
      <w:pPr>
        <w:pStyle w:val="Rozdzia"/>
        <w:tabs>
          <w:tab w:val="right" w:leader="dot" w:pos="9214"/>
          <w:tab w:val="left" w:pos="9356"/>
        </w:tabs>
        <w:ind w:right="26"/>
      </w:pPr>
      <w:bookmarkStart w:id="0" w:name="_Toc419462108"/>
      <w:bookmarkStart w:id="1" w:name="_Toc447782770"/>
      <w:r w:rsidRPr="0025547F">
        <w:lastRenderedPageBreak/>
        <w:t>I. Uzgodnienia i opinie</w:t>
      </w:r>
      <w:bookmarkEnd w:id="0"/>
      <w:bookmarkEnd w:id="1"/>
    </w:p>
    <w:p w:rsidR="00F71FBD" w:rsidRPr="0025547F" w:rsidRDefault="00F71FBD" w:rsidP="00F71FBD">
      <w:pPr>
        <w:rPr>
          <w:rFonts w:ascii="Arial" w:hAnsi="Arial" w:cs="Arial"/>
          <w:sz w:val="22"/>
          <w:szCs w:val="22"/>
        </w:rPr>
      </w:pPr>
      <w:bookmarkStart w:id="2" w:name="_Toc360168773"/>
      <w:r w:rsidRPr="0025547F">
        <w:rPr>
          <w:rFonts w:ascii="Arial" w:hAnsi="Arial" w:cs="Arial"/>
          <w:sz w:val="22"/>
          <w:szCs w:val="22"/>
        </w:rPr>
        <w:t xml:space="preserve">1. </w:t>
      </w:r>
      <w:bookmarkEnd w:id="2"/>
      <w:r w:rsidRPr="0025547F">
        <w:rPr>
          <w:rFonts w:ascii="Arial" w:hAnsi="Arial" w:cs="Arial"/>
          <w:sz w:val="22"/>
          <w:szCs w:val="22"/>
        </w:rPr>
        <w:t xml:space="preserve">Zatwierdzenie </w:t>
      </w:r>
      <w:r w:rsidR="00E11C1C">
        <w:rPr>
          <w:rFonts w:ascii="Arial" w:hAnsi="Arial" w:cs="Arial"/>
          <w:sz w:val="22"/>
          <w:szCs w:val="22"/>
        </w:rPr>
        <w:t>Projektu Stałej Organizacji Ruchu</w:t>
      </w:r>
    </w:p>
    <w:p w:rsidR="00F71FBD" w:rsidRPr="0025547F" w:rsidRDefault="00F71FBD" w:rsidP="007065BD">
      <w:pPr>
        <w:jc w:val="center"/>
        <w:rPr>
          <w:rFonts w:ascii="Arial" w:hAnsi="Arial" w:cs="Arial"/>
          <w:sz w:val="22"/>
          <w:szCs w:val="22"/>
        </w:rPr>
      </w:pPr>
    </w:p>
    <w:p w:rsidR="0042693F" w:rsidRPr="0025547F" w:rsidRDefault="0042693F" w:rsidP="007065BD">
      <w:pPr>
        <w:rPr>
          <w:rFonts w:ascii="Arial" w:hAnsi="Arial" w:cs="Arial"/>
          <w:sz w:val="22"/>
          <w:szCs w:val="22"/>
        </w:rPr>
      </w:pPr>
    </w:p>
    <w:p w:rsidR="0042693F" w:rsidRPr="0025547F" w:rsidRDefault="0042693F" w:rsidP="007065BD">
      <w:pPr>
        <w:rPr>
          <w:rFonts w:ascii="Arial" w:hAnsi="Arial" w:cs="Arial"/>
          <w:sz w:val="22"/>
          <w:szCs w:val="22"/>
        </w:rPr>
      </w:pPr>
    </w:p>
    <w:p w:rsidR="0042693F" w:rsidRPr="0025547F" w:rsidRDefault="0042693F" w:rsidP="007065BD">
      <w:pPr>
        <w:rPr>
          <w:rFonts w:ascii="Arial" w:hAnsi="Arial" w:cs="Arial"/>
          <w:sz w:val="22"/>
          <w:szCs w:val="22"/>
        </w:rPr>
      </w:pPr>
    </w:p>
    <w:p w:rsidR="0042693F" w:rsidRPr="0025547F" w:rsidRDefault="0042693F" w:rsidP="007065BD">
      <w:pPr>
        <w:rPr>
          <w:rFonts w:ascii="Arial" w:hAnsi="Arial" w:cs="Arial"/>
          <w:sz w:val="22"/>
          <w:szCs w:val="22"/>
        </w:rPr>
      </w:pPr>
    </w:p>
    <w:p w:rsidR="0042693F" w:rsidRPr="0025547F" w:rsidRDefault="0042693F" w:rsidP="007065BD">
      <w:pPr>
        <w:rPr>
          <w:rFonts w:ascii="Arial" w:hAnsi="Arial" w:cs="Arial"/>
          <w:sz w:val="22"/>
          <w:szCs w:val="22"/>
        </w:rPr>
      </w:pPr>
    </w:p>
    <w:p w:rsidR="0042693F" w:rsidRPr="0025547F" w:rsidRDefault="0042693F" w:rsidP="007065BD">
      <w:pPr>
        <w:rPr>
          <w:rFonts w:ascii="Arial" w:hAnsi="Arial" w:cs="Arial"/>
          <w:sz w:val="22"/>
          <w:szCs w:val="22"/>
        </w:rPr>
      </w:pPr>
    </w:p>
    <w:p w:rsidR="0042693F" w:rsidRPr="0025547F" w:rsidRDefault="0042693F" w:rsidP="007065BD">
      <w:pPr>
        <w:rPr>
          <w:rFonts w:ascii="Arial" w:hAnsi="Arial" w:cs="Arial"/>
          <w:sz w:val="22"/>
          <w:szCs w:val="22"/>
        </w:rPr>
      </w:pPr>
    </w:p>
    <w:p w:rsidR="0042693F" w:rsidRPr="0025547F" w:rsidRDefault="0042693F" w:rsidP="007065BD">
      <w:pPr>
        <w:rPr>
          <w:rFonts w:ascii="Arial" w:hAnsi="Arial" w:cs="Arial"/>
          <w:sz w:val="22"/>
          <w:szCs w:val="22"/>
        </w:rPr>
      </w:pPr>
    </w:p>
    <w:p w:rsidR="0042693F" w:rsidRPr="0025547F" w:rsidRDefault="0042693F" w:rsidP="007065BD">
      <w:pPr>
        <w:rPr>
          <w:rFonts w:ascii="Arial" w:hAnsi="Arial" w:cs="Arial"/>
          <w:sz w:val="22"/>
          <w:szCs w:val="22"/>
        </w:rPr>
      </w:pPr>
    </w:p>
    <w:p w:rsidR="0042693F" w:rsidRPr="0025547F" w:rsidRDefault="0042693F" w:rsidP="007065BD">
      <w:pPr>
        <w:rPr>
          <w:rFonts w:ascii="Arial" w:hAnsi="Arial" w:cs="Arial"/>
          <w:sz w:val="22"/>
          <w:szCs w:val="22"/>
        </w:rPr>
      </w:pPr>
    </w:p>
    <w:p w:rsidR="0042693F" w:rsidRPr="0025547F" w:rsidRDefault="0042693F" w:rsidP="007065BD">
      <w:pPr>
        <w:rPr>
          <w:rFonts w:ascii="Arial" w:hAnsi="Arial" w:cs="Arial"/>
          <w:sz w:val="22"/>
          <w:szCs w:val="22"/>
        </w:rPr>
      </w:pPr>
    </w:p>
    <w:p w:rsidR="0042693F" w:rsidRPr="0025547F" w:rsidRDefault="0042693F" w:rsidP="007065BD">
      <w:pPr>
        <w:rPr>
          <w:rFonts w:ascii="Arial" w:hAnsi="Arial" w:cs="Arial"/>
          <w:sz w:val="22"/>
          <w:szCs w:val="22"/>
        </w:rPr>
      </w:pPr>
    </w:p>
    <w:p w:rsidR="0042693F" w:rsidRPr="0025547F" w:rsidRDefault="0042693F" w:rsidP="007065BD">
      <w:pPr>
        <w:rPr>
          <w:rFonts w:ascii="Arial" w:hAnsi="Arial" w:cs="Arial"/>
          <w:sz w:val="22"/>
          <w:szCs w:val="22"/>
        </w:rPr>
      </w:pPr>
    </w:p>
    <w:p w:rsidR="0042693F" w:rsidRPr="0025547F" w:rsidRDefault="0042693F" w:rsidP="007065BD">
      <w:pPr>
        <w:rPr>
          <w:rFonts w:ascii="Arial" w:hAnsi="Arial" w:cs="Arial"/>
          <w:sz w:val="22"/>
          <w:szCs w:val="22"/>
        </w:rPr>
      </w:pPr>
    </w:p>
    <w:p w:rsidR="0042693F" w:rsidRPr="0025547F" w:rsidRDefault="0042693F" w:rsidP="007065BD">
      <w:pPr>
        <w:rPr>
          <w:rFonts w:ascii="Arial" w:hAnsi="Arial" w:cs="Arial"/>
          <w:sz w:val="22"/>
          <w:szCs w:val="22"/>
        </w:rPr>
      </w:pPr>
    </w:p>
    <w:p w:rsidR="0042693F" w:rsidRPr="0025547F" w:rsidRDefault="0042693F" w:rsidP="007065BD">
      <w:pPr>
        <w:rPr>
          <w:rFonts w:ascii="Arial" w:hAnsi="Arial" w:cs="Arial"/>
          <w:sz w:val="22"/>
          <w:szCs w:val="22"/>
        </w:rPr>
      </w:pPr>
    </w:p>
    <w:p w:rsidR="0042693F" w:rsidRPr="0025547F" w:rsidRDefault="0042693F" w:rsidP="007065BD">
      <w:pPr>
        <w:rPr>
          <w:rFonts w:ascii="Arial" w:hAnsi="Arial" w:cs="Arial"/>
          <w:sz w:val="22"/>
          <w:szCs w:val="22"/>
        </w:rPr>
      </w:pPr>
    </w:p>
    <w:p w:rsidR="0042693F" w:rsidRPr="0025547F" w:rsidRDefault="0042693F" w:rsidP="007065BD">
      <w:pPr>
        <w:rPr>
          <w:rFonts w:ascii="Arial" w:hAnsi="Arial" w:cs="Arial"/>
          <w:sz w:val="22"/>
          <w:szCs w:val="22"/>
        </w:rPr>
      </w:pPr>
    </w:p>
    <w:p w:rsidR="0042693F" w:rsidRPr="0025547F" w:rsidRDefault="0042693F" w:rsidP="007065BD">
      <w:pPr>
        <w:rPr>
          <w:rFonts w:ascii="Arial" w:hAnsi="Arial" w:cs="Arial"/>
          <w:sz w:val="22"/>
          <w:szCs w:val="22"/>
        </w:rPr>
      </w:pPr>
    </w:p>
    <w:p w:rsidR="0042693F" w:rsidRPr="0025547F" w:rsidRDefault="0042693F" w:rsidP="007065BD">
      <w:pPr>
        <w:rPr>
          <w:rFonts w:ascii="Arial" w:hAnsi="Arial" w:cs="Arial"/>
          <w:sz w:val="22"/>
          <w:szCs w:val="22"/>
        </w:rPr>
      </w:pPr>
    </w:p>
    <w:p w:rsidR="0042693F" w:rsidRPr="0025547F" w:rsidRDefault="0042693F" w:rsidP="007065BD">
      <w:pPr>
        <w:rPr>
          <w:rFonts w:ascii="Arial" w:hAnsi="Arial" w:cs="Arial"/>
          <w:sz w:val="22"/>
          <w:szCs w:val="22"/>
        </w:rPr>
      </w:pPr>
    </w:p>
    <w:p w:rsidR="0042693F" w:rsidRPr="0025547F" w:rsidRDefault="0042693F" w:rsidP="007065BD">
      <w:pPr>
        <w:rPr>
          <w:rFonts w:ascii="Arial" w:hAnsi="Arial" w:cs="Arial"/>
          <w:sz w:val="22"/>
          <w:szCs w:val="22"/>
        </w:rPr>
      </w:pPr>
    </w:p>
    <w:p w:rsidR="0042693F" w:rsidRPr="0025547F" w:rsidRDefault="0042693F" w:rsidP="007065BD">
      <w:pPr>
        <w:rPr>
          <w:rFonts w:ascii="Arial" w:hAnsi="Arial" w:cs="Arial"/>
          <w:sz w:val="22"/>
          <w:szCs w:val="22"/>
        </w:rPr>
      </w:pPr>
    </w:p>
    <w:p w:rsidR="0042693F" w:rsidRPr="0025547F" w:rsidRDefault="0042693F" w:rsidP="007065BD">
      <w:pPr>
        <w:rPr>
          <w:rFonts w:ascii="Arial" w:hAnsi="Arial" w:cs="Arial"/>
          <w:sz w:val="22"/>
          <w:szCs w:val="22"/>
        </w:rPr>
      </w:pPr>
    </w:p>
    <w:p w:rsidR="0042693F" w:rsidRPr="0025547F" w:rsidRDefault="0042693F" w:rsidP="007065BD">
      <w:pPr>
        <w:rPr>
          <w:rFonts w:ascii="Arial" w:hAnsi="Arial" w:cs="Arial"/>
          <w:sz w:val="22"/>
          <w:szCs w:val="22"/>
        </w:rPr>
      </w:pPr>
    </w:p>
    <w:p w:rsidR="0042693F" w:rsidRPr="0025547F" w:rsidRDefault="0042693F" w:rsidP="007065BD">
      <w:pPr>
        <w:rPr>
          <w:rFonts w:ascii="Arial" w:hAnsi="Arial" w:cs="Arial"/>
          <w:sz w:val="22"/>
          <w:szCs w:val="22"/>
        </w:rPr>
      </w:pPr>
    </w:p>
    <w:p w:rsidR="0042693F" w:rsidRPr="0025547F" w:rsidRDefault="0042693F" w:rsidP="007065BD">
      <w:pPr>
        <w:rPr>
          <w:rFonts w:ascii="Arial" w:hAnsi="Arial" w:cs="Arial"/>
          <w:sz w:val="22"/>
          <w:szCs w:val="22"/>
        </w:rPr>
      </w:pPr>
    </w:p>
    <w:p w:rsidR="0042693F" w:rsidRPr="0025547F" w:rsidRDefault="0042693F" w:rsidP="007065BD">
      <w:pPr>
        <w:rPr>
          <w:rFonts w:ascii="Arial" w:hAnsi="Arial" w:cs="Arial"/>
          <w:sz w:val="22"/>
          <w:szCs w:val="22"/>
        </w:rPr>
      </w:pPr>
    </w:p>
    <w:p w:rsidR="0042693F" w:rsidRPr="0025547F" w:rsidRDefault="0042693F" w:rsidP="007065BD">
      <w:pPr>
        <w:rPr>
          <w:rFonts w:ascii="Arial" w:hAnsi="Arial" w:cs="Arial"/>
          <w:sz w:val="22"/>
          <w:szCs w:val="22"/>
        </w:rPr>
      </w:pPr>
    </w:p>
    <w:p w:rsidR="0042693F" w:rsidRPr="0025547F" w:rsidRDefault="0042693F" w:rsidP="007065BD">
      <w:pPr>
        <w:rPr>
          <w:rFonts w:ascii="Arial" w:hAnsi="Arial" w:cs="Arial"/>
          <w:sz w:val="22"/>
          <w:szCs w:val="22"/>
        </w:rPr>
      </w:pPr>
    </w:p>
    <w:p w:rsidR="0042693F" w:rsidRPr="0025547F" w:rsidRDefault="0042693F" w:rsidP="007065BD">
      <w:pPr>
        <w:rPr>
          <w:rFonts w:ascii="Arial" w:hAnsi="Arial" w:cs="Arial"/>
          <w:sz w:val="22"/>
          <w:szCs w:val="22"/>
        </w:rPr>
      </w:pPr>
    </w:p>
    <w:p w:rsidR="0042693F" w:rsidRPr="0025547F" w:rsidRDefault="0042693F" w:rsidP="007065BD">
      <w:pPr>
        <w:rPr>
          <w:rFonts w:ascii="Arial" w:hAnsi="Arial" w:cs="Arial"/>
          <w:sz w:val="22"/>
          <w:szCs w:val="22"/>
        </w:rPr>
      </w:pPr>
    </w:p>
    <w:p w:rsidR="0042693F" w:rsidRPr="0025547F" w:rsidRDefault="0042693F" w:rsidP="007065BD">
      <w:pPr>
        <w:rPr>
          <w:rFonts w:ascii="Arial" w:hAnsi="Arial" w:cs="Arial"/>
          <w:sz w:val="22"/>
          <w:szCs w:val="22"/>
        </w:rPr>
      </w:pPr>
    </w:p>
    <w:p w:rsidR="0042693F" w:rsidRPr="0025547F" w:rsidRDefault="0042693F" w:rsidP="007065BD">
      <w:pPr>
        <w:rPr>
          <w:rFonts w:ascii="Arial" w:hAnsi="Arial" w:cs="Arial"/>
          <w:sz w:val="22"/>
          <w:szCs w:val="22"/>
        </w:rPr>
      </w:pPr>
    </w:p>
    <w:p w:rsidR="0042693F" w:rsidRPr="0025547F" w:rsidRDefault="0042693F" w:rsidP="007065BD">
      <w:pPr>
        <w:rPr>
          <w:rFonts w:ascii="Arial" w:hAnsi="Arial" w:cs="Arial"/>
          <w:sz w:val="22"/>
          <w:szCs w:val="22"/>
        </w:rPr>
      </w:pPr>
    </w:p>
    <w:p w:rsidR="0042693F" w:rsidRPr="0025547F" w:rsidRDefault="0042693F" w:rsidP="007065BD">
      <w:pPr>
        <w:rPr>
          <w:rFonts w:ascii="Arial" w:hAnsi="Arial" w:cs="Arial"/>
          <w:sz w:val="22"/>
          <w:szCs w:val="22"/>
        </w:rPr>
      </w:pPr>
    </w:p>
    <w:p w:rsidR="0042693F" w:rsidRPr="0025547F" w:rsidRDefault="0042693F" w:rsidP="007065BD">
      <w:pPr>
        <w:rPr>
          <w:rFonts w:ascii="Arial" w:hAnsi="Arial" w:cs="Arial"/>
          <w:sz w:val="22"/>
          <w:szCs w:val="22"/>
        </w:rPr>
      </w:pPr>
    </w:p>
    <w:p w:rsidR="0042693F" w:rsidRPr="0025547F" w:rsidRDefault="0042693F" w:rsidP="007065BD">
      <w:pPr>
        <w:rPr>
          <w:rFonts w:ascii="Arial" w:hAnsi="Arial" w:cs="Arial"/>
          <w:sz w:val="22"/>
          <w:szCs w:val="22"/>
        </w:rPr>
      </w:pPr>
    </w:p>
    <w:p w:rsidR="0042693F" w:rsidRPr="0025547F" w:rsidRDefault="0042693F" w:rsidP="007065BD">
      <w:pPr>
        <w:rPr>
          <w:rFonts w:ascii="Arial" w:hAnsi="Arial" w:cs="Arial"/>
          <w:sz w:val="22"/>
          <w:szCs w:val="22"/>
        </w:rPr>
      </w:pPr>
    </w:p>
    <w:p w:rsidR="0042693F" w:rsidRPr="0025547F" w:rsidRDefault="0042693F" w:rsidP="007065BD">
      <w:pPr>
        <w:rPr>
          <w:rFonts w:ascii="Arial" w:hAnsi="Arial" w:cs="Arial"/>
          <w:sz w:val="22"/>
          <w:szCs w:val="22"/>
        </w:rPr>
      </w:pPr>
    </w:p>
    <w:p w:rsidR="0042693F" w:rsidRPr="0025547F" w:rsidRDefault="0042693F" w:rsidP="007065BD">
      <w:pPr>
        <w:rPr>
          <w:rFonts w:ascii="Arial" w:hAnsi="Arial" w:cs="Arial"/>
          <w:sz w:val="22"/>
          <w:szCs w:val="22"/>
        </w:rPr>
      </w:pPr>
    </w:p>
    <w:p w:rsidR="0042693F" w:rsidRPr="0025547F" w:rsidRDefault="0042693F" w:rsidP="007065BD">
      <w:pPr>
        <w:rPr>
          <w:rFonts w:ascii="Arial" w:hAnsi="Arial" w:cs="Arial"/>
          <w:sz w:val="22"/>
          <w:szCs w:val="22"/>
        </w:rPr>
      </w:pPr>
    </w:p>
    <w:p w:rsidR="0042693F" w:rsidRPr="0025547F" w:rsidRDefault="0042693F" w:rsidP="007065BD">
      <w:pPr>
        <w:rPr>
          <w:rFonts w:ascii="Arial" w:hAnsi="Arial" w:cs="Arial"/>
          <w:sz w:val="22"/>
          <w:szCs w:val="22"/>
        </w:rPr>
      </w:pPr>
    </w:p>
    <w:p w:rsidR="0042693F" w:rsidRPr="0025547F" w:rsidRDefault="0042693F" w:rsidP="007065BD">
      <w:pPr>
        <w:rPr>
          <w:rFonts w:ascii="Arial" w:hAnsi="Arial" w:cs="Arial"/>
          <w:sz w:val="22"/>
          <w:szCs w:val="22"/>
        </w:rPr>
      </w:pPr>
    </w:p>
    <w:p w:rsidR="0042693F" w:rsidRPr="0025547F" w:rsidRDefault="0042693F" w:rsidP="007065BD">
      <w:pPr>
        <w:rPr>
          <w:rFonts w:ascii="Arial" w:hAnsi="Arial" w:cs="Arial"/>
          <w:sz w:val="22"/>
          <w:szCs w:val="22"/>
        </w:rPr>
      </w:pPr>
    </w:p>
    <w:p w:rsidR="0042693F" w:rsidRPr="0025547F" w:rsidRDefault="0042693F" w:rsidP="007065BD">
      <w:pPr>
        <w:rPr>
          <w:rFonts w:ascii="Arial" w:hAnsi="Arial" w:cs="Arial"/>
          <w:sz w:val="22"/>
          <w:szCs w:val="22"/>
        </w:rPr>
      </w:pPr>
    </w:p>
    <w:p w:rsidR="0042693F" w:rsidRPr="0025547F" w:rsidRDefault="0042693F" w:rsidP="007065BD">
      <w:pPr>
        <w:rPr>
          <w:rFonts w:ascii="Arial" w:hAnsi="Arial" w:cs="Arial"/>
          <w:sz w:val="22"/>
          <w:szCs w:val="22"/>
        </w:rPr>
      </w:pPr>
    </w:p>
    <w:p w:rsidR="0042693F" w:rsidRPr="0025547F" w:rsidRDefault="0042693F" w:rsidP="007065BD">
      <w:pPr>
        <w:rPr>
          <w:rFonts w:ascii="Arial" w:hAnsi="Arial" w:cs="Arial"/>
          <w:sz w:val="22"/>
          <w:szCs w:val="22"/>
        </w:rPr>
      </w:pPr>
    </w:p>
    <w:p w:rsidR="0042693F" w:rsidRPr="0025547F" w:rsidRDefault="0042693F" w:rsidP="007065BD">
      <w:pPr>
        <w:rPr>
          <w:rFonts w:ascii="Arial" w:hAnsi="Arial" w:cs="Arial"/>
          <w:sz w:val="22"/>
          <w:szCs w:val="22"/>
        </w:rPr>
      </w:pPr>
    </w:p>
    <w:p w:rsidR="0042693F" w:rsidRPr="0025547F" w:rsidRDefault="0042693F" w:rsidP="007065BD">
      <w:pPr>
        <w:rPr>
          <w:rFonts w:ascii="Arial" w:hAnsi="Arial" w:cs="Arial"/>
          <w:sz w:val="22"/>
          <w:szCs w:val="22"/>
        </w:rPr>
      </w:pPr>
    </w:p>
    <w:p w:rsidR="0042693F" w:rsidRPr="0025547F" w:rsidRDefault="0042693F" w:rsidP="007065BD">
      <w:pPr>
        <w:rPr>
          <w:rFonts w:ascii="Arial" w:hAnsi="Arial" w:cs="Arial"/>
          <w:sz w:val="22"/>
          <w:szCs w:val="22"/>
        </w:rPr>
      </w:pPr>
    </w:p>
    <w:p w:rsidR="0042693F" w:rsidRPr="0025547F" w:rsidRDefault="0042693F" w:rsidP="007065BD">
      <w:pPr>
        <w:rPr>
          <w:rFonts w:ascii="Arial" w:hAnsi="Arial" w:cs="Arial"/>
          <w:sz w:val="22"/>
          <w:szCs w:val="22"/>
        </w:rPr>
      </w:pPr>
    </w:p>
    <w:p w:rsidR="0042693F" w:rsidRPr="0025547F" w:rsidRDefault="0042693F" w:rsidP="007065BD">
      <w:pPr>
        <w:rPr>
          <w:rFonts w:ascii="Arial" w:hAnsi="Arial" w:cs="Arial"/>
          <w:sz w:val="22"/>
          <w:szCs w:val="22"/>
        </w:rPr>
      </w:pPr>
    </w:p>
    <w:p w:rsidR="0042693F" w:rsidRPr="0025547F" w:rsidRDefault="0042693F" w:rsidP="007065BD">
      <w:pPr>
        <w:rPr>
          <w:rFonts w:ascii="Arial" w:hAnsi="Arial" w:cs="Arial"/>
          <w:sz w:val="22"/>
          <w:szCs w:val="22"/>
        </w:rPr>
      </w:pPr>
    </w:p>
    <w:p w:rsidR="00E11C1C" w:rsidRPr="0025547F" w:rsidRDefault="00E11C1C" w:rsidP="00E11C1C">
      <w:pPr>
        <w:rPr>
          <w:rFonts w:ascii="Arial" w:hAnsi="Arial" w:cs="Arial"/>
          <w:noProof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lastRenderedPageBreak/>
        <w:t xml:space="preserve">2. Opinia </w:t>
      </w:r>
      <w:r>
        <w:rPr>
          <w:rFonts w:ascii="Arial" w:hAnsi="Arial" w:cs="Arial"/>
          <w:sz w:val="22"/>
          <w:szCs w:val="22"/>
        </w:rPr>
        <w:t>Miejskiego Zarządu D</w:t>
      </w:r>
      <w:r w:rsidRPr="0025547F">
        <w:rPr>
          <w:rFonts w:ascii="Arial" w:hAnsi="Arial" w:cs="Arial"/>
          <w:sz w:val="22"/>
          <w:szCs w:val="22"/>
        </w:rPr>
        <w:t>róg i Komunikacji</w:t>
      </w:r>
    </w:p>
    <w:p w:rsidR="00E11C1C" w:rsidRPr="0025547F" w:rsidRDefault="00E11C1C" w:rsidP="00E11C1C">
      <w:pPr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column"/>
      </w:r>
      <w:r>
        <w:rPr>
          <w:rFonts w:ascii="Arial" w:hAnsi="Arial" w:cs="Arial"/>
          <w:sz w:val="22"/>
          <w:szCs w:val="22"/>
        </w:rPr>
        <w:lastRenderedPageBreak/>
        <w:t>3</w:t>
      </w:r>
      <w:r w:rsidRPr="0025547F">
        <w:rPr>
          <w:rFonts w:ascii="Arial" w:hAnsi="Arial" w:cs="Arial"/>
          <w:sz w:val="22"/>
          <w:szCs w:val="22"/>
        </w:rPr>
        <w:t>. Opinia Komendy Miejskiej Policji w Kaliszu</w:t>
      </w:r>
    </w:p>
    <w:p w:rsidR="00F71FBD" w:rsidRPr="0025547F" w:rsidRDefault="00F71FBD" w:rsidP="007065BD">
      <w:pPr>
        <w:jc w:val="center"/>
        <w:rPr>
          <w:rFonts w:ascii="Arial" w:hAnsi="Arial" w:cs="Arial"/>
          <w:sz w:val="22"/>
          <w:szCs w:val="22"/>
        </w:rPr>
      </w:pPr>
    </w:p>
    <w:p w:rsidR="00F71FBD" w:rsidRPr="0025547F" w:rsidRDefault="00CC70C4" w:rsidP="007065B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6383449" cy="9025247"/>
            <wp:effectExtent l="19050" t="0" r="0" b="0"/>
            <wp:docPr id="1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0732" cy="9021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693F" w:rsidRPr="0025547F" w:rsidRDefault="0042693F" w:rsidP="007065BD">
      <w:pPr>
        <w:rPr>
          <w:rFonts w:ascii="Arial" w:hAnsi="Arial" w:cs="Arial"/>
          <w:sz w:val="22"/>
          <w:szCs w:val="22"/>
        </w:rPr>
      </w:pPr>
    </w:p>
    <w:p w:rsidR="00020930" w:rsidRPr="0025547F" w:rsidRDefault="00F71FBD" w:rsidP="00020930">
      <w:pPr>
        <w:pStyle w:val="Nagwek1"/>
        <w:tabs>
          <w:tab w:val="right" w:leader="dot" w:pos="9000"/>
        </w:tabs>
        <w:rPr>
          <w:rFonts w:ascii="Arial" w:hAnsi="Arial" w:cs="Arial"/>
          <w:smallCaps/>
          <w:sz w:val="36"/>
          <w:szCs w:val="36"/>
          <w:u w:val="single"/>
        </w:rPr>
      </w:pPr>
      <w:r w:rsidRPr="0025547F">
        <w:rPr>
          <w:rFonts w:ascii="Arial" w:hAnsi="Arial" w:cs="Arial"/>
          <w:smallCaps/>
          <w:sz w:val="36"/>
          <w:szCs w:val="36"/>
          <w:u w:val="single"/>
        </w:rPr>
        <w:br w:type="column"/>
      </w:r>
      <w:bookmarkStart w:id="3" w:name="_Toc423963290"/>
      <w:bookmarkStart w:id="4" w:name="_Toc447782771"/>
      <w:r w:rsidR="00020930" w:rsidRPr="0025547F">
        <w:rPr>
          <w:rFonts w:ascii="Arial" w:hAnsi="Arial" w:cs="Arial"/>
          <w:smallCaps/>
          <w:sz w:val="36"/>
          <w:szCs w:val="36"/>
          <w:u w:val="single"/>
        </w:rPr>
        <w:lastRenderedPageBreak/>
        <w:t>II. Opis techniczny.</w:t>
      </w:r>
      <w:bookmarkEnd w:id="3"/>
      <w:bookmarkEnd w:id="4"/>
    </w:p>
    <w:p w:rsidR="00020930" w:rsidRPr="0025547F" w:rsidRDefault="00020930" w:rsidP="00020930">
      <w:pPr>
        <w:pStyle w:val="Nagwek2"/>
        <w:numPr>
          <w:ilvl w:val="0"/>
          <w:numId w:val="4"/>
        </w:numPr>
        <w:rPr>
          <w:rFonts w:ascii="Arial" w:hAnsi="Arial" w:cs="Arial"/>
        </w:rPr>
      </w:pPr>
      <w:bookmarkStart w:id="5" w:name="_Toc423963291"/>
      <w:bookmarkStart w:id="6" w:name="_Toc447782772"/>
      <w:r w:rsidRPr="0025547F">
        <w:rPr>
          <w:rFonts w:ascii="Arial" w:hAnsi="Arial" w:cs="Arial"/>
        </w:rPr>
        <w:t>Przedmiot inwestycji.</w:t>
      </w:r>
      <w:bookmarkEnd w:id="5"/>
      <w:bookmarkEnd w:id="6"/>
    </w:p>
    <w:p w:rsidR="00020930" w:rsidRPr="0025547F" w:rsidRDefault="00020930" w:rsidP="00020930">
      <w:pPr>
        <w:pStyle w:val="Nagwek3"/>
        <w:numPr>
          <w:ilvl w:val="1"/>
          <w:numId w:val="3"/>
        </w:numPr>
        <w:spacing w:line="360" w:lineRule="auto"/>
        <w:rPr>
          <w:rFonts w:ascii="Arial" w:hAnsi="Arial" w:cs="Arial"/>
        </w:rPr>
      </w:pPr>
      <w:bookmarkStart w:id="7" w:name="_Toc423963292"/>
      <w:bookmarkStart w:id="8" w:name="_Toc447782773"/>
      <w:r w:rsidRPr="0025547F">
        <w:rPr>
          <w:rFonts w:ascii="Arial" w:hAnsi="Arial" w:cs="Arial"/>
        </w:rPr>
        <w:t>Lokalizacja i program inwestycji.</w:t>
      </w:r>
      <w:bookmarkEnd w:id="7"/>
      <w:bookmarkEnd w:id="8"/>
    </w:p>
    <w:p w:rsidR="00020930" w:rsidRPr="0025547F" w:rsidRDefault="00020930" w:rsidP="00020930">
      <w:pPr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 xml:space="preserve">Przedmiotem opracowania jest dokumentacja projektowa </w:t>
      </w:r>
      <w:r w:rsidR="00BA1F13" w:rsidRPr="0025547F">
        <w:rPr>
          <w:rFonts w:ascii="Arial" w:hAnsi="Arial" w:cs="Arial"/>
          <w:sz w:val="22"/>
          <w:szCs w:val="22"/>
        </w:rPr>
        <w:t>remontu</w:t>
      </w:r>
      <w:r w:rsidRPr="0025547F">
        <w:rPr>
          <w:rFonts w:ascii="Arial" w:hAnsi="Arial" w:cs="Arial"/>
          <w:sz w:val="22"/>
          <w:szCs w:val="22"/>
        </w:rPr>
        <w:t xml:space="preserve"> odcinka drogi klasy </w:t>
      </w:r>
      <w:r w:rsidR="00BA1F13" w:rsidRPr="0025547F">
        <w:rPr>
          <w:rFonts w:ascii="Arial" w:hAnsi="Arial" w:cs="Arial"/>
          <w:sz w:val="22"/>
          <w:szCs w:val="22"/>
        </w:rPr>
        <w:t>G</w:t>
      </w:r>
      <w:r w:rsidR="00E67BAB" w:rsidRPr="0025547F">
        <w:rPr>
          <w:rFonts w:ascii="Arial" w:hAnsi="Arial" w:cs="Arial"/>
          <w:sz w:val="22"/>
          <w:szCs w:val="22"/>
        </w:rPr>
        <w:t xml:space="preserve"> w ciągu drogi krajowej nr 12</w:t>
      </w:r>
      <w:r w:rsidRPr="0025547F">
        <w:rPr>
          <w:rFonts w:ascii="Arial" w:hAnsi="Arial" w:cs="Arial"/>
          <w:sz w:val="22"/>
          <w:szCs w:val="22"/>
        </w:rPr>
        <w:t xml:space="preserve"> </w:t>
      </w:r>
      <w:r w:rsidR="00EE1CE8" w:rsidRPr="0025547F">
        <w:rPr>
          <w:rFonts w:ascii="Arial" w:hAnsi="Arial" w:cs="Arial"/>
          <w:sz w:val="22"/>
          <w:szCs w:val="22"/>
        </w:rPr>
        <w:t>stanowiącej ul. Łódzką w Kaliszu</w:t>
      </w:r>
    </w:p>
    <w:p w:rsidR="00020930" w:rsidRPr="0025547F" w:rsidRDefault="00020930" w:rsidP="00020930">
      <w:pPr>
        <w:pStyle w:val="Tytu"/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 xml:space="preserve">Projektowana inwestycja zlokalizowana jest w województwie wielkopolskim na terenie miasta </w:t>
      </w:r>
      <w:r w:rsidR="00EE1CE8" w:rsidRPr="0025547F">
        <w:rPr>
          <w:rFonts w:ascii="Arial" w:hAnsi="Arial" w:cs="Arial"/>
          <w:sz w:val="22"/>
          <w:szCs w:val="22"/>
        </w:rPr>
        <w:t>Kalisz</w:t>
      </w:r>
      <w:r w:rsidRPr="0025547F">
        <w:rPr>
          <w:rFonts w:ascii="Arial" w:hAnsi="Arial" w:cs="Arial"/>
          <w:sz w:val="22"/>
          <w:szCs w:val="22"/>
        </w:rPr>
        <w:t xml:space="preserve">. </w:t>
      </w:r>
    </w:p>
    <w:p w:rsidR="00020930" w:rsidRPr="0025547F" w:rsidRDefault="00020930" w:rsidP="00020930">
      <w:pPr>
        <w:pStyle w:val="Tytu"/>
        <w:spacing w:line="360" w:lineRule="auto"/>
        <w:jc w:val="both"/>
        <w:rPr>
          <w:rFonts w:ascii="Arial" w:hAnsi="Arial" w:cs="Arial"/>
          <w:sz w:val="22"/>
          <w:szCs w:val="22"/>
          <w:u w:val="single"/>
        </w:rPr>
      </w:pPr>
      <w:r w:rsidRPr="0025547F">
        <w:rPr>
          <w:rFonts w:ascii="Arial" w:hAnsi="Arial" w:cs="Arial"/>
          <w:sz w:val="22"/>
          <w:szCs w:val="22"/>
          <w:u w:val="single"/>
        </w:rPr>
        <w:t>W skład zadania inwestycyjnego wchodzą:</w:t>
      </w:r>
    </w:p>
    <w:p w:rsidR="00020930" w:rsidRPr="0025547F" w:rsidRDefault="00020930" w:rsidP="00020930">
      <w:pPr>
        <w:spacing w:line="360" w:lineRule="auto"/>
        <w:ind w:left="142" w:hanging="142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 xml:space="preserve">- </w:t>
      </w:r>
      <w:r w:rsidR="00E67BAB" w:rsidRPr="0025547F">
        <w:rPr>
          <w:rFonts w:ascii="Arial" w:hAnsi="Arial" w:cs="Arial"/>
          <w:sz w:val="22"/>
          <w:szCs w:val="22"/>
        </w:rPr>
        <w:t>remont</w:t>
      </w:r>
      <w:r w:rsidRPr="0025547F">
        <w:rPr>
          <w:rFonts w:ascii="Arial" w:hAnsi="Arial" w:cs="Arial"/>
          <w:sz w:val="22"/>
          <w:szCs w:val="22"/>
        </w:rPr>
        <w:t xml:space="preserve"> drogi klasy </w:t>
      </w:r>
      <w:r w:rsidR="007E0728" w:rsidRPr="0025547F">
        <w:rPr>
          <w:rFonts w:ascii="Arial" w:hAnsi="Arial" w:cs="Arial"/>
          <w:sz w:val="22"/>
          <w:szCs w:val="22"/>
        </w:rPr>
        <w:t>G</w:t>
      </w:r>
      <w:r w:rsidR="00E67BAB" w:rsidRPr="0025547F">
        <w:rPr>
          <w:rFonts w:ascii="Arial" w:hAnsi="Arial" w:cs="Arial"/>
          <w:sz w:val="22"/>
          <w:szCs w:val="22"/>
        </w:rPr>
        <w:t xml:space="preserve"> </w:t>
      </w:r>
      <w:r w:rsidRPr="0025547F">
        <w:rPr>
          <w:rFonts w:ascii="Arial" w:hAnsi="Arial" w:cs="Arial"/>
          <w:sz w:val="22"/>
          <w:szCs w:val="22"/>
        </w:rPr>
        <w:t xml:space="preserve"> </w:t>
      </w:r>
      <w:r w:rsidR="00E67BAB" w:rsidRPr="0025547F">
        <w:rPr>
          <w:rFonts w:ascii="Arial" w:hAnsi="Arial" w:cs="Arial"/>
          <w:sz w:val="22"/>
          <w:szCs w:val="22"/>
        </w:rPr>
        <w:t xml:space="preserve">stanowiący ul. Łódzką w Kaliszu </w:t>
      </w:r>
    </w:p>
    <w:p w:rsidR="00020930" w:rsidRPr="0025547F" w:rsidRDefault="00020930" w:rsidP="00020930">
      <w:pPr>
        <w:spacing w:line="360" w:lineRule="auto"/>
        <w:ind w:left="142" w:hanging="142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 xml:space="preserve">- </w:t>
      </w:r>
      <w:r w:rsidR="002457CF" w:rsidRPr="0025547F">
        <w:rPr>
          <w:rFonts w:ascii="Arial" w:hAnsi="Arial" w:cs="Arial"/>
          <w:sz w:val="22"/>
          <w:szCs w:val="22"/>
        </w:rPr>
        <w:t>przebudowa istniejącej</w:t>
      </w:r>
      <w:r w:rsidRPr="0025547F">
        <w:rPr>
          <w:rFonts w:ascii="Arial" w:hAnsi="Arial" w:cs="Arial"/>
          <w:sz w:val="22"/>
          <w:szCs w:val="22"/>
        </w:rPr>
        <w:t xml:space="preserve"> drogi </w:t>
      </w:r>
      <w:r w:rsidR="002457CF" w:rsidRPr="0025547F">
        <w:rPr>
          <w:rFonts w:ascii="Arial" w:hAnsi="Arial" w:cs="Arial"/>
          <w:sz w:val="22"/>
          <w:szCs w:val="22"/>
        </w:rPr>
        <w:t>dojazdowej</w:t>
      </w:r>
    </w:p>
    <w:p w:rsidR="00020930" w:rsidRPr="0025547F" w:rsidRDefault="00EC1F79" w:rsidP="00020930">
      <w:pPr>
        <w:spacing w:line="360" w:lineRule="auto"/>
        <w:ind w:left="142" w:hanging="142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>- budowa ścianki szczelnej pogrą</w:t>
      </w:r>
      <w:r w:rsidR="00CA44E4" w:rsidRPr="0025547F">
        <w:rPr>
          <w:rFonts w:ascii="Arial" w:hAnsi="Arial" w:cs="Arial"/>
          <w:sz w:val="22"/>
          <w:szCs w:val="22"/>
        </w:rPr>
        <w:t>żanej w gruncie w celu stabilizacji skarpy nasypu</w:t>
      </w:r>
    </w:p>
    <w:p w:rsidR="0097519F" w:rsidRPr="0025547F" w:rsidRDefault="0097519F" w:rsidP="0097519F">
      <w:pPr>
        <w:spacing w:line="360" w:lineRule="auto"/>
        <w:ind w:left="142" w:hanging="142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>- przebudowa zatok autobusowych</w:t>
      </w:r>
    </w:p>
    <w:p w:rsidR="00020930" w:rsidRPr="0025547F" w:rsidRDefault="00020930" w:rsidP="0097519F">
      <w:pPr>
        <w:spacing w:line="360" w:lineRule="auto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 xml:space="preserve">- budowa miejsc postojowych </w:t>
      </w:r>
    </w:p>
    <w:p w:rsidR="002457CF" w:rsidRPr="0025547F" w:rsidRDefault="002457CF" w:rsidP="00020930">
      <w:pPr>
        <w:spacing w:line="360" w:lineRule="auto"/>
        <w:ind w:left="142" w:hanging="142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>-</w:t>
      </w:r>
      <w:r w:rsidR="007E0728" w:rsidRPr="0025547F">
        <w:rPr>
          <w:rFonts w:ascii="Arial" w:hAnsi="Arial" w:cs="Arial"/>
          <w:sz w:val="22"/>
          <w:szCs w:val="22"/>
        </w:rPr>
        <w:t xml:space="preserve"> remont nawierzchni chodników i wydzielenie ścieżki rowerowej i ciągu pieszo- rowerowego</w:t>
      </w:r>
    </w:p>
    <w:p w:rsidR="002457CF" w:rsidRPr="0025547F" w:rsidRDefault="002457CF" w:rsidP="002457CF">
      <w:pPr>
        <w:spacing w:line="360" w:lineRule="auto"/>
        <w:ind w:left="142" w:hanging="142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 xml:space="preserve">- </w:t>
      </w:r>
      <w:r w:rsidR="007E0728" w:rsidRPr="0025547F">
        <w:rPr>
          <w:rFonts w:ascii="Arial" w:hAnsi="Arial" w:cs="Arial"/>
          <w:sz w:val="22"/>
          <w:szCs w:val="22"/>
        </w:rPr>
        <w:t>modernizacja</w:t>
      </w:r>
      <w:r w:rsidRPr="0025547F">
        <w:rPr>
          <w:rFonts w:ascii="Arial" w:hAnsi="Arial" w:cs="Arial"/>
          <w:sz w:val="22"/>
          <w:szCs w:val="22"/>
        </w:rPr>
        <w:t xml:space="preserve"> sygnalizacji świetlnej</w:t>
      </w:r>
    </w:p>
    <w:p w:rsidR="00020930" w:rsidRPr="0025547F" w:rsidRDefault="00020930" w:rsidP="00020930">
      <w:pPr>
        <w:spacing w:line="360" w:lineRule="auto"/>
        <w:ind w:left="142" w:hanging="142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 xml:space="preserve">- </w:t>
      </w:r>
      <w:r w:rsidR="007E0728" w:rsidRPr="0025547F">
        <w:rPr>
          <w:rFonts w:ascii="Arial" w:hAnsi="Arial" w:cs="Arial"/>
          <w:sz w:val="22"/>
          <w:szCs w:val="22"/>
        </w:rPr>
        <w:t xml:space="preserve">modernizacja </w:t>
      </w:r>
      <w:r w:rsidRPr="0025547F">
        <w:rPr>
          <w:rFonts w:ascii="Arial" w:hAnsi="Arial" w:cs="Arial"/>
          <w:sz w:val="22"/>
          <w:szCs w:val="22"/>
        </w:rPr>
        <w:t>oświetlenia ulicznego</w:t>
      </w:r>
      <w:r w:rsidR="00EC1F79" w:rsidRPr="0025547F">
        <w:rPr>
          <w:rFonts w:ascii="Arial" w:hAnsi="Arial" w:cs="Arial"/>
          <w:sz w:val="22"/>
          <w:szCs w:val="22"/>
        </w:rPr>
        <w:t xml:space="preserve"> zgodnie z wydanymi warunkami technicznymi</w:t>
      </w:r>
    </w:p>
    <w:p w:rsidR="00020930" w:rsidRPr="0025547F" w:rsidRDefault="00020930" w:rsidP="00020930">
      <w:pPr>
        <w:spacing w:line="360" w:lineRule="auto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 xml:space="preserve">- </w:t>
      </w:r>
      <w:r w:rsidR="007E0728" w:rsidRPr="0025547F">
        <w:rPr>
          <w:rFonts w:ascii="Arial" w:hAnsi="Arial" w:cs="Arial"/>
          <w:sz w:val="22"/>
          <w:szCs w:val="22"/>
        </w:rPr>
        <w:t>wymiana zużytych elementów odwodnienia</w:t>
      </w:r>
      <w:r w:rsidR="00EC1F79" w:rsidRPr="0025547F">
        <w:rPr>
          <w:rFonts w:ascii="Arial" w:hAnsi="Arial" w:cs="Arial"/>
          <w:sz w:val="22"/>
          <w:szCs w:val="22"/>
        </w:rPr>
        <w:t xml:space="preserve"> oraz jego uzupełnienie</w:t>
      </w:r>
      <w:r w:rsidRPr="0025547F">
        <w:rPr>
          <w:rFonts w:ascii="Arial" w:hAnsi="Arial" w:cs="Arial"/>
          <w:sz w:val="22"/>
          <w:szCs w:val="22"/>
        </w:rPr>
        <w:t>;</w:t>
      </w:r>
    </w:p>
    <w:p w:rsidR="00020930" w:rsidRPr="0025547F" w:rsidRDefault="00020930" w:rsidP="00020930">
      <w:pPr>
        <w:spacing w:line="360" w:lineRule="auto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 xml:space="preserve">- przebudowa niezbędnej infrastruktury technicznej zgodnie z wydanymi warunkami  </w:t>
      </w:r>
    </w:p>
    <w:p w:rsidR="00020930" w:rsidRPr="0025547F" w:rsidRDefault="00020930" w:rsidP="00020930">
      <w:pPr>
        <w:spacing w:line="360" w:lineRule="auto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 xml:space="preserve">  technicznymi;</w:t>
      </w:r>
    </w:p>
    <w:p w:rsidR="00020930" w:rsidRPr="0025547F" w:rsidRDefault="00020930" w:rsidP="00020930">
      <w:pPr>
        <w:spacing w:line="360" w:lineRule="auto"/>
        <w:rPr>
          <w:rFonts w:ascii="Arial" w:hAnsi="Arial" w:cs="Arial"/>
          <w:sz w:val="22"/>
          <w:szCs w:val="22"/>
        </w:rPr>
      </w:pPr>
    </w:p>
    <w:p w:rsidR="00020930" w:rsidRPr="0025547F" w:rsidRDefault="00020930" w:rsidP="00020930">
      <w:pPr>
        <w:pStyle w:val="Nagwek3"/>
        <w:numPr>
          <w:ilvl w:val="1"/>
          <w:numId w:val="3"/>
        </w:numPr>
        <w:spacing w:line="360" w:lineRule="auto"/>
        <w:rPr>
          <w:rFonts w:ascii="Arial" w:hAnsi="Arial" w:cs="Arial"/>
        </w:rPr>
      </w:pPr>
      <w:bookmarkStart w:id="9" w:name="_Toc423963293"/>
      <w:bookmarkStart w:id="10" w:name="_Toc447782774"/>
      <w:r w:rsidRPr="0025547F">
        <w:rPr>
          <w:rFonts w:ascii="Arial" w:hAnsi="Arial" w:cs="Arial"/>
        </w:rPr>
        <w:t>Podstawa opracowania.</w:t>
      </w:r>
      <w:bookmarkEnd w:id="9"/>
      <w:bookmarkEnd w:id="10"/>
    </w:p>
    <w:p w:rsidR="00020930" w:rsidRPr="004B4B54" w:rsidRDefault="00020930" w:rsidP="00020930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 w:rsidRPr="004B4B54">
        <w:rPr>
          <w:rFonts w:ascii="Arial" w:hAnsi="Arial" w:cs="Arial"/>
          <w:sz w:val="22"/>
          <w:szCs w:val="22"/>
        </w:rPr>
        <w:t xml:space="preserve">Projekt opracowano na podstawie umowy nr </w:t>
      </w:r>
      <w:r w:rsidR="00C81E60">
        <w:rPr>
          <w:rFonts w:ascii="Arial" w:hAnsi="Arial" w:cs="Arial"/>
          <w:sz w:val="22"/>
          <w:szCs w:val="22"/>
        </w:rPr>
        <w:t>ZP</w:t>
      </w:r>
      <w:r w:rsidR="004B4B54" w:rsidRPr="004B4B54">
        <w:rPr>
          <w:rFonts w:ascii="Arial" w:hAnsi="Arial" w:cs="Arial"/>
          <w:sz w:val="22"/>
          <w:szCs w:val="22"/>
        </w:rPr>
        <w:t xml:space="preserve">.272.393.2015 z dnia 18.12.2015 r. </w:t>
      </w:r>
      <w:r w:rsidRPr="004B4B54">
        <w:rPr>
          <w:rFonts w:ascii="Arial" w:hAnsi="Arial" w:cs="Arial"/>
          <w:sz w:val="22"/>
          <w:szCs w:val="22"/>
        </w:rPr>
        <w:t xml:space="preserve">zawartej pomiędzy </w:t>
      </w:r>
      <w:r w:rsidR="00EC1F79" w:rsidRPr="004B4B54">
        <w:rPr>
          <w:rFonts w:ascii="Arial" w:hAnsi="Arial" w:cs="Arial"/>
          <w:sz w:val="22"/>
          <w:szCs w:val="22"/>
        </w:rPr>
        <w:t xml:space="preserve">Zarządem Dróg Miejskich i Komunikacji </w:t>
      </w:r>
      <w:r w:rsidR="004B4B54" w:rsidRPr="004B4B54">
        <w:rPr>
          <w:rFonts w:ascii="Arial" w:hAnsi="Arial" w:cs="Arial"/>
          <w:sz w:val="22"/>
          <w:szCs w:val="22"/>
        </w:rPr>
        <w:t xml:space="preserve"> z siedzibą przy ul</w:t>
      </w:r>
      <w:r w:rsidRPr="004B4B54">
        <w:rPr>
          <w:rFonts w:ascii="Arial" w:hAnsi="Arial" w:cs="Arial"/>
          <w:sz w:val="22"/>
          <w:szCs w:val="22"/>
        </w:rPr>
        <w:t xml:space="preserve">. </w:t>
      </w:r>
      <w:r w:rsidR="00EC1F79" w:rsidRPr="004B4B54">
        <w:rPr>
          <w:rFonts w:ascii="Arial" w:hAnsi="Arial" w:cs="Arial"/>
          <w:sz w:val="22"/>
          <w:szCs w:val="22"/>
        </w:rPr>
        <w:t xml:space="preserve">Złota 43 </w:t>
      </w:r>
      <w:r w:rsidRPr="004B4B54">
        <w:rPr>
          <w:rFonts w:ascii="Arial" w:hAnsi="Arial" w:cs="Arial"/>
          <w:sz w:val="22"/>
          <w:szCs w:val="22"/>
        </w:rPr>
        <w:t xml:space="preserve"> w </w:t>
      </w:r>
      <w:r w:rsidR="00EC1F79" w:rsidRPr="004B4B54">
        <w:rPr>
          <w:rFonts w:ascii="Arial" w:hAnsi="Arial" w:cs="Arial"/>
          <w:sz w:val="22"/>
          <w:szCs w:val="22"/>
        </w:rPr>
        <w:t>Kaliszu</w:t>
      </w:r>
      <w:r w:rsidR="00C81E60">
        <w:rPr>
          <w:rFonts w:ascii="Arial" w:hAnsi="Arial" w:cs="Arial"/>
          <w:sz w:val="22"/>
          <w:szCs w:val="22"/>
        </w:rPr>
        <w:t xml:space="preserve">, a </w:t>
      </w:r>
      <w:r w:rsidRPr="004B4B54">
        <w:rPr>
          <w:rFonts w:ascii="Arial" w:hAnsi="Arial" w:cs="Arial"/>
          <w:sz w:val="22"/>
          <w:szCs w:val="22"/>
        </w:rPr>
        <w:t>Przedsiębiorstwem Projektowo-Usługowym</w:t>
      </w:r>
      <w:r w:rsidR="004B4B54">
        <w:rPr>
          <w:rFonts w:ascii="Arial" w:hAnsi="Arial" w:cs="Arial"/>
          <w:sz w:val="22"/>
          <w:szCs w:val="22"/>
        </w:rPr>
        <w:t xml:space="preserve"> DROMAX sp. z o.o. z siedzibą w </w:t>
      </w:r>
      <w:r w:rsidRPr="004B4B54">
        <w:rPr>
          <w:rFonts w:ascii="Arial" w:hAnsi="Arial" w:cs="Arial"/>
          <w:sz w:val="22"/>
          <w:szCs w:val="22"/>
        </w:rPr>
        <w:t xml:space="preserve">Poznaniu. </w:t>
      </w:r>
    </w:p>
    <w:p w:rsidR="00020930" w:rsidRPr="0025547F" w:rsidRDefault="00020930" w:rsidP="00020930">
      <w:pPr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:rsidR="00020930" w:rsidRPr="0025547F" w:rsidRDefault="00020930" w:rsidP="00020930">
      <w:pPr>
        <w:pStyle w:val="Nagwek3"/>
        <w:numPr>
          <w:ilvl w:val="1"/>
          <w:numId w:val="3"/>
        </w:numPr>
        <w:spacing w:line="360" w:lineRule="auto"/>
        <w:rPr>
          <w:rFonts w:ascii="Arial" w:hAnsi="Arial" w:cs="Arial"/>
        </w:rPr>
      </w:pPr>
      <w:bookmarkStart w:id="11" w:name="_Toc423963294"/>
      <w:bookmarkStart w:id="12" w:name="_Toc447782775"/>
      <w:r w:rsidRPr="0025547F">
        <w:rPr>
          <w:rFonts w:ascii="Arial" w:hAnsi="Arial" w:cs="Arial"/>
        </w:rPr>
        <w:t>Materiały wyjściowe i archiwalne.</w:t>
      </w:r>
      <w:bookmarkEnd w:id="11"/>
      <w:bookmarkEnd w:id="12"/>
    </w:p>
    <w:p w:rsidR="00020930" w:rsidRPr="0025547F" w:rsidRDefault="00020930" w:rsidP="00020930">
      <w:pPr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 xml:space="preserve">wytyczne Zamawiającego, tj. </w:t>
      </w:r>
      <w:r w:rsidR="00EC1F79" w:rsidRPr="0025547F">
        <w:rPr>
          <w:rFonts w:ascii="Arial" w:hAnsi="Arial" w:cs="Arial"/>
          <w:sz w:val="22"/>
          <w:szCs w:val="22"/>
        </w:rPr>
        <w:t xml:space="preserve">Zarządu Dróg Miejskich i Komunikacji w Kaliszu  </w:t>
      </w:r>
      <w:r w:rsidRPr="0025547F">
        <w:rPr>
          <w:rFonts w:ascii="Arial" w:hAnsi="Arial" w:cs="Arial"/>
          <w:sz w:val="22"/>
          <w:szCs w:val="22"/>
        </w:rPr>
        <w:t xml:space="preserve">(Specyfikacja Istotnych Warunków Zamówienia na „Wykonanie dokumentacji projektowej wraz z uzyskaniem ostatecznej decyzji ZRID dla zadania inwestycyjnego: </w:t>
      </w:r>
      <w:r w:rsidR="00EC1F79" w:rsidRPr="0025547F">
        <w:rPr>
          <w:rFonts w:ascii="Arial" w:hAnsi="Arial" w:cs="Arial"/>
          <w:sz w:val="22"/>
          <w:szCs w:val="22"/>
        </w:rPr>
        <w:t>Remont ul. Łódzkiej w Kaliszu na odc. od ul. Miłej do mostu n/rz</w:t>
      </w:r>
      <w:r w:rsidR="00CF7C73">
        <w:rPr>
          <w:rFonts w:ascii="Arial" w:hAnsi="Arial" w:cs="Arial"/>
          <w:sz w:val="22"/>
          <w:szCs w:val="22"/>
        </w:rPr>
        <w:t>.</w:t>
      </w:r>
      <w:bookmarkStart w:id="13" w:name="_GoBack"/>
      <w:bookmarkEnd w:id="13"/>
      <w:r w:rsidR="00EC1F79" w:rsidRPr="0025547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C1F79" w:rsidRPr="0025547F">
        <w:rPr>
          <w:rFonts w:ascii="Arial" w:hAnsi="Arial" w:cs="Arial"/>
          <w:sz w:val="22"/>
          <w:szCs w:val="22"/>
        </w:rPr>
        <w:t>Swędrnia</w:t>
      </w:r>
      <w:proofErr w:type="spellEnd"/>
      <w:r w:rsidR="00843910" w:rsidRPr="0025547F">
        <w:rPr>
          <w:rFonts w:ascii="Arial" w:hAnsi="Arial" w:cs="Arial"/>
          <w:sz w:val="22"/>
          <w:szCs w:val="22"/>
        </w:rPr>
        <w:t>,</w:t>
      </w:r>
      <w:r w:rsidR="00EC1F79" w:rsidRPr="0025547F">
        <w:rPr>
          <w:rFonts w:ascii="Arial" w:hAnsi="Arial" w:cs="Arial"/>
          <w:sz w:val="22"/>
          <w:szCs w:val="22"/>
        </w:rPr>
        <w:t xml:space="preserve"> </w:t>
      </w:r>
    </w:p>
    <w:p w:rsidR="00020930" w:rsidRPr="0025547F" w:rsidRDefault="00020930" w:rsidP="00020930">
      <w:pPr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 xml:space="preserve">Ustawa z dnia 10 kwietnia 2003r. </w:t>
      </w:r>
      <w:r w:rsidRPr="0025547F">
        <w:rPr>
          <w:rFonts w:ascii="Arial" w:hAnsi="Arial" w:cs="Arial"/>
          <w:i/>
          <w:sz w:val="22"/>
          <w:szCs w:val="22"/>
        </w:rPr>
        <w:t>o szczegółowych zasadach przygotowania i realizacji inwestycji w zakresie dróg publicznych</w:t>
      </w:r>
      <w:r w:rsidR="00843910" w:rsidRPr="0025547F">
        <w:rPr>
          <w:rFonts w:ascii="Arial" w:hAnsi="Arial" w:cs="Arial"/>
          <w:i/>
          <w:sz w:val="22"/>
          <w:szCs w:val="22"/>
        </w:rPr>
        <w:t>,</w:t>
      </w:r>
    </w:p>
    <w:p w:rsidR="00020930" w:rsidRPr="0025547F" w:rsidRDefault="00020930" w:rsidP="00020930">
      <w:pPr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 xml:space="preserve">Rozporządzenie Ministra Infrastruktury z dnia 18 maja 2004r. </w:t>
      </w:r>
      <w:r w:rsidRPr="0025547F">
        <w:rPr>
          <w:rFonts w:ascii="Arial" w:hAnsi="Arial" w:cs="Arial"/>
          <w:i/>
          <w:sz w:val="22"/>
          <w:szCs w:val="22"/>
        </w:rPr>
        <w:t xml:space="preserve">w sprawie określenia metod i podstaw sporządzania kosztorysu inwestorskiego, obliczania kosztów prac </w:t>
      </w:r>
      <w:r w:rsidRPr="0025547F">
        <w:rPr>
          <w:rFonts w:ascii="Arial" w:hAnsi="Arial" w:cs="Arial"/>
          <w:i/>
          <w:sz w:val="22"/>
          <w:szCs w:val="22"/>
        </w:rPr>
        <w:lastRenderedPageBreak/>
        <w:t xml:space="preserve">projektowych oraz planowanych kosztów robót budowlanych określonych w programie funkcjonalno-użytkowym </w:t>
      </w:r>
      <w:r w:rsidRPr="0025547F">
        <w:rPr>
          <w:rFonts w:ascii="Arial" w:hAnsi="Arial" w:cs="Arial"/>
          <w:sz w:val="22"/>
          <w:szCs w:val="22"/>
        </w:rPr>
        <w:t>(Dz. U. nr 220, poz. 2181),</w:t>
      </w:r>
    </w:p>
    <w:p w:rsidR="00020930" w:rsidRPr="0025547F" w:rsidRDefault="00020930" w:rsidP="00020930">
      <w:pPr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 xml:space="preserve">Rozporządzenie Ministra Infrastruktury z dnia 2 września 2004r. </w:t>
      </w:r>
      <w:r w:rsidRPr="0025547F">
        <w:rPr>
          <w:rFonts w:ascii="Arial" w:hAnsi="Arial" w:cs="Arial"/>
          <w:i/>
          <w:sz w:val="22"/>
          <w:szCs w:val="22"/>
        </w:rPr>
        <w:t>w sprawie szczegółowego zakresu i formy dokumentacji projektowej, specyfikacji technicznych wykonania i odbioru robót budowlanych oraz programu funkcjonalno-użytkowego</w:t>
      </w:r>
      <w:r w:rsidRPr="0025547F">
        <w:rPr>
          <w:rFonts w:ascii="Arial" w:hAnsi="Arial" w:cs="Arial"/>
          <w:i/>
          <w:sz w:val="22"/>
          <w:szCs w:val="22"/>
        </w:rPr>
        <w:br/>
      </w:r>
      <w:r w:rsidRPr="0025547F">
        <w:rPr>
          <w:rFonts w:ascii="Arial" w:hAnsi="Arial" w:cs="Arial"/>
          <w:sz w:val="22"/>
          <w:szCs w:val="22"/>
        </w:rPr>
        <w:t>(Dz. U. nr 202, poz. 2072),</w:t>
      </w:r>
    </w:p>
    <w:p w:rsidR="00020930" w:rsidRPr="0025547F" w:rsidRDefault="00020930" w:rsidP="00020930">
      <w:pPr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>przepisy ustawy z dnia 20 lutego 2015r. – Prawo budowlane,</w:t>
      </w:r>
    </w:p>
    <w:p w:rsidR="00020930" w:rsidRPr="0025547F" w:rsidRDefault="00020930" w:rsidP="00020930">
      <w:pPr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 xml:space="preserve">Rozporządzenie Ministra Transportu i Gospodarki Morskiej z dnia 2 marca 1999r. </w:t>
      </w:r>
      <w:r w:rsidRPr="0025547F">
        <w:rPr>
          <w:rFonts w:ascii="Arial" w:hAnsi="Arial" w:cs="Arial"/>
          <w:sz w:val="22"/>
          <w:szCs w:val="22"/>
        </w:rPr>
        <w:br/>
      </w:r>
      <w:r w:rsidRPr="0025547F">
        <w:rPr>
          <w:rFonts w:ascii="Arial" w:hAnsi="Arial" w:cs="Arial"/>
          <w:i/>
          <w:sz w:val="22"/>
          <w:szCs w:val="22"/>
        </w:rPr>
        <w:t>w sprawie warunków technicznych, jakim powinny odpowiadać drogi publiczne i ich usytuowanie</w:t>
      </w:r>
      <w:r w:rsidRPr="0025547F">
        <w:rPr>
          <w:rFonts w:ascii="Arial" w:hAnsi="Arial" w:cs="Arial"/>
          <w:sz w:val="22"/>
          <w:szCs w:val="22"/>
        </w:rPr>
        <w:t xml:space="preserve"> (Dz. U. nr 43, poz. 430),</w:t>
      </w:r>
    </w:p>
    <w:p w:rsidR="00020930" w:rsidRPr="0025547F" w:rsidRDefault="00020930" w:rsidP="00020930">
      <w:pPr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 xml:space="preserve">Rozporządzenie Ministra Transportu i Gospodarki Morskiej z dnia 26 lutego 1969r. </w:t>
      </w:r>
      <w:r w:rsidRPr="0025547F">
        <w:rPr>
          <w:rFonts w:ascii="Arial" w:hAnsi="Arial" w:cs="Arial"/>
          <w:sz w:val="22"/>
          <w:szCs w:val="22"/>
        </w:rPr>
        <w:br/>
      </w:r>
      <w:r w:rsidRPr="0025547F">
        <w:rPr>
          <w:rFonts w:ascii="Arial" w:hAnsi="Arial" w:cs="Arial"/>
          <w:i/>
          <w:sz w:val="22"/>
          <w:szCs w:val="22"/>
        </w:rPr>
        <w:t xml:space="preserve">w sprawie warunków technicznych, jakim powinny odpowiadać skrzyżowania linii kolejowych z drogami publicznymi i ich usytuowanie </w:t>
      </w:r>
      <w:r w:rsidRPr="0025547F">
        <w:rPr>
          <w:rFonts w:ascii="Arial" w:hAnsi="Arial" w:cs="Arial"/>
          <w:sz w:val="22"/>
          <w:szCs w:val="22"/>
        </w:rPr>
        <w:t>(Tekst pierwotny Dz.U.96.33.144; zmiany: Dz.U.97.96.591, Dz.U.00.100.1082).</w:t>
      </w:r>
    </w:p>
    <w:p w:rsidR="00020930" w:rsidRPr="0025547F" w:rsidRDefault="00020930" w:rsidP="00020930">
      <w:pPr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 xml:space="preserve">Ustawa z dnia 29 stycznia 2004r. – Prawo zamówień publicznych (tekst jednolity </w:t>
      </w:r>
      <w:r w:rsidRPr="0025547F">
        <w:rPr>
          <w:rFonts w:ascii="Arial" w:hAnsi="Arial" w:cs="Arial"/>
          <w:sz w:val="22"/>
          <w:szCs w:val="22"/>
        </w:rPr>
        <w:br/>
        <w:t>Dz. U. nr 164, poz. 1163 z 2006r. ze zmianami),</w:t>
      </w:r>
    </w:p>
    <w:p w:rsidR="00020930" w:rsidRPr="0025547F" w:rsidRDefault="00020930" w:rsidP="00020930">
      <w:pPr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>Ustawa z dnia 27 kwietnia 2001r. – Prawo ochrony środowiska (Dz. U. nr 129, poz. 902 ze zmianami),</w:t>
      </w:r>
    </w:p>
    <w:p w:rsidR="00020930" w:rsidRPr="0025547F" w:rsidRDefault="00020930" w:rsidP="00020930">
      <w:pPr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>Ustawa z dnia 20 czerwca 1997r. – Prawo o ruchu drogowym (Dz. U. nr 108, poz. 908 ze zmianami),</w:t>
      </w:r>
    </w:p>
    <w:p w:rsidR="00020930" w:rsidRPr="0025547F" w:rsidRDefault="00020930" w:rsidP="00020930">
      <w:pPr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 xml:space="preserve">Rozporządzenie Ministra Infrastruktury z dnia 23 grudnia 2003r. </w:t>
      </w:r>
      <w:r w:rsidRPr="0025547F">
        <w:rPr>
          <w:rFonts w:ascii="Arial" w:hAnsi="Arial" w:cs="Arial"/>
          <w:i/>
          <w:sz w:val="22"/>
          <w:szCs w:val="22"/>
        </w:rPr>
        <w:t>w sprawie szczegółowych warunków technicznych dla znaków i sygnałów drogowych oraz urządzeń bezpieczeństwa ruchu drogowego i warunków ich umieszczania na drogach</w:t>
      </w:r>
      <w:r w:rsidRPr="0025547F">
        <w:rPr>
          <w:rFonts w:ascii="Arial" w:hAnsi="Arial" w:cs="Arial"/>
          <w:sz w:val="22"/>
          <w:szCs w:val="22"/>
        </w:rPr>
        <w:br/>
        <w:t>(Dz. U. nr 220, poz. 2181),</w:t>
      </w:r>
    </w:p>
    <w:p w:rsidR="00020930" w:rsidRPr="0025547F" w:rsidRDefault="00020930" w:rsidP="00020930">
      <w:pPr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 xml:space="preserve">„Inżynieria ruchu” </w:t>
      </w:r>
      <w:proofErr w:type="spellStart"/>
      <w:r w:rsidRPr="0025547F">
        <w:rPr>
          <w:rFonts w:ascii="Arial" w:hAnsi="Arial" w:cs="Arial"/>
          <w:sz w:val="22"/>
          <w:szCs w:val="22"/>
        </w:rPr>
        <w:t>WKiŁ</w:t>
      </w:r>
      <w:proofErr w:type="spellEnd"/>
      <w:r w:rsidRPr="0025547F">
        <w:rPr>
          <w:rFonts w:ascii="Arial" w:hAnsi="Arial" w:cs="Arial"/>
          <w:sz w:val="22"/>
          <w:szCs w:val="22"/>
        </w:rPr>
        <w:t xml:space="preserve"> Warszawa 1999r.,</w:t>
      </w:r>
    </w:p>
    <w:p w:rsidR="00020930" w:rsidRPr="0025547F" w:rsidRDefault="00020930" w:rsidP="00020930">
      <w:pPr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 xml:space="preserve">„Wytyczne projektowania skrzyżowań drogowych, część I </w:t>
      </w:r>
      <w:proofErr w:type="spellStart"/>
      <w:r w:rsidRPr="0025547F">
        <w:rPr>
          <w:rFonts w:ascii="Arial" w:hAnsi="Arial" w:cs="Arial"/>
          <w:sz w:val="22"/>
          <w:szCs w:val="22"/>
        </w:rPr>
        <w:t>i</w:t>
      </w:r>
      <w:proofErr w:type="spellEnd"/>
      <w:r w:rsidRPr="0025547F">
        <w:rPr>
          <w:rFonts w:ascii="Arial" w:hAnsi="Arial" w:cs="Arial"/>
          <w:sz w:val="22"/>
          <w:szCs w:val="22"/>
        </w:rPr>
        <w:t xml:space="preserve"> II”, GDDP Warstwa 2001r.,</w:t>
      </w:r>
    </w:p>
    <w:p w:rsidR="00020930" w:rsidRPr="0025547F" w:rsidRDefault="00020930" w:rsidP="00020930">
      <w:pPr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>Uzgodnienia i opinie zainteresowanych stron,</w:t>
      </w:r>
    </w:p>
    <w:p w:rsidR="00020930" w:rsidRPr="0025547F" w:rsidRDefault="00020930" w:rsidP="00020930">
      <w:pPr>
        <w:numPr>
          <w:ilvl w:val="0"/>
          <w:numId w:val="5"/>
        </w:numPr>
        <w:spacing w:line="360" w:lineRule="auto"/>
        <w:jc w:val="both"/>
        <w:rPr>
          <w:rFonts w:ascii="Arial" w:hAnsi="Arial" w:cs="Arial"/>
        </w:rPr>
      </w:pPr>
      <w:r w:rsidRPr="0025547F">
        <w:rPr>
          <w:rFonts w:ascii="Arial" w:hAnsi="Arial" w:cs="Arial"/>
          <w:sz w:val="22"/>
          <w:szCs w:val="22"/>
        </w:rPr>
        <w:t>Inwentaryzacja i pomiary uzupełniające wykonane przez zespół projektowy.</w:t>
      </w:r>
    </w:p>
    <w:p w:rsidR="00C71350" w:rsidRPr="0025547F" w:rsidRDefault="00C71350" w:rsidP="00C71350">
      <w:pPr>
        <w:spacing w:line="360" w:lineRule="auto"/>
        <w:jc w:val="both"/>
        <w:rPr>
          <w:rFonts w:ascii="Arial" w:hAnsi="Arial" w:cs="Arial"/>
        </w:rPr>
      </w:pPr>
    </w:p>
    <w:p w:rsidR="00020930" w:rsidRPr="0025547F" w:rsidRDefault="00020930" w:rsidP="00020930">
      <w:pPr>
        <w:pStyle w:val="Nagwek3"/>
        <w:numPr>
          <w:ilvl w:val="1"/>
          <w:numId w:val="3"/>
        </w:numPr>
        <w:spacing w:line="360" w:lineRule="auto"/>
        <w:rPr>
          <w:rFonts w:ascii="Arial" w:hAnsi="Arial" w:cs="Arial"/>
        </w:rPr>
      </w:pPr>
      <w:bookmarkStart w:id="14" w:name="_Toc423963295"/>
      <w:bookmarkStart w:id="15" w:name="_Toc447782776"/>
      <w:r w:rsidRPr="0025547F">
        <w:rPr>
          <w:rFonts w:ascii="Arial" w:hAnsi="Arial" w:cs="Arial"/>
        </w:rPr>
        <w:t>Zakres opracowania.</w:t>
      </w:r>
      <w:bookmarkEnd w:id="14"/>
      <w:bookmarkEnd w:id="15"/>
    </w:p>
    <w:p w:rsidR="00020930" w:rsidRPr="0025547F" w:rsidRDefault="00020930" w:rsidP="00020930">
      <w:pPr>
        <w:spacing w:line="360" w:lineRule="auto"/>
        <w:ind w:left="142" w:hanging="142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>Zakres niniejszego opracowania obejmuje:</w:t>
      </w:r>
    </w:p>
    <w:p w:rsidR="00020930" w:rsidRPr="0025547F" w:rsidRDefault="00020930" w:rsidP="00020930">
      <w:pPr>
        <w:spacing w:line="360" w:lineRule="auto"/>
        <w:ind w:left="142" w:hanging="142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 xml:space="preserve">- </w:t>
      </w:r>
      <w:r w:rsidR="00EC1F79" w:rsidRPr="0025547F">
        <w:rPr>
          <w:rFonts w:ascii="Arial" w:hAnsi="Arial" w:cs="Arial"/>
          <w:sz w:val="22"/>
          <w:szCs w:val="22"/>
        </w:rPr>
        <w:t>remont ul. Łódzkiej</w:t>
      </w:r>
      <w:r w:rsidR="0097519F" w:rsidRPr="0025547F">
        <w:rPr>
          <w:rFonts w:ascii="Arial" w:hAnsi="Arial" w:cs="Arial"/>
          <w:sz w:val="22"/>
          <w:szCs w:val="22"/>
        </w:rPr>
        <w:t>,</w:t>
      </w:r>
      <w:r w:rsidR="00EC1F79" w:rsidRPr="0025547F">
        <w:rPr>
          <w:rFonts w:ascii="Arial" w:hAnsi="Arial" w:cs="Arial"/>
          <w:sz w:val="22"/>
          <w:szCs w:val="22"/>
        </w:rPr>
        <w:t xml:space="preserve"> </w:t>
      </w:r>
    </w:p>
    <w:p w:rsidR="00020930" w:rsidRPr="0025547F" w:rsidRDefault="00020930" w:rsidP="00EC1F79">
      <w:pPr>
        <w:spacing w:line="360" w:lineRule="auto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 xml:space="preserve">- </w:t>
      </w:r>
      <w:r w:rsidR="0097519F" w:rsidRPr="0025547F">
        <w:rPr>
          <w:rFonts w:ascii="Arial" w:hAnsi="Arial" w:cs="Arial"/>
          <w:sz w:val="22"/>
          <w:szCs w:val="22"/>
        </w:rPr>
        <w:t>przebudowę</w:t>
      </w:r>
      <w:r w:rsidR="00EC1F79" w:rsidRPr="0025547F">
        <w:rPr>
          <w:rFonts w:ascii="Arial" w:hAnsi="Arial" w:cs="Arial"/>
          <w:sz w:val="22"/>
          <w:szCs w:val="22"/>
        </w:rPr>
        <w:t xml:space="preserve"> istniejącej drogi dojazdowej</w:t>
      </w:r>
      <w:r w:rsidRPr="0025547F">
        <w:rPr>
          <w:rFonts w:ascii="Arial" w:hAnsi="Arial" w:cs="Arial"/>
          <w:sz w:val="22"/>
          <w:szCs w:val="22"/>
        </w:rPr>
        <w:t>,</w:t>
      </w:r>
    </w:p>
    <w:p w:rsidR="00EC1F79" w:rsidRPr="0025547F" w:rsidRDefault="00EC1F79" w:rsidP="00EC1F79">
      <w:pPr>
        <w:spacing w:line="360" w:lineRule="auto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>- budow</w:t>
      </w:r>
      <w:r w:rsidR="0097519F" w:rsidRPr="0025547F">
        <w:rPr>
          <w:rFonts w:ascii="Arial" w:hAnsi="Arial" w:cs="Arial"/>
          <w:sz w:val="22"/>
          <w:szCs w:val="22"/>
        </w:rPr>
        <w:t>ę</w:t>
      </w:r>
      <w:r w:rsidRPr="0025547F">
        <w:rPr>
          <w:rFonts w:ascii="Arial" w:hAnsi="Arial" w:cs="Arial"/>
          <w:sz w:val="22"/>
          <w:szCs w:val="22"/>
        </w:rPr>
        <w:t xml:space="preserve"> ścianki szczelnej pogrążanej w gruncie w celu stabilizacji skarpy nasypu</w:t>
      </w:r>
      <w:r w:rsidR="0097519F" w:rsidRPr="0025547F">
        <w:rPr>
          <w:rFonts w:ascii="Arial" w:hAnsi="Arial" w:cs="Arial"/>
          <w:sz w:val="22"/>
          <w:szCs w:val="22"/>
        </w:rPr>
        <w:t>,</w:t>
      </w:r>
    </w:p>
    <w:p w:rsidR="00020930" w:rsidRPr="0025547F" w:rsidRDefault="00020930" w:rsidP="00020930">
      <w:pPr>
        <w:spacing w:line="360" w:lineRule="auto"/>
        <w:ind w:left="180" w:hanging="180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 xml:space="preserve">- </w:t>
      </w:r>
      <w:r w:rsidR="0097519F" w:rsidRPr="0025547F">
        <w:rPr>
          <w:rFonts w:ascii="Arial" w:hAnsi="Arial" w:cs="Arial"/>
          <w:sz w:val="22"/>
          <w:szCs w:val="22"/>
        </w:rPr>
        <w:t>prze</w:t>
      </w:r>
      <w:r w:rsidRPr="0025547F">
        <w:rPr>
          <w:rFonts w:ascii="Arial" w:hAnsi="Arial" w:cs="Arial"/>
          <w:sz w:val="22"/>
          <w:szCs w:val="22"/>
        </w:rPr>
        <w:t>budow</w:t>
      </w:r>
      <w:r w:rsidR="0097519F" w:rsidRPr="0025547F">
        <w:rPr>
          <w:rFonts w:ascii="Arial" w:hAnsi="Arial" w:cs="Arial"/>
          <w:sz w:val="22"/>
          <w:szCs w:val="22"/>
        </w:rPr>
        <w:t>ę</w:t>
      </w:r>
      <w:r w:rsidRPr="0025547F">
        <w:rPr>
          <w:rFonts w:ascii="Arial" w:hAnsi="Arial" w:cs="Arial"/>
          <w:sz w:val="22"/>
          <w:szCs w:val="22"/>
        </w:rPr>
        <w:t xml:space="preserve"> zatok autobusowych</w:t>
      </w:r>
      <w:r w:rsidR="0097519F" w:rsidRPr="0025547F">
        <w:rPr>
          <w:rFonts w:ascii="Arial" w:hAnsi="Arial" w:cs="Arial"/>
          <w:sz w:val="22"/>
          <w:szCs w:val="22"/>
        </w:rPr>
        <w:t>,</w:t>
      </w:r>
    </w:p>
    <w:p w:rsidR="00020930" w:rsidRPr="0025547F" w:rsidRDefault="00020930" w:rsidP="00020930">
      <w:pPr>
        <w:spacing w:line="360" w:lineRule="auto"/>
        <w:ind w:left="180" w:hanging="180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>- budow</w:t>
      </w:r>
      <w:r w:rsidR="0097519F" w:rsidRPr="0025547F">
        <w:rPr>
          <w:rFonts w:ascii="Arial" w:hAnsi="Arial" w:cs="Arial"/>
          <w:sz w:val="22"/>
          <w:szCs w:val="22"/>
        </w:rPr>
        <w:t>ę</w:t>
      </w:r>
      <w:r w:rsidRPr="0025547F">
        <w:rPr>
          <w:rFonts w:ascii="Arial" w:hAnsi="Arial" w:cs="Arial"/>
          <w:sz w:val="22"/>
          <w:szCs w:val="22"/>
        </w:rPr>
        <w:t xml:space="preserve"> miejsc parkingowych,</w:t>
      </w:r>
    </w:p>
    <w:p w:rsidR="00020930" w:rsidRPr="0025547F" w:rsidRDefault="00020930" w:rsidP="0097519F">
      <w:pPr>
        <w:spacing w:line="360" w:lineRule="auto"/>
        <w:ind w:left="142" w:hanging="142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 xml:space="preserve">- </w:t>
      </w:r>
      <w:r w:rsidR="0097519F" w:rsidRPr="0025547F">
        <w:rPr>
          <w:rFonts w:ascii="Arial" w:hAnsi="Arial" w:cs="Arial"/>
          <w:sz w:val="22"/>
          <w:szCs w:val="22"/>
        </w:rPr>
        <w:t>remont nawierzchni chodników i wydzielenie ścieżki rowerowej i ciągu pieszo- rowerowego,</w:t>
      </w:r>
    </w:p>
    <w:p w:rsidR="00020930" w:rsidRPr="0025547F" w:rsidRDefault="00020930" w:rsidP="00020930">
      <w:pPr>
        <w:spacing w:line="360" w:lineRule="auto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 xml:space="preserve">- </w:t>
      </w:r>
      <w:r w:rsidR="0097519F" w:rsidRPr="0025547F">
        <w:rPr>
          <w:rFonts w:ascii="Arial" w:hAnsi="Arial" w:cs="Arial"/>
          <w:sz w:val="22"/>
          <w:szCs w:val="22"/>
        </w:rPr>
        <w:t>modernizacja sygnalizacji świetlnej,</w:t>
      </w:r>
    </w:p>
    <w:p w:rsidR="00020930" w:rsidRPr="0025547F" w:rsidRDefault="00020930" w:rsidP="00020930">
      <w:pPr>
        <w:spacing w:line="360" w:lineRule="auto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lastRenderedPageBreak/>
        <w:t>- ułożenie krawężników betonowych,</w:t>
      </w:r>
    </w:p>
    <w:p w:rsidR="00020930" w:rsidRPr="0025547F" w:rsidRDefault="00020930" w:rsidP="00020930">
      <w:pPr>
        <w:spacing w:line="360" w:lineRule="auto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>- ułożenie oporników betonowych,</w:t>
      </w:r>
    </w:p>
    <w:p w:rsidR="00020930" w:rsidRPr="0025547F" w:rsidRDefault="00020930" w:rsidP="00020930">
      <w:pPr>
        <w:spacing w:line="360" w:lineRule="auto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>- ułożenie obrzeży betonowych,</w:t>
      </w:r>
    </w:p>
    <w:p w:rsidR="00020930" w:rsidRPr="0025547F" w:rsidRDefault="00020930" w:rsidP="00020930">
      <w:pPr>
        <w:spacing w:line="360" w:lineRule="auto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 xml:space="preserve">- </w:t>
      </w:r>
      <w:r w:rsidR="00DD56DD" w:rsidRPr="0025547F">
        <w:rPr>
          <w:rFonts w:ascii="Arial" w:hAnsi="Arial" w:cs="Arial"/>
          <w:sz w:val="22"/>
          <w:szCs w:val="22"/>
        </w:rPr>
        <w:t>wykonanie oznakowania poziomego,</w:t>
      </w:r>
    </w:p>
    <w:p w:rsidR="00020930" w:rsidRPr="0025547F" w:rsidRDefault="00020930" w:rsidP="00020930">
      <w:pPr>
        <w:spacing w:line="360" w:lineRule="auto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>- w</w:t>
      </w:r>
      <w:r w:rsidR="00DD56DD" w:rsidRPr="0025547F">
        <w:rPr>
          <w:rFonts w:ascii="Arial" w:hAnsi="Arial" w:cs="Arial"/>
          <w:sz w:val="22"/>
          <w:szCs w:val="22"/>
        </w:rPr>
        <w:t>ykonanie oznakowania pionowego</w:t>
      </w:r>
      <w:r w:rsidRPr="0025547F">
        <w:rPr>
          <w:rFonts w:ascii="Arial" w:hAnsi="Arial" w:cs="Arial"/>
          <w:sz w:val="22"/>
          <w:szCs w:val="22"/>
        </w:rPr>
        <w:t>,</w:t>
      </w:r>
    </w:p>
    <w:p w:rsidR="00020930" w:rsidRPr="0025547F" w:rsidRDefault="00020930" w:rsidP="0017093C">
      <w:pPr>
        <w:pStyle w:val="Tekstpodstawowy2"/>
        <w:spacing w:after="0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>- przebudowa niezbędnej infrastruktury technicznej zgodnie z wydanymi warunkami technicznymi (wg odrębnego opracowania),</w:t>
      </w:r>
    </w:p>
    <w:p w:rsidR="00020930" w:rsidRPr="0025547F" w:rsidRDefault="00020930" w:rsidP="0017093C">
      <w:pPr>
        <w:pStyle w:val="Tekstpodstawowy2"/>
        <w:spacing w:after="0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 xml:space="preserve">- </w:t>
      </w:r>
      <w:r w:rsidR="0097519F" w:rsidRPr="0025547F">
        <w:rPr>
          <w:rFonts w:ascii="Arial" w:hAnsi="Arial" w:cs="Arial"/>
          <w:sz w:val="22"/>
          <w:szCs w:val="22"/>
        </w:rPr>
        <w:t>wymiana zużytych elementów odwodnienia oraz jego uzupełnienie</w:t>
      </w:r>
      <w:r w:rsidRPr="0025547F">
        <w:rPr>
          <w:rFonts w:ascii="Arial" w:hAnsi="Arial" w:cs="Arial"/>
          <w:sz w:val="22"/>
          <w:szCs w:val="22"/>
        </w:rPr>
        <w:t xml:space="preserve"> w zakresie niezbędnym dla prawidłowego odwodnienia </w:t>
      </w:r>
      <w:r w:rsidR="0017093C" w:rsidRPr="0025547F">
        <w:rPr>
          <w:rFonts w:ascii="Arial" w:hAnsi="Arial" w:cs="Arial"/>
          <w:sz w:val="22"/>
          <w:szCs w:val="22"/>
        </w:rPr>
        <w:t>projektowan</w:t>
      </w:r>
      <w:r w:rsidR="0097519F" w:rsidRPr="0025547F">
        <w:rPr>
          <w:rFonts w:ascii="Arial" w:hAnsi="Arial" w:cs="Arial"/>
          <w:sz w:val="22"/>
          <w:szCs w:val="22"/>
        </w:rPr>
        <w:t>ej</w:t>
      </w:r>
      <w:r w:rsidRPr="0025547F">
        <w:rPr>
          <w:rFonts w:ascii="Arial" w:hAnsi="Arial" w:cs="Arial"/>
          <w:sz w:val="22"/>
          <w:szCs w:val="22"/>
        </w:rPr>
        <w:t xml:space="preserve"> dr</w:t>
      </w:r>
      <w:r w:rsidR="0097519F" w:rsidRPr="0025547F">
        <w:rPr>
          <w:rFonts w:ascii="Arial" w:hAnsi="Arial" w:cs="Arial"/>
          <w:sz w:val="22"/>
          <w:szCs w:val="22"/>
        </w:rPr>
        <w:t>ogi</w:t>
      </w:r>
      <w:r w:rsidRPr="0025547F">
        <w:rPr>
          <w:rFonts w:ascii="Arial" w:hAnsi="Arial" w:cs="Arial"/>
          <w:sz w:val="22"/>
          <w:szCs w:val="22"/>
        </w:rPr>
        <w:t xml:space="preserve"> wraz ze związany</w:t>
      </w:r>
      <w:r w:rsidR="0097519F" w:rsidRPr="0025547F">
        <w:rPr>
          <w:rFonts w:ascii="Arial" w:hAnsi="Arial" w:cs="Arial"/>
          <w:sz w:val="22"/>
          <w:szCs w:val="22"/>
        </w:rPr>
        <w:t xml:space="preserve">m z nią układem komunikacyjnym </w:t>
      </w:r>
      <w:r w:rsidRPr="0025547F">
        <w:rPr>
          <w:rFonts w:ascii="Arial" w:hAnsi="Arial" w:cs="Arial"/>
          <w:sz w:val="22"/>
          <w:szCs w:val="22"/>
        </w:rPr>
        <w:t>(ulice i tereny przyległe) zgodnie z wydanymi warunkami technicznymi (wg odrębnego opracowania),</w:t>
      </w:r>
    </w:p>
    <w:p w:rsidR="00020930" w:rsidRPr="0025547F" w:rsidRDefault="00020930" w:rsidP="00020930">
      <w:pPr>
        <w:pStyle w:val="Tekstpodstawowy2"/>
        <w:spacing w:after="0"/>
        <w:jc w:val="left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 xml:space="preserve">- </w:t>
      </w:r>
      <w:r w:rsidR="0097519F" w:rsidRPr="0025547F">
        <w:rPr>
          <w:rFonts w:ascii="Arial" w:hAnsi="Arial" w:cs="Arial"/>
          <w:sz w:val="22"/>
          <w:szCs w:val="22"/>
        </w:rPr>
        <w:t>modernizacje</w:t>
      </w:r>
      <w:r w:rsidRPr="0025547F">
        <w:rPr>
          <w:rFonts w:ascii="Arial" w:hAnsi="Arial" w:cs="Arial"/>
          <w:sz w:val="22"/>
          <w:szCs w:val="22"/>
        </w:rPr>
        <w:t xml:space="preserve"> oświetlenia ulicznego zgodnie z wydanymi warunkami technicznymi </w:t>
      </w:r>
      <w:r w:rsidRPr="0025547F">
        <w:rPr>
          <w:rFonts w:ascii="Arial" w:hAnsi="Arial" w:cs="Arial"/>
          <w:sz w:val="22"/>
          <w:szCs w:val="22"/>
        </w:rPr>
        <w:br/>
        <w:t>(wg odrębnego opracowania),</w:t>
      </w:r>
    </w:p>
    <w:p w:rsidR="00020930" w:rsidRPr="0025547F" w:rsidRDefault="00020930" w:rsidP="00020930">
      <w:pPr>
        <w:pStyle w:val="Tekstpodstawowy2"/>
        <w:spacing w:after="0"/>
        <w:jc w:val="left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>- rozbiórka istniejących nawierzchni,</w:t>
      </w:r>
    </w:p>
    <w:p w:rsidR="00020930" w:rsidRPr="0025547F" w:rsidRDefault="00020930" w:rsidP="00020930">
      <w:pPr>
        <w:pStyle w:val="Tekstpodstawowy2"/>
        <w:spacing w:after="0"/>
        <w:jc w:val="left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>- frezowanie istniejącej nawierzchni bitumicznej,</w:t>
      </w:r>
    </w:p>
    <w:p w:rsidR="00F1501A" w:rsidRPr="0025547F" w:rsidRDefault="00020930" w:rsidP="00020930">
      <w:pPr>
        <w:pStyle w:val="Tekstpodstawowy2"/>
        <w:spacing w:after="0"/>
        <w:jc w:val="left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>- rozbiórka istniejących krawężników i ław betonowych,</w:t>
      </w:r>
    </w:p>
    <w:p w:rsidR="00020930" w:rsidRPr="0025547F" w:rsidRDefault="00020930" w:rsidP="00020930">
      <w:pPr>
        <w:pStyle w:val="Nagwek2"/>
        <w:numPr>
          <w:ilvl w:val="0"/>
          <w:numId w:val="4"/>
        </w:numPr>
        <w:spacing w:before="240"/>
        <w:rPr>
          <w:rFonts w:ascii="Arial" w:hAnsi="Arial" w:cs="Arial"/>
        </w:rPr>
      </w:pPr>
      <w:bookmarkStart w:id="16" w:name="_Toc423963296"/>
      <w:bookmarkStart w:id="17" w:name="_Toc447782777"/>
      <w:r w:rsidRPr="0025547F">
        <w:rPr>
          <w:rFonts w:ascii="Arial" w:hAnsi="Arial" w:cs="Arial"/>
        </w:rPr>
        <w:t>Inwentaryzacja i ocena stanu technicznego.</w:t>
      </w:r>
      <w:bookmarkEnd w:id="16"/>
      <w:bookmarkEnd w:id="17"/>
    </w:p>
    <w:p w:rsidR="00020930" w:rsidRPr="0025547F" w:rsidRDefault="00020930" w:rsidP="00020930">
      <w:pPr>
        <w:pStyle w:val="Nagwek3"/>
        <w:numPr>
          <w:ilvl w:val="2"/>
          <w:numId w:val="13"/>
        </w:numPr>
        <w:spacing w:line="360" w:lineRule="auto"/>
        <w:rPr>
          <w:rFonts w:ascii="Arial" w:hAnsi="Arial" w:cs="Arial"/>
        </w:rPr>
      </w:pPr>
      <w:bookmarkStart w:id="18" w:name="_Toc423963297"/>
      <w:bookmarkStart w:id="19" w:name="_Toc447782778"/>
      <w:r w:rsidRPr="0025547F">
        <w:rPr>
          <w:rFonts w:ascii="Arial" w:hAnsi="Arial" w:cs="Arial"/>
        </w:rPr>
        <w:t>Zagospodarowanie istniejącego pasa drogowego.</w:t>
      </w:r>
      <w:bookmarkEnd w:id="18"/>
      <w:bookmarkEnd w:id="19"/>
    </w:p>
    <w:p w:rsidR="00020930" w:rsidRPr="0025547F" w:rsidRDefault="00020930" w:rsidP="00020930">
      <w:pPr>
        <w:pStyle w:val="Tytu"/>
        <w:spacing w:line="360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 xml:space="preserve">Projektowana inwestycja zlokalizowana jest na terenie miasta </w:t>
      </w:r>
      <w:r w:rsidR="0097519F" w:rsidRPr="0025547F">
        <w:rPr>
          <w:rFonts w:ascii="Arial" w:hAnsi="Arial" w:cs="Arial"/>
          <w:sz w:val="22"/>
          <w:szCs w:val="22"/>
        </w:rPr>
        <w:t xml:space="preserve">Kalisz na prawach powiatu </w:t>
      </w:r>
      <w:r w:rsidRPr="0025547F">
        <w:rPr>
          <w:rFonts w:ascii="Arial" w:hAnsi="Arial" w:cs="Arial"/>
          <w:sz w:val="22"/>
          <w:szCs w:val="22"/>
        </w:rPr>
        <w:t>w województwie wielkopolskim.</w:t>
      </w:r>
    </w:p>
    <w:p w:rsidR="00F1501A" w:rsidRPr="0025547F" w:rsidRDefault="00020930" w:rsidP="00F1501A">
      <w:pPr>
        <w:pStyle w:val="Tytu"/>
        <w:spacing w:line="360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 xml:space="preserve">Przedmiotem opracowania jest </w:t>
      </w:r>
      <w:r w:rsidR="0097519F" w:rsidRPr="0025547F">
        <w:rPr>
          <w:rFonts w:ascii="Arial" w:hAnsi="Arial" w:cs="Arial"/>
          <w:sz w:val="22"/>
          <w:szCs w:val="22"/>
        </w:rPr>
        <w:t>remont</w:t>
      </w:r>
      <w:r w:rsidRPr="0025547F">
        <w:rPr>
          <w:rFonts w:ascii="Arial" w:hAnsi="Arial" w:cs="Arial"/>
          <w:sz w:val="22"/>
          <w:szCs w:val="22"/>
        </w:rPr>
        <w:t xml:space="preserve"> ul. </w:t>
      </w:r>
      <w:r w:rsidR="0097519F" w:rsidRPr="0025547F">
        <w:rPr>
          <w:rFonts w:ascii="Arial" w:hAnsi="Arial" w:cs="Arial"/>
          <w:sz w:val="22"/>
          <w:szCs w:val="22"/>
        </w:rPr>
        <w:t>Łódzkiej  od skrzyżowania z</w:t>
      </w:r>
      <w:r w:rsidRPr="0025547F">
        <w:rPr>
          <w:rFonts w:ascii="Arial" w:hAnsi="Arial" w:cs="Arial"/>
          <w:sz w:val="22"/>
          <w:szCs w:val="22"/>
        </w:rPr>
        <w:t> ul. </w:t>
      </w:r>
      <w:r w:rsidR="0097519F" w:rsidRPr="0025547F">
        <w:rPr>
          <w:rFonts w:ascii="Arial" w:hAnsi="Arial" w:cs="Arial"/>
          <w:sz w:val="22"/>
          <w:szCs w:val="22"/>
        </w:rPr>
        <w:t>Miłą</w:t>
      </w:r>
      <w:r w:rsidRPr="0025547F">
        <w:rPr>
          <w:rFonts w:ascii="Arial" w:hAnsi="Arial" w:cs="Arial"/>
          <w:sz w:val="22"/>
          <w:szCs w:val="22"/>
        </w:rPr>
        <w:t xml:space="preserve"> </w:t>
      </w:r>
      <w:r w:rsidR="0097519F" w:rsidRPr="0025547F">
        <w:rPr>
          <w:rFonts w:ascii="Arial" w:hAnsi="Arial" w:cs="Arial"/>
          <w:sz w:val="22"/>
          <w:szCs w:val="22"/>
        </w:rPr>
        <w:t xml:space="preserve">do mostu na rz. </w:t>
      </w:r>
      <w:proofErr w:type="spellStart"/>
      <w:r w:rsidR="0097519F" w:rsidRPr="0025547F">
        <w:rPr>
          <w:rFonts w:ascii="Arial" w:hAnsi="Arial" w:cs="Arial"/>
          <w:sz w:val="22"/>
          <w:szCs w:val="22"/>
        </w:rPr>
        <w:t>Swędrni</w:t>
      </w:r>
      <w:proofErr w:type="spellEnd"/>
      <w:r w:rsidR="00D96541" w:rsidRPr="0025547F">
        <w:rPr>
          <w:rFonts w:ascii="Arial" w:hAnsi="Arial" w:cs="Arial"/>
          <w:sz w:val="22"/>
          <w:szCs w:val="22"/>
        </w:rPr>
        <w:t xml:space="preserve"> wraz z remontem chodników i wydzieleniem ścieżki rowerowej i ciągu  pieszo</w:t>
      </w:r>
      <w:r w:rsidR="00F1501A" w:rsidRPr="0025547F">
        <w:rPr>
          <w:rFonts w:ascii="Arial" w:hAnsi="Arial" w:cs="Arial"/>
          <w:sz w:val="22"/>
          <w:szCs w:val="22"/>
        </w:rPr>
        <w:t>-</w:t>
      </w:r>
      <w:r w:rsidR="00D96541" w:rsidRPr="0025547F">
        <w:rPr>
          <w:rFonts w:ascii="Arial" w:hAnsi="Arial" w:cs="Arial"/>
          <w:sz w:val="22"/>
          <w:szCs w:val="22"/>
        </w:rPr>
        <w:t xml:space="preserve"> rowerowego. W stanie istniejącym ul. Łódzka, od skrzyżowania z ul. Miłą do skrzyżowania z ul. </w:t>
      </w:r>
      <w:proofErr w:type="spellStart"/>
      <w:r w:rsidR="00D96541" w:rsidRPr="0025547F">
        <w:rPr>
          <w:rFonts w:ascii="Arial" w:hAnsi="Arial" w:cs="Arial"/>
          <w:sz w:val="22"/>
          <w:szCs w:val="22"/>
        </w:rPr>
        <w:t>Rajskowską</w:t>
      </w:r>
      <w:proofErr w:type="spellEnd"/>
      <w:r w:rsidR="00D96541" w:rsidRPr="0025547F">
        <w:rPr>
          <w:rFonts w:ascii="Arial" w:hAnsi="Arial" w:cs="Arial"/>
          <w:sz w:val="22"/>
          <w:szCs w:val="22"/>
        </w:rPr>
        <w:t>, posiada jezdnię</w:t>
      </w:r>
      <w:r w:rsidR="0067757E" w:rsidRPr="0025547F">
        <w:rPr>
          <w:rFonts w:ascii="Arial" w:hAnsi="Arial" w:cs="Arial"/>
          <w:sz w:val="22"/>
          <w:szCs w:val="22"/>
        </w:rPr>
        <w:t xml:space="preserve"> </w:t>
      </w:r>
      <w:r w:rsidR="00D96541" w:rsidRPr="0025547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96541" w:rsidRPr="0025547F">
        <w:rPr>
          <w:rFonts w:ascii="Arial" w:hAnsi="Arial" w:cs="Arial"/>
          <w:sz w:val="22"/>
          <w:szCs w:val="22"/>
        </w:rPr>
        <w:t>jednojezdniową</w:t>
      </w:r>
      <w:proofErr w:type="spellEnd"/>
      <w:r w:rsidR="00D96541" w:rsidRPr="0025547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96541" w:rsidRPr="0025547F">
        <w:rPr>
          <w:rFonts w:ascii="Arial" w:hAnsi="Arial" w:cs="Arial"/>
          <w:sz w:val="22"/>
          <w:szCs w:val="22"/>
        </w:rPr>
        <w:t>cztero</w:t>
      </w:r>
      <w:r w:rsidR="00F1501A" w:rsidRPr="0025547F">
        <w:rPr>
          <w:rFonts w:ascii="Arial" w:hAnsi="Arial" w:cs="Arial"/>
          <w:sz w:val="22"/>
          <w:szCs w:val="22"/>
        </w:rPr>
        <w:t>pasową</w:t>
      </w:r>
      <w:proofErr w:type="spellEnd"/>
      <w:r w:rsidR="00D96541" w:rsidRPr="0025547F">
        <w:rPr>
          <w:rFonts w:ascii="Arial" w:hAnsi="Arial" w:cs="Arial"/>
          <w:sz w:val="22"/>
          <w:szCs w:val="22"/>
        </w:rPr>
        <w:t xml:space="preserve"> o szerokości </w:t>
      </w:r>
      <w:r w:rsidR="0067757E" w:rsidRPr="0025547F">
        <w:rPr>
          <w:rFonts w:ascii="Arial" w:hAnsi="Arial" w:cs="Arial"/>
          <w:sz w:val="22"/>
          <w:szCs w:val="22"/>
        </w:rPr>
        <w:t xml:space="preserve">ok. </w:t>
      </w:r>
      <w:r w:rsidR="00D96541" w:rsidRPr="0025547F">
        <w:rPr>
          <w:rFonts w:ascii="Arial" w:hAnsi="Arial" w:cs="Arial"/>
          <w:sz w:val="22"/>
          <w:szCs w:val="22"/>
        </w:rPr>
        <w:t>14 m.</w:t>
      </w:r>
      <w:r w:rsidR="0067757E" w:rsidRPr="0025547F">
        <w:rPr>
          <w:rFonts w:ascii="Arial" w:hAnsi="Arial" w:cs="Arial"/>
          <w:sz w:val="22"/>
          <w:szCs w:val="22"/>
        </w:rPr>
        <w:t xml:space="preserve"> następnie przechodzi w przekrój </w:t>
      </w:r>
      <w:proofErr w:type="spellStart"/>
      <w:r w:rsidR="0067757E" w:rsidRPr="0025547F">
        <w:rPr>
          <w:rFonts w:ascii="Arial" w:hAnsi="Arial" w:cs="Arial"/>
          <w:sz w:val="22"/>
          <w:szCs w:val="22"/>
        </w:rPr>
        <w:t>dwupasowy</w:t>
      </w:r>
      <w:proofErr w:type="spellEnd"/>
      <w:r w:rsidR="0067757E" w:rsidRPr="0025547F">
        <w:rPr>
          <w:rFonts w:ascii="Arial" w:hAnsi="Arial" w:cs="Arial"/>
          <w:sz w:val="22"/>
          <w:szCs w:val="22"/>
        </w:rPr>
        <w:t xml:space="preserve">. Jezdnia ulicy ograniczona jest krawężnikami. Po obu stronach ulicy znajduje się chodnik o nawierzchni bitumicznej. Po stronie północnej znajduje się oświetlenie uliczne. Wzdłuż ul. Łódzkiej </w:t>
      </w:r>
      <w:r w:rsidR="00F1501A" w:rsidRPr="0025547F">
        <w:rPr>
          <w:rFonts w:ascii="Arial" w:hAnsi="Arial" w:cs="Arial"/>
          <w:sz w:val="22"/>
          <w:szCs w:val="22"/>
        </w:rPr>
        <w:t>przy posesjach 97-105 zlokalizowana jest droga dojazdowa oddzielona od niej skarpą nasypu.</w:t>
      </w:r>
      <w:r w:rsidR="0067757E" w:rsidRPr="0025547F">
        <w:rPr>
          <w:rFonts w:ascii="Arial" w:hAnsi="Arial" w:cs="Arial"/>
          <w:sz w:val="22"/>
          <w:szCs w:val="22"/>
        </w:rPr>
        <w:t xml:space="preserve">   </w:t>
      </w:r>
      <w:r w:rsidR="00D96541" w:rsidRPr="0025547F">
        <w:rPr>
          <w:rFonts w:ascii="Arial" w:hAnsi="Arial" w:cs="Arial"/>
          <w:sz w:val="22"/>
          <w:szCs w:val="22"/>
        </w:rPr>
        <w:t xml:space="preserve"> </w:t>
      </w:r>
    </w:p>
    <w:p w:rsidR="00020930" w:rsidRPr="0025547F" w:rsidRDefault="00020930" w:rsidP="00020930">
      <w:pPr>
        <w:pStyle w:val="Nagwek3"/>
        <w:numPr>
          <w:ilvl w:val="2"/>
          <w:numId w:val="13"/>
        </w:numPr>
        <w:spacing w:line="360" w:lineRule="auto"/>
        <w:rPr>
          <w:rFonts w:ascii="Arial" w:hAnsi="Arial" w:cs="Arial"/>
        </w:rPr>
      </w:pPr>
      <w:bookmarkStart w:id="20" w:name="_Toc423963298"/>
      <w:bookmarkStart w:id="21" w:name="_Toc447782779"/>
      <w:r w:rsidRPr="0025547F">
        <w:rPr>
          <w:rFonts w:ascii="Arial" w:hAnsi="Arial" w:cs="Arial"/>
        </w:rPr>
        <w:t>Charakterystyka zieleni istniejącej.</w:t>
      </w:r>
      <w:bookmarkEnd w:id="20"/>
      <w:bookmarkEnd w:id="21"/>
    </w:p>
    <w:p w:rsidR="00020930" w:rsidRPr="0025547F" w:rsidRDefault="00020930" w:rsidP="0002093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 xml:space="preserve">W liniach rozgraniczających planowanej inwestycji znajdują się drzewa  i krzewy przeznaczone do wycinki. </w:t>
      </w:r>
    </w:p>
    <w:p w:rsidR="00020930" w:rsidRPr="0025547F" w:rsidRDefault="00020930" w:rsidP="00020930">
      <w:pPr>
        <w:pStyle w:val="Nagwek3"/>
        <w:numPr>
          <w:ilvl w:val="2"/>
          <w:numId w:val="13"/>
        </w:numPr>
        <w:spacing w:before="240" w:line="360" w:lineRule="auto"/>
        <w:rPr>
          <w:rFonts w:ascii="Arial" w:hAnsi="Arial" w:cs="Arial"/>
        </w:rPr>
      </w:pPr>
      <w:bookmarkStart w:id="22" w:name="_Toc423963299"/>
      <w:bookmarkStart w:id="23" w:name="_Toc447782780"/>
      <w:r w:rsidRPr="0025547F">
        <w:rPr>
          <w:rFonts w:ascii="Arial" w:hAnsi="Arial" w:cs="Arial"/>
        </w:rPr>
        <w:t>Natężenie ruchu.</w:t>
      </w:r>
      <w:bookmarkEnd w:id="22"/>
      <w:bookmarkEnd w:id="23"/>
    </w:p>
    <w:p w:rsidR="00F1501A" w:rsidRDefault="00020930" w:rsidP="00843910">
      <w:pPr>
        <w:spacing w:line="360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>Natężenie ruchu dla projektowan</w:t>
      </w:r>
      <w:r w:rsidR="007F28D2" w:rsidRPr="0025547F">
        <w:rPr>
          <w:rFonts w:ascii="Arial" w:hAnsi="Arial" w:cs="Arial"/>
          <w:sz w:val="22"/>
          <w:szCs w:val="22"/>
        </w:rPr>
        <w:t>ego odcinka zostało oszacowane na podstawie wyników GPR 2010.</w:t>
      </w:r>
    </w:p>
    <w:p w:rsidR="00263F36" w:rsidRDefault="00263F36" w:rsidP="00843910">
      <w:pPr>
        <w:spacing w:line="360" w:lineRule="auto"/>
        <w:ind w:firstLine="709"/>
        <w:jc w:val="both"/>
        <w:rPr>
          <w:rFonts w:ascii="Arial" w:hAnsi="Arial" w:cs="Arial"/>
          <w:sz w:val="22"/>
          <w:szCs w:val="22"/>
        </w:rPr>
      </w:pPr>
    </w:p>
    <w:p w:rsidR="00263F36" w:rsidRPr="0025547F" w:rsidRDefault="00263F36" w:rsidP="00843910">
      <w:pPr>
        <w:spacing w:line="360" w:lineRule="auto"/>
        <w:ind w:firstLine="709"/>
        <w:jc w:val="both"/>
        <w:rPr>
          <w:rFonts w:ascii="Arial" w:hAnsi="Arial" w:cs="Arial"/>
          <w:sz w:val="22"/>
          <w:szCs w:val="22"/>
        </w:rPr>
      </w:pPr>
    </w:p>
    <w:p w:rsidR="00020930" w:rsidRPr="0025547F" w:rsidRDefault="00020930" w:rsidP="00020930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25547F">
        <w:rPr>
          <w:rFonts w:ascii="Arial" w:hAnsi="Arial" w:cs="Arial"/>
          <w:i/>
          <w:sz w:val="20"/>
          <w:szCs w:val="20"/>
        </w:rPr>
        <w:lastRenderedPageBreak/>
        <w:t xml:space="preserve">Tabela nr 1: Przewidywane natężenie ruchu dla ul. </w:t>
      </w:r>
      <w:r w:rsidR="00666512" w:rsidRPr="0025547F">
        <w:rPr>
          <w:rFonts w:ascii="Arial" w:hAnsi="Arial" w:cs="Arial"/>
          <w:i/>
          <w:sz w:val="20"/>
          <w:szCs w:val="20"/>
        </w:rPr>
        <w:t>Łódzkiej</w:t>
      </w:r>
      <w:r w:rsidR="007F28D2" w:rsidRPr="0025547F">
        <w:rPr>
          <w:rFonts w:ascii="Arial" w:hAnsi="Arial" w:cs="Arial"/>
          <w:i/>
          <w:sz w:val="20"/>
          <w:szCs w:val="20"/>
        </w:rPr>
        <w:t xml:space="preserve"> </w:t>
      </w:r>
      <w:r w:rsidRPr="0025547F">
        <w:rPr>
          <w:rFonts w:ascii="Arial" w:hAnsi="Arial" w:cs="Arial"/>
          <w:i/>
          <w:sz w:val="20"/>
          <w:szCs w:val="20"/>
        </w:rPr>
        <w:t>w 2025r:</w:t>
      </w:r>
    </w:p>
    <w:tbl>
      <w:tblPr>
        <w:tblStyle w:val="Tabela-Siatka"/>
        <w:tblW w:w="5070" w:type="dxa"/>
        <w:tblLook w:val="0000"/>
      </w:tblPr>
      <w:tblGrid>
        <w:gridCol w:w="2943"/>
        <w:gridCol w:w="2127"/>
      </w:tblGrid>
      <w:tr w:rsidR="00666512" w:rsidRPr="0025547F" w:rsidTr="007F28D2">
        <w:trPr>
          <w:trHeight w:val="255"/>
        </w:trPr>
        <w:tc>
          <w:tcPr>
            <w:tcW w:w="2943" w:type="dxa"/>
            <w:noWrap/>
            <w:vAlign w:val="center"/>
          </w:tcPr>
          <w:p w:rsidR="007F28D2" w:rsidRPr="0025547F" w:rsidRDefault="007F28D2" w:rsidP="00C7135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5547F">
              <w:rPr>
                <w:rFonts w:ascii="Arial" w:hAnsi="Arial" w:cs="Arial"/>
                <w:b/>
                <w:bCs/>
                <w:sz w:val="22"/>
                <w:szCs w:val="22"/>
              </w:rPr>
              <w:t>Struktura rodzajowa</w:t>
            </w:r>
          </w:p>
        </w:tc>
        <w:tc>
          <w:tcPr>
            <w:tcW w:w="2127" w:type="dxa"/>
            <w:noWrap/>
            <w:vAlign w:val="center"/>
          </w:tcPr>
          <w:p w:rsidR="007F28D2" w:rsidRPr="0025547F" w:rsidRDefault="007F28D2" w:rsidP="007F28D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5547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Ul. </w:t>
            </w:r>
            <w:r w:rsidR="00666512" w:rsidRPr="0025547F">
              <w:rPr>
                <w:rFonts w:ascii="Arial" w:hAnsi="Arial" w:cs="Arial"/>
                <w:b/>
                <w:bCs/>
                <w:sz w:val="22"/>
                <w:szCs w:val="22"/>
              </w:rPr>
              <w:t>Łódzka</w:t>
            </w:r>
          </w:p>
        </w:tc>
      </w:tr>
      <w:tr w:rsidR="00666512" w:rsidRPr="0025547F" w:rsidTr="000A01CF">
        <w:trPr>
          <w:trHeight w:val="255"/>
        </w:trPr>
        <w:tc>
          <w:tcPr>
            <w:tcW w:w="2943" w:type="dxa"/>
            <w:noWrap/>
          </w:tcPr>
          <w:p w:rsidR="00666512" w:rsidRPr="0025547F" w:rsidRDefault="00666512" w:rsidP="00C713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5547F">
              <w:rPr>
                <w:rFonts w:ascii="Arial" w:hAnsi="Arial" w:cs="Arial"/>
                <w:sz w:val="22"/>
                <w:szCs w:val="22"/>
              </w:rPr>
              <w:t>Samochody osobowe</w:t>
            </w:r>
          </w:p>
        </w:tc>
        <w:tc>
          <w:tcPr>
            <w:tcW w:w="2127" w:type="dxa"/>
            <w:noWrap/>
            <w:vAlign w:val="bottom"/>
          </w:tcPr>
          <w:p w:rsidR="00666512" w:rsidRPr="00C4619D" w:rsidRDefault="00666512" w:rsidP="000A01CF">
            <w:pPr>
              <w:pStyle w:val="Tekstpodstawowy2"/>
              <w:suppressAutoHyphens/>
              <w:spacing w:before="40" w:after="4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4619D">
              <w:rPr>
                <w:rFonts w:ascii="Arial" w:hAnsi="Arial" w:cs="Arial"/>
                <w:sz w:val="22"/>
                <w:szCs w:val="22"/>
              </w:rPr>
              <w:t>17364</w:t>
            </w:r>
          </w:p>
        </w:tc>
      </w:tr>
      <w:tr w:rsidR="00666512" w:rsidRPr="0025547F" w:rsidTr="000A01CF">
        <w:trPr>
          <w:trHeight w:val="255"/>
        </w:trPr>
        <w:tc>
          <w:tcPr>
            <w:tcW w:w="2943" w:type="dxa"/>
            <w:noWrap/>
          </w:tcPr>
          <w:p w:rsidR="00666512" w:rsidRPr="0025547F" w:rsidRDefault="00666512" w:rsidP="00C713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5547F">
              <w:rPr>
                <w:rFonts w:ascii="Arial" w:hAnsi="Arial" w:cs="Arial"/>
                <w:sz w:val="22"/>
                <w:szCs w:val="22"/>
              </w:rPr>
              <w:t>Samochody dostawcze</w:t>
            </w:r>
          </w:p>
        </w:tc>
        <w:tc>
          <w:tcPr>
            <w:tcW w:w="2127" w:type="dxa"/>
            <w:noWrap/>
            <w:vAlign w:val="bottom"/>
          </w:tcPr>
          <w:p w:rsidR="00666512" w:rsidRPr="00C4619D" w:rsidRDefault="00666512" w:rsidP="000A01CF">
            <w:pPr>
              <w:pStyle w:val="Tekstpodstawowy2"/>
              <w:suppressAutoHyphens/>
              <w:spacing w:before="40" w:after="4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4619D">
              <w:rPr>
                <w:rFonts w:ascii="Arial" w:hAnsi="Arial" w:cs="Arial"/>
                <w:sz w:val="22"/>
                <w:szCs w:val="22"/>
              </w:rPr>
              <w:t>2249</w:t>
            </w:r>
          </w:p>
        </w:tc>
      </w:tr>
      <w:tr w:rsidR="00666512" w:rsidRPr="0025547F" w:rsidTr="000A01CF">
        <w:trPr>
          <w:trHeight w:val="255"/>
        </w:trPr>
        <w:tc>
          <w:tcPr>
            <w:tcW w:w="2943" w:type="dxa"/>
            <w:noWrap/>
          </w:tcPr>
          <w:p w:rsidR="00666512" w:rsidRPr="0025547F" w:rsidRDefault="00666512" w:rsidP="00C713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5547F">
              <w:rPr>
                <w:rFonts w:ascii="Arial" w:hAnsi="Arial" w:cs="Arial"/>
                <w:sz w:val="22"/>
                <w:szCs w:val="22"/>
              </w:rPr>
              <w:t>Ciężarowe BP</w:t>
            </w:r>
          </w:p>
        </w:tc>
        <w:tc>
          <w:tcPr>
            <w:tcW w:w="2127" w:type="dxa"/>
            <w:noWrap/>
            <w:vAlign w:val="bottom"/>
          </w:tcPr>
          <w:p w:rsidR="00666512" w:rsidRPr="00C4619D" w:rsidRDefault="00666512" w:rsidP="000A01CF">
            <w:pPr>
              <w:pStyle w:val="Tekstpodstawowy2"/>
              <w:suppressAutoHyphens/>
              <w:spacing w:before="40" w:after="4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4619D">
              <w:rPr>
                <w:rFonts w:ascii="Arial" w:hAnsi="Arial" w:cs="Arial"/>
                <w:sz w:val="22"/>
                <w:szCs w:val="22"/>
              </w:rPr>
              <w:t>753</w:t>
            </w:r>
          </w:p>
        </w:tc>
      </w:tr>
      <w:tr w:rsidR="00666512" w:rsidRPr="0025547F" w:rsidTr="000A01CF">
        <w:trPr>
          <w:trHeight w:val="255"/>
        </w:trPr>
        <w:tc>
          <w:tcPr>
            <w:tcW w:w="2943" w:type="dxa"/>
            <w:noWrap/>
          </w:tcPr>
          <w:p w:rsidR="00666512" w:rsidRPr="0025547F" w:rsidRDefault="00666512" w:rsidP="00C713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5547F">
              <w:rPr>
                <w:rFonts w:ascii="Arial" w:hAnsi="Arial" w:cs="Arial"/>
                <w:sz w:val="22"/>
                <w:szCs w:val="22"/>
              </w:rPr>
              <w:t>Ciężarowe ZP</w:t>
            </w:r>
          </w:p>
        </w:tc>
        <w:tc>
          <w:tcPr>
            <w:tcW w:w="2127" w:type="dxa"/>
            <w:noWrap/>
            <w:vAlign w:val="bottom"/>
          </w:tcPr>
          <w:p w:rsidR="00666512" w:rsidRPr="00C4619D" w:rsidRDefault="00666512" w:rsidP="000A01CF">
            <w:pPr>
              <w:pStyle w:val="Tekstpodstawowy2"/>
              <w:suppressAutoHyphens/>
              <w:spacing w:before="40" w:after="4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4619D">
              <w:rPr>
                <w:rFonts w:ascii="Arial" w:hAnsi="Arial" w:cs="Arial"/>
                <w:sz w:val="22"/>
                <w:szCs w:val="22"/>
              </w:rPr>
              <w:t>1320</w:t>
            </w:r>
          </w:p>
        </w:tc>
      </w:tr>
      <w:tr w:rsidR="00666512" w:rsidRPr="0025547F" w:rsidTr="000A01CF">
        <w:trPr>
          <w:trHeight w:val="270"/>
        </w:trPr>
        <w:tc>
          <w:tcPr>
            <w:tcW w:w="2943" w:type="dxa"/>
            <w:noWrap/>
          </w:tcPr>
          <w:p w:rsidR="00666512" w:rsidRPr="0025547F" w:rsidRDefault="00666512" w:rsidP="00C713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5547F">
              <w:rPr>
                <w:rFonts w:ascii="Arial" w:hAnsi="Arial" w:cs="Arial"/>
                <w:sz w:val="22"/>
                <w:szCs w:val="22"/>
              </w:rPr>
              <w:t>Autobusy</w:t>
            </w:r>
          </w:p>
        </w:tc>
        <w:tc>
          <w:tcPr>
            <w:tcW w:w="2127" w:type="dxa"/>
            <w:noWrap/>
            <w:vAlign w:val="bottom"/>
          </w:tcPr>
          <w:p w:rsidR="00666512" w:rsidRPr="00C4619D" w:rsidRDefault="00666512" w:rsidP="000A01CF">
            <w:pPr>
              <w:pStyle w:val="Tekstpodstawowy2"/>
              <w:suppressAutoHyphens/>
              <w:spacing w:before="40" w:after="4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4619D">
              <w:rPr>
                <w:rFonts w:ascii="Arial" w:hAnsi="Arial" w:cs="Arial"/>
                <w:sz w:val="22"/>
                <w:szCs w:val="22"/>
              </w:rPr>
              <w:t>295</w:t>
            </w:r>
          </w:p>
        </w:tc>
      </w:tr>
    </w:tbl>
    <w:p w:rsidR="00020930" w:rsidRPr="0025547F" w:rsidRDefault="00020930" w:rsidP="00020930">
      <w:pPr>
        <w:pStyle w:val="Nagwek2"/>
        <w:numPr>
          <w:ilvl w:val="0"/>
          <w:numId w:val="4"/>
        </w:numPr>
        <w:spacing w:before="240"/>
        <w:rPr>
          <w:rFonts w:ascii="Arial" w:hAnsi="Arial" w:cs="Arial"/>
        </w:rPr>
      </w:pPr>
      <w:bookmarkStart w:id="24" w:name="_Toc423963300"/>
      <w:bookmarkStart w:id="25" w:name="_Toc447782781"/>
      <w:r w:rsidRPr="0025547F">
        <w:rPr>
          <w:rFonts w:ascii="Arial" w:hAnsi="Arial" w:cs="Arial"/>
        </w:rPr>
        <w:t>Parametry techniczne.</w:t>
      </w:r>
      <w:bookmarkEnd w:id="24"/>
      <w:bookmarkEnd w:id="25"/>
    </w:p>
    <w:p w:rsidR="00020930" w:rsidRPr="0025547F" w:rsidRDefault="00020930" w:rsidP="00020930">
      <w:pPr>
        <w:pStyle w:val="Tekstpodstawowy2"/>
        <w:spacing w:after="0"/>
        <w:ind w:firstLine="851"/>
        <w:rPr>
          <w:rFonts w:ascii="Arial" w:hAnsi="Arial" w:cs="Arial"/>
        </w:rPr>
      </w:pPr>
      <w:r w:rsidRPr="0025547F">
        <w:rPr>
          <w:rFonts w:ascii="Arial" w:hAnsi="Arial" w:cs="Arial"/>
          <w:sz w:val="22"/>
          <w:szCs w:val="22"/>
        </w:rPr>
        <w:t xml:space="preserve">Parametry techniczne i geometryczne drogi przyjęto zgodnie z </w:t>
      </w:r>
      <w:proofErr w:type="spellStart"/>
      <w:r w:rsidRPr="0025547F">
        <w:rPr>
          <w:rFonts w:ascii="Arial" w:hAnsi="Arial" w:cs="Arial"/>
          <w:sz w:val="22"/>
          <w:szCs w:val="22"/>
        </w:rPr>
        <w:t>RMTiGM</w:t>
      </w:r>
      <w:proofErr w:type="spellEnd"/>
      <w:r w:rsidRPr="0025547F">
        <w:rPr>
          <w:rFonts w:ascii="Arial" w:hAnsi="Arial" w:cs="Arial"/>
          <w:sz w:val="22"/>
          <w:szCs w:val="22"/>
        </w:rPr>
        <w:t xml:space="preserve"> z 2 marca 1999r. – w sprawie warunków technicznych jakim powinny odpowiadać drogi publiczne i ich usytuowanie oraz z warunkami zamówienia</w:t>
      </w:r>
      <w:r w:rsidRPr="0025547F">
        <w:rPr>
          <w:rFonts w:ascii="Arial" w:hAnsi="Arial" w:cs="Arial"/>
        </w:rPr>
        <w:t>:</w:t>
      </w:r>
    </w:p>
    <w:p w:rsidR="00020930" w:rsidRPr="0025547F" w:rsidRDefault="00020930" w:rsidP="00020930">
      <w:pPr>
        <w:pStyle w:val="Tekstpodstawowy2"/>
        <w:spacing w:after="0"/>
        <w:ind w:firstLine="851"/>
        <w:rPr>
          <w:rFonts w:ascii="Arial" w:hAnsi="Arial" w:cs="Arial"/>
          <w:sz w:val="16"/>
          <w:szCs w:val="16"/>
        </w:rPr>
      </w:pPr>
    </w:p>
    <w:p w:rsidR="00020930" w:rsidRPr="0025547F" w:rsidRDefault="00020930" w:rsidP="0002093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>Parametry techniczne projektowanych dróg:</w:t>
      </w:r>
    </w:p>
    <w:p w:rsidR="00020930" w:rsidRPr="0025547F" w:rsidRDefault="00020930" w:rsidP="00020930">
      <w:pPr>
        <w:numPr>
          <w:ilvl w:val="1"/>
          <w:numId w:val="9"/>
        </w:numPr>
        <w:spacing w:line="360" w:lineRule="auto"/>
        <w:ind w:left="709" w:hanging="283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 xml:space="preserve">Klasa techniczna drogi – </w:t>
      </w:r>
      <w:r w:rsidR="00F1501A" w:rsidRPr="0025547F">
        <w:rPr>
          <w:rFonts w:ascii="Arial" w:hAnsi="Arial" w:cs="Arial"/>
          <w:sz w:val="22"/>
          <w:szCs w:val="22"/>
        </w:rPr>
        <w:t>G</w:t>
      </w:r>
    </w:p>
    <w:p w:rsidR="00020930" w:rsidRPr="0025547F" w:rsidRDefault="00020930" w:rsidP="00020930">
      <w:pPr>
        <w:numPr>
          <w:ilvl w:val="1"/>
          <w:numId w:val="9"/>
        </w:numPr>
        <w:spacing w:line="360" w:lineRule="auto"/>
        <w:ind w:left="709" w:hanging="283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>Prędkość projektowa Vp=</w:t>
      </w:r>
      <w:r w:rsidR="00B45488" w:rsidRPr="0025547F">
        <w:rPr>
          <w:rFonts w:ascii="Arial" w:hAnsi="Arial" w:cs="Arial"/>
          <w:sz w:val="22"/>
          <w:szCs w:val="22"/>
        </w:rPr>
        <w:t>6</w:t>
      </w:r>
      <w:r w:rsidRPr="0025547F">
        <w:rPr>
          <w:rFonts w:ascii="Arial" w:hAnsi="Arial" w:cs="Arial"/>
          <w:sz w:val="22"/>
          <w:szCs w:val="22"/>
        </w:rPr>
        <w:t>0 km/h</w:t>
      </w:r>
    </w:p>
    <w:p w:rsidR="00B45488" w:rsidRPr="0025547F" w:rsidRDefault="00020930" w:rsidP="00B45488">
      <w:pPr>
        <w:numPr>
          <w:ilvl w:val="1"/>
          <w:numId w:val="9"/>
        </w:numPr>
        <w:spacing w:line="360" w:lineRule="auto"/>
        <w:ind w:left="709" w:hanging="283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 xml:space="preserve">Przekrój drogi – </w:t>
      </w:r>
      <w:proofErr w:type="spellStart"/>
      <w:r w:rsidRPr="0025547F">
        <w:rPr>
          <w:rFonts w:ascii="Arial" w:hAnsi="Arial" w:cs="Arial"/>
          <w:sz w:val="22"/>
          <w:szCs w:val="22"/>
        </w:rPr>
        <w:t>jednojezdniowy</w:t>
      </w:r>
      <w:proofErr w:type="spellEnd"/>
      <w:r w:rsidRPr="0025547F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0123AE" w:rsidRPr="0025547F">
        <w:rPr>
          <w:rFonts w:ascii="Arial" w:hAnsi="Arial" w:cs="Arial"/>
          <w:sz w:val="22"/>
          <w:szCs w:val="22"/>
        </w:rPr>
        <w:t>czteropasowy</w:t>
      </w:r>
      <w:proofErr w:type="spellEnd"/>
      <w:r w:rsidR="000123AE" w:rsidRPr="0025547F">
        <w:rPr>
          <w:rFonts w:ascii="Arial" w:hAnsi="Arial" w:cs="Arial"/>
          <w:sz w:val="22"/>
          <w:szCs w:val="22"/>
        </w:rPr>
        <w:t xml:space="preserve"> od </w:t>
      </w:r>
      <w:r w:rsidR="00B45488" w:rsidRPr="0025547F">
        <w:rPr>
          <w:rFonts w:ascii="Arial" w:hAnsi="Arial" w:cs="Arial"/>
          <w:sz w:val="22"/>
          <w:szCs w:val="22"/>
        </w:rPr>
        <w:t xml:space="preserve">skrzyżowania z </w:t>
      </w:r>
      <w:r w:rsidR="000123AE" w:rsidRPr="0025547F">
        <w:rPr>
          <w:rFonts w:ascii="Arial" w:hAnsi="Arial" w:cs="Arial"/>
          <w:sz w:val="22"/>
          <w:szCs w:val="22"/>
        </w:rPr>
        <w:t xml:space="preserve">ul. Miłej do </w:t>
      </w:r>
      <w:r w:rsidR="00B45488" w:rsidRPr="0025547F">
        <w:rPr>
          <w:rFonts w:ascii="Arial" w:hAnsi="Arial" w:cs="Arial"/>
          <w:sz w:val="22"/>
          <w:szCs w:val="22"/>
        </w:rPr>
        <w:t xml:space="preserve">                                   skrzyżowania z ul. </w:t>
      </w:r>
      <w:proofErr w:type="spellStart"/>
      <w:r w:rsidR="00B45488" w:rsidRPr="0025547F">
        <w:rPr>
          <w:rFonts w:ascii="Arial" w:hAnsi="Arial" w:cs="Arial"/>
          <w:sz w:val="22"/>
          <w:szCs w:val="22"/>
        </w:rPr>
        <w:t>Rajskowską</w:t>
      </w:r>
      <w:proofErr w:type="spellEnd"/>
      <w:r w:rsidR="00B45488" w:rsidRPr="0025547F">
        <w:rPr>
          <w:rFonts w:ascii="Arial" w:hAnsi="Arial" w:cs="Arial"/>
          <w:sz w:val="22"/>
          <w:szCs w:val="22"/>
        </w:rPr>
        <w:t xml:space="preserve"> następnie przechodzi w przekrój </w:t>
      </w:r>
      <w:proofErr w:type="spellStart"/>
      <w:r w:rsidR="00B45488" w:rsidRPr="0025547F">
        <w:rPr>
          <w:rFonts w:ascii="Arial" w:hAnsi="Arial" w:cs="Arial"/>
          <w:sz w:val="22"/>
          <w:szCs w:val="22"/>
        </w:rPr>
        <w:t>dwupasowy</w:t>
      </w:r>
      <w:proofErr w:type="spellEnd"/>
    </w:p>
    <w:p w:rsidR="00020930" w:rsidRPr="0025547F" w:rsidRDefault="00B45488" w:rsidP="00020930">
      <w:pPr>
        <w:numPr>
          <w:ilvl w:val="1"/>
          <w:numId w:val="9"/>
        </w:numPr>
        <w:spacing w:line="360" w:lineRule="auto"/>
        <w:ind w:left="709" w:hanging="283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>Długość dróg- 0,91 km</w:t>
      </w:r>
    </w:p>
    <w:p w:rsidR="00020930" w:rsidRPr="0025547F" w:rsidRDefault="00020930" w:rsidP="00020930">
      <w:pPr>
        <w:numPr>
          <w:ilvl w:val="1"/>
          <w:numId w:val="9"/>
        </w:numPr>
        <w:spacing w:line="360" w:lineRule="auto"/>
        <w:ind w:left="709" w:hanging="283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>Kategoria ruc</w:t>
      </w:r>
      <w:r w:rsidR="00B45488" w:rsidRPr="0025547F">
        <w:rPr>
          <w:rFonts w:ascii="Arial" w:hAnsi="Arial" w:cs="Arial"/>
          <w:sz w:val="22"/>
          <w:szCs w:val="22"/>
        </w:rPr>
        <w:t>hu- KR6</w:t>
      </w:r>
    </w:p>
    <w:p w:rsidR="00B45488" w:rsidRPr="0025547F" w:rsidRDefault="00B45488" w:rsidP="00020930">
      <w:pPr>
        <w:numPr>
          <w:ilvl w:val="1"/>
          <w:numId w:val="9"/>
        </w:numPr>
        <w:spacing w:line="360" w:lineRule="auto"/>
        <w:ind w:left="709" w:hanging="283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 xml:space="preserve">Dopuszczalny nacisk- 115 </w:t>
      </w:r>
      <w:proofErr w:type="spellStart"/>
      <w:r w:rsidRPr="0025547F">
        <w:rPr>
          <w:rFonts w:ascii="Arial" w:hAnsi="Arial" w:cs="Arial"/>
          <w:sz w:val="22"/>
          <w:szCs w:val="22"/>
        </w:rPr>
        <w:t>kN</w:t>
      </w:r>
      <w:proofErr w:type="spellEnd"/>
      <w:r w:rsidRPr="0025547F">
        <w:rPr>
          <w:rFonts w:ascii="Arial" w:hAnsi="Arial" w:cs="Arial"/>
          <w:sz w:val="22"/>
          <w:szCs w:val="22"/>
        </w:rPr>
        <w:t>/oś</w:t>
      </w:r>
    </w:p>
    <w:p w:rsidR="00020930" w:rsidRPr="0025547F" w:rsidRDefault="00020930" w:rsidP="00020930">
      <w:pPr>
        <w:numPr>
          <w:ilvl w:val="1"/>
          <w:numId w:val="9"/>
        </w:numPr>
        <w:spacing w:line="360" w:lineRule="auto"/>
        <w:ind w:left="709" w:hanging="283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>Nawierzchnia drogi – bitumiczna</w:t>
      </w:r>
    </w:p>
    <w:p w:rsidR="00020930" w:rsidRPr="0025547F" w:rsidRDefault="00020930" w:rsidP="00020930">
      <w:pPr>
        <w:numPr>
          <w:ilvl w:val="1"/>
          <w:numId w:val="9"/>
        </w:numPr>
        <w:spacing w:line="360" w:lineRule="auto"/>
        <w:ind w:left="709" w:hanging="283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 xml:space="preserve">Szerokość drogi – </w:t>
      </w:r>
      <w:r w:rsidR="00E5487B" w:rsidRPr="0025547F">
        <w:rPr>
          <w:rFonts w:ascii="Arial" w:hAnsi="Arial" w:cs="Arial"/>
          <w:sz w:val="22"/>
          <w:szCs w:val="22"/>
        </w:rPr>
        <w:t>14,0 m (4</w:t>
      </w:r>
      <w:r w:rsidRPr="0025547F">
        <w:rPr>
          <w:rFonts w:ascii="Arial" w:hAnsi="Arial" w:cs="Arial"/>
          <w:sz w:val="22"/>
          <w:szCs w:val="22"/>
        </w:rPr>
        <w:t xml:space="preserve"> x 3,50 m) </w:t>
      </w:r>
    </w:p>
    <w:p w:rsidR="00020930" w:rsidRPr="0025547F" w:rsidRDefault="00020930" w:rsidP="00020930">
      <w:pPr>
        <w:numPr>
          <w:ilvl w:val="1"/>
          <w:numId w:val="9"/>
        </w:numPr>
        <w:spacing w:line="360" w:lineRule="auto"/>
        <w:ind w:left="709" w:hanging="283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>Pochylenie poprzeczne jezdni – daszkowe 2%</w:t>
      </w:r>
    </w:p>
    <w:p w:rsidR="00E5487B" w:rsidRPr="0025547F" w:rsidRDefault="00E5487B" w:rsidP="00020930">
      <w:pPr>
        <w:numPr>
          <w:ilvl w:val="1"/>
          <w:numId w:val="9"/>
        </w:numPr>
        <w:spacing w:line="360" w:lineRule="auto"/>
        <w:ind w:left="709" w:hanging="283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>Pochylenie poprzeczne jezdni na łuku poziomym-  jednostronne 4 %</w:t>
      </w:r>
    </w:p>
    <w:p w:rsidR="00020930" w:rsidRPr="0025547F" w:rsidRDefault="00020930" w:rsidP="00020930">
      <w:pPr>
        <w:numPr>
          <w:ilvl w:val="1"/>
          <w:numId w:val="9"/>
        </w:numPr>
        <w:spacing w:line="360" w:lineRule="auto"/>
        <w:ind w:left="709" w:hanging="283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>Nawierzchnia chodnika– kostka brukowa betonowa fazowana</w:t>
      </w:r>
    </w:p>
    <w:p w:rsidR="00020930" w:rsidRPr="0025547F" w:rsidRDefault="00020930" w:rsidP="00020930">
      <w:pPr>
        <w:numPr>
          <w:ilvl w:val="1"/>
          <w:numId w:val="9"/>
        </w:numPr>
        <w:spacing w:line="360" w:lineRule="auto"/>
        <w:ind w:left="709" w:hanging="283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 xml:space="preserve">Szerokość chodnika – 1,5 m </w:t>
      </w:r>
      <w:r w:rsidR="00E5487B" w:rsidRPr="0025547F">
        <w:rPr>
          <w:rFonts w:ascii="Arial" w:hAnsi="Arial" w:cs="Arial"/>
          <w:sz w:val="22"/>
          <w:szCs w:val="22"/>
        </w:rPr>
        <w:t>za ścieżką rowerową po stronie południowej</w:t>
      </w:r>
    </w:p>
    <w:p w:rsidR="00E5487B" w:rsidRPr="0025547F" w:rsidRDefault="00E5487B" w:rsidP="00E5487B">
      <w:pPr>
        <w:numPr>
          <w:ilvl w:val="1"/>
          <w:numId w:val="9"/>
        </w:numPr>
        <w:spacing w:line="360" w:lineRule="auto"/>
        <w:ind w:left="709" w:hanging="283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 xml:space="preserve">Szerokość chodnika – 2,0 m za </w:t>
      </w:r>
      <w:r w:rsidR="00E76EBC" w:rsidRPr="0025547F">
        <w:rPr>
          <w:rFonts w:ascii="Arial" w:hAnsi="Arial" w:cs="Arial"/>
          <w:sz w:val="22"/>
          <w:szCs w:val="22"/>
        </w:rPr>
        <w:t>opaską z betonowej kostki brukowej koloru grafitowego</w:t>
      </w:r>
      <w:r w:rsidRPr="0025547F">
        <w:rPr>
          <w:rFonts w:ascii="Arial" w:hAnsi="Arial" w:cs="Arial"/>
          <w:sz w:val="22"/>
          <w:szCs w:val="22"/>
        </w:rPr>
        <w:t xml:space="preserve"> po stronie północnej</w:t>
      </w:r>
    </w:p>
    <w:p w:rsidR="00020930" w:rsidRPr="0025547F" w:rsidRDefault="00020930" w:rsidP="00020930">
      <w:pPr>
        <w:numPr>
          <w:ilvl w:val="1"/>
          <w:numId w:val="9"/>
        </w:numPr>
        <w:spacing w:line="360" w:lineRule="auto"/>
        <w:ind w:left="709" w:hanging="283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>Pochylenie poprzeczne chodnika – 2%</w:t>
      </w:r>
    </w:p>
    <w:p w:rsidR="00020930" w:rsidRPr="0025547F" w:rsidRDefault="00020930" w:rsidP="00020930">
      <w:pPr>
        <w:numPr>
          <w:ilvl w:val="1"/>
          <w:numId w:val="9"/>
        </w:numPr>
        <w:spacing w:line="360" w:lineRule="auto"/>
        <w:ind w:left="709" w:hanging="283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 xml:space="preserve">Nawierzchnia ścieżki rowerowej – </w:t>
      </w:r>
      <w:r w:rsidR="00E76EBC" w:rsidRPr="0025547F">
        <w:rPr>
          <w:rFonts w:ascii="Arial" w:hAnsi="Arial" w:cs="Arial"/>
          <w:sz w:val="22"/>
          <w:szCs w:val="22"/>
        </w:rPr>
        <w:t>beton asfaltowy 8S koloru czerwonego</w:t>
      </w:r>
    </w:p>
    <w:p w:rsidR="00020930" w:rsidRPr="0025547F" w:rsidRDefault="00020930" w:rsidP="00020930">
      <w:pPr>
        <w:numPr>
          <w:ilvl w:val="1"/>
          <w:numId w:val="9"/>
        </w:numPr>
        <w:spacing w:line="360" w:lineRule="auto"/>
        <w:ind w:left="709" w:hanging="283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>Szerokość ścieżki rowerowej – 2,5 m</w:t>
      </w:r>
    </w:p>
    <w:p w:rsidR="00020930" w:rsidRPr="0025547F" w:rsidRDefault="00020930" w:rsidP="00020930">
      <w:pPr>
        <w:numPr>
          <w:ilvl w:val="1"/>
          <w:numId w:val="9"/>
        </w:numPr>
        <w:spacing w:line="360" w:lineRule="auto"/>
        <w:ind w:left="709" w:hanging="283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>Pochylenie poprzeczne ścieżki rowerowej – 2%</w:t>
      </w:r>
    </w:p>
    <w:p w:rsidR="00020930" w:rsidRPr="0025547F" w:rsidRDefault="00020930" w:rsidP="00020930">
      <w:pPr>
        <w:spacing w:line="360" w:lineRule="auto"/>
        <w:rPr>
          <w:rFonts w:ascii="Arial" w:hAnsi="Arial" w:cs="Arial"/>
          <w:sz w:val="16"/>
          <w:szCs w:val="20"/>
        </w:rPr>
      </w:pPr>
    </w:p>
    <w:p w:rsidR="00020930" w:rsidRPr="0025547F" w:rsidRDefault="00020930" w:rsidP="0002093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>Parametry techniczne projektowanych dróg dojazdowych i manewrowych:</w:t>
      </w:r>
    </w:p>
    <w:p w:rsidR="00020930" w:rsidRPr="0025547F" w:rsidRDefault="00020930" w:rsidP="00020930">
      <w:pPr>
        <w:numPr>
          <w:ilvl w:val="1"/>
          <w:numId w:val="9"/>
        </w:numPr>
        <w:spacing w:line="360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>Klasa techniczna drogi – D</w:t>
      </w:r>
    </w:p>
    <w:p w:rsidR="00020930" w:rsidRPr="0025547F" w:rsidRDefault="00020930" w:rsidP="00020930">
      <w:pPr>
        <w:numPr>
          <w:ilvl w:val="1"/>
          <w:numId w:val="9"/>
        </w:numPr>
        <w:spacing w:line="360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>Kategoria ruchu – KR2</w:t>
      </w:r>
    </w:p>
    <w:p w:rsidR="00020930" w:rsidRPr="0025547F" w:rsidRDefault="00020930" w:rsidP="00020930">
      <w:pPr>
        <w:numPr>
          <w:ilvl w:val="1"/>
          <w:numId w:val="9"/>
        </w:numPr>
        <w:spacing w:line="360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>Nawierzchnia drogi – kostka brukowa betonowa</w:t>
      </w:r>
      <w:r w:rsidR="00E76EBC" w:rsidRPr="0025547F">
        <w:rPr>
          <w:rFonts w:ascii="Arial" w:hAnsi="Arial" w:cs="Arial"/>
          <w:sz w:val="22"/>
          <w:szCs w:val="22"/>
        </w:rPr>
        <w:t xml:space="preserve">, płyty betonowe </w:t>
      </w:r>
      <w:proofErr w:type="spellStart"/>
      <w:r w:rsidR="00E76EBC" w:rsidRPr="0025547F">
        <w:rPr>
          <w:rFonts w:ascii="Arial" w:hAnsi="Arial" w:cs="Arial"/>
          <w:sz w:val="22"/>
          <w:szCs w:val="22"/>
        </w:rPr>
        <w:t>jomb</w:t>
      </w:r>
      <w:r w:rsidR="007D09F7" w:rsidRPr="0025547F">
        <w:rPr>
          <w:rFonts w:ascii="Arial" w:hAnsi="Arial" w:cs="Arial"/>
          <w:sz w:val="22"/>
          <w:szCs w:val="22"/>
        </w:rPr>
        <w:t>y</w:t>
      </w:r>
      <w:proofErr w:type="spellEnd"/>
    </w:p>
    <w:p w:rsidR="00020930" w:rsidRPr="0025547F" w:rsidRDefault="00020930" w:rsidP="00020930">
      <w:pPr>
        <w:numPr>
          <w:ilvl w:val="1"/>
          <w:numId w:val="9"/>
        </w:numPr>
        <w:spacing w:line="360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 xml:space="preserve">Szerokość jezdni – </w:t>
      </w:r>
      <w:r w:rsidR="00E76EBC" w:rsidRPr="0025547F">
        <w:rPr>
          <w:rFonts w:ascii="Arial" w:hAnsi="Arial" w:cs="Arial"/>
          <w:sz w:val="22"/>
          <w:szCs w:val="22"/>
        </w:rPr>
        <w:t>3,5</w:t>
      </w:r>
      <w:r w:rsidRPr="0025547F">
        <w:rPr>
          <w:rFonts w:ascii="Arial" w:hAnsi="Arial" w:cs="Arial"/>
          <w:sz w:val="22"/>
          <w:szCs w:val="22"/>
        </w:rPr>
        <w:t xml:space="preserve">0 m </w:t>
      </w:r>
    </w:p>
    <w:p w:rsidR="00020930" w:rsidRPr="0025547F" w:rsidRDefault="00020930" w:rsidP="00020930">
      <w:pPr>
        <w:numPr>
          <w:ilvl w:val="1"/>
          <w:numId w:val="9"/>
        </w:numPr>
        <w:spacing w:line="360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 xml:space="preserve">Pochylenie poprzeczne jezdni – </w:t>
      </w:r>
      <w:r w:rsidR="00E76EBC" w:rsidRPr="0025547F">
        <w:rPr>
          <w:rFonts w:ascii="Arial" w:hAnsi="Arial" w:cs="Arial"/>
          <w:sz w:val="22"/>
          <w:szCs w:val="22"/>
        </w:rPr>
        <w:t>jednostronne</w:t>
      </w:r>
      <w:r w:rsidRPr="0025547F">
        <w:rPr>
          <w:rFonts w:ascii="Arial" w:hAnsi="Arial" w:cs="Arial"/>
          <w:sz w:val="22"/>
          <w:szCs w:val="22"/>
        </w:rPr>
        <w:t xml:space="preserve"> 2%</w:t>
      </w:r>
    </w:p>
    <w:p w:rsidR="00020930" w:rsidRPr="0025547F" w:rsidRDefault="00020930" w:rsidP="00020930">
      <w:pPr>
        <w:spacing w:line="360" w:lineRule="auto"/>
        <w:jc w:val="both"/>
        <w:rPr>
          <w:rFonts w:ascii="Arial" w:hAnsi="Arial" w:cs="Arial"/>
          <w:sz w:val="16"/>
          <w:szCs w:val="20"/>
        </w:rPr>
      </w:pPr>
    </w:p>
    <w:p w:rsidR="00C71350" w:rsidRPr="0025547F" w:rsidRDefault="00C71350" w:rsidP="00020930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020930" w:rsidRPr="0025547F" w:rsidRDefault="00020930" w:rsidP="0002093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>Parametry techniczne zatoki autobusowej:</w:t>
      </w:r>
    </w:p>
    <w:p w:rsidR="00020930" w:rsidRPr="0025547F" w:rsidRDefault="00020930" w:rsidP="00020930">
      <w:pPr>
        <w:numPr>
          <w:ilvl w:val="1"/>
          <w:numId w:val="9"/>
        </w:numPr>
        <w:spacing w:line="360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>Kategoria ruchu – KR</w:t>
      </w:r>
      <w:r w:rsidR="00E76EBC" w:rsidRPr="0025547F">
        <w:rPr>
          <w:rFonts w:ascii="Arial" w:hAnsi="Arial" w:cs="Arial"/>
          <w:sz w:val="22"/>
          <w:szCs w:val="22"/>
        </w:rPr>
        <w:t>7</w:t>
      </w:r>
    </w:p>
    <w:p w:rsidR="00020930" w:rsidRPr="0025547F" w:rsidRDefault="00020930" w:rsidP="00020930">
      <w:pPr>
        <w:numPr>
          <w:ilvl w:val="1"/>
          <w:numId w:val="9"/>
        </w:numPr>
        <w:spacing w:line="360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>Nawierzchnia – kostka betonowa</w:t>
      </w:r>
    </w:p>
    <w:p w:rsidR="00020930" w:rsidRPr="0025547F" w:rsidRDefault="00020930" w:rsidP="00020930">
      <w:pPr>
        <w:numPr>
          <w:ilvl w:val="1"/>
          <w:numId w:val="9"/>
        </w:numPr>
        <w:spacing w:line="360" w:lineRule="auto"/>
        <w:ind w:left="709" w:hanging="283"/>
        <w:jc w:val="both"/>
        <w:rPr>
          <w:rFonts w:ascii="Arial" w:hAnsi="Arial" w:cs="Arial"/>
          <w:sz w:val="22"/>
          <w:szCs w:val="22"/>
          <w:u w:val="single"/>
        </w:rPr>
      </w:pPr>
      <w:r w:rsidRPr="0025547F">
        <w:rPr>
          <w:rFonts w:ascii="Arial" w:hAnsi="Arial" w:cs="Arial"/>
          <w:sz w:val="22"/>
          <w:szCs w:val="22"/>
        </w:rPr>
        <w:t>Szerokość zatoki – 3,0 m</w:t>
      </w:r>
    </w:p>
    <w:p w:rsidR="00020930" w:rsidRPr="0025547F" w:rsidRDefault="00020930" w:rsidP="00020930">
      <w:pPr>
        <w:numPr>
          <w:ilvl w:val="1"/>
          <w:numId w:val="9"/>
        </w:numPr>
        <w:spacing w:line="360" w:lineRule="auto"/>
        <w:ind w:left="709" w:hanging="283"/>
        <w:jc w:val="both"/>
        <w:rPr>
          <w:rFonts w:ascii="Arial" w:hAnsi="Arial" w:cs="Arial"/>
          <w:sz w:val="22"/>
          <w:szCs w:val="22"/>
          <w:u w:val="single"/>
        </w:rPr>
      </w:pPr>
      <w:r w:rsidRPr="0025547F">
        <w:rPr>
          <w:rFonts w:ascii="Arial" w:hAnsi="Arial" w:cs="Arial"/>
          <w:sz w:val="22"/>
          <w:szCs w:val="22"/>
        </w:rPr>
        <w:t>Pochylenie poprzeczne zatoki – 2%</w:t>
      </w:r>
    </w:p>
    <w:p w:rsidR="00020930" w:rsidRPr="0025547F" w:rsidRDefault="00020930" w:rsidP="00020930">
      <w:pPr>
        <w:pStyle w:val="Nagwek2"/>
        <w:numPr>
          <w:ilvl w:val="0"/>
          <w:numId w:val="4"/>
        </w:numPr>
        <w:spacing w:before="240"/>
        <w:rPr>
          <w:rFonts w:ascii="Arial" w:hAnsi="Arial" w:cs="Arial"/>
        </w:rPr>
      </w:pPr>
      <w:bookmarkStart w:id="26" w:name="_Toc423963301"/>
      <w:bookmarkStart w:id="27" w:name="_Toc447782782"/>
      <w:r w:rsidRPr="0025547F">
        <w:rPr>
          <w:rFonts w:ascii="Arial" w:hAnsi="Arial" w:cs="Arial"/>
        </w:rPr>
        <w:t>Rozwiązania sytuacyjne.</w:t>
      </w:r>
      <w:bookmarkEnd w:id="26"/>
      <w:bookmarkEnd w:id="27"/>
    </w:p>
    <w:p w:rsidR="00020930" w:rsidRPr="0025547F" w:rsidRDefault="00020930" w:rsidP="00020930">
      <w:pPr>
        <w:pStyle w:val="Nagwek3"/>
        <w:numPr>
          <w:ilvl w:val="1"/>
          <w:numId w:val="18"/>
        </w:numPr>
        <w:spacing w:line="360" w:lineRule="auto"/>
        <w:ind w:left="426" w:hanging="426"/>
        <w:rPr>
          <w:rFonts w:ascii="Arial" w:hAnsi="Arial" w:cs="Arial"/>
        </w:rPr>
      </w:pPr>
      <w:bookmarkStart w:id="28" w:name="_Toc216671008"/>
      <w:bookmarkStart w:id="29" w:name="_Toc423963302"/>
      <w:bookmarkStart w:id="30" w:name="_Toc447782783"/>
      <w:r w:rsidRPr="0025547F">
        <w:rPr>
          <w:rFonts w:ascii="Arial" w:hAnsi="Arial" w:cs="Arial"/>
        </w:rPr>
        <w:t>Ukształtowanie trasy drogowej</w:t>
      </w:r>
      <w:bookmarkEnd w:id="28"/>
      <w:r w:rsidRPr="0025547F">
        <w:rPr>
          <w:rFonts w:ascii="Arial" w:hAnsi="Arial" w:cs="Arial"/>
        </w:rPr>
        <w:t>.</w:t>
      </w:r>
      <w:bookmarkEnd w:id="29"/>
      <w:bookmarkEnd w:id="30"/>
    </w:p>
    <w:p w:rsidR="00020930" w:rsidRPr="0025547F" w:rsidRDefault="00020930" w:rsidP="00020930">
      <w:pPr>
        <w:pStyle w:val="Nagwek"/>
        <w:tabs>
          <w:tab w:val="clear" w:pos="4536"/>
          <w:tab w:val="clear" w:pos="9072"/>
        </w:tabs>
        <w:ind w:firstLine="709"/>
        <w:jc w:val="both"/>
        <w:rPr>
          <w:rFonts w:ascii="Arial" w:hAnsi="Arial" w:cs="Arial"/>
          <w:i w:val="0"/>
          <w:iCs/>
          <w:sz w:val="22"/>
          <w:szCs w:val="22"/>
        </w:rPr>
      </w:pPr>
      <w:r w:rsidRPr="0025547F">
        <w:rPr>
          <w:rFonts w:ascii="Arial" w:hAnsi="Arial" w:cs="Arial"/>
          <w:i w:val="0"/>
          <w:iCs/>
          <w:sz w:val="22"/>
          <w:szCs w:val="22"/>
        </w:rPr>
        <w:t xml:space="preserve">Początek </w:t>
      </w:r>
      <w:r w:rsidR="00B56D58" w:rsidRPr="0025547F">
        <w:rPr>
          <w:rFonts w:ascii="Arial" w:hAnsi="Arial" w:cs="Arial"/>
          <w:i w:val="0"/>
          <w:iCs/>
          <w:sz w:val="22"/>
          <w:szCs w:val="22"/>
        </w:rPr>
        <w:t xml:space="preserve">projektowanego odcinka </w:t>
      </w:r>
      <w:r w:rsidR="00E76EBC" w:rsidRPr="0025547F">
        <w:rPr>
          <w:rFonts w:ascii="Arial" w:hAnsi="Arial" w:cs="Arial"/>
          <w:i w:val="0"/>
          <w:iCs/>
          <w:sz w:val="22"/>
          <w:szCs w:val="22"/>
        </w:rPr>
        <w:t xml:space="preserve">ulicy Łódzkiej </w:t>
      </w:r>
      <w:r w:rsidRPr="0025547F">
        <w:rPr>
          <w:rFonts w:ascii="Arial" w:hAnsi="Arial" w:cs="Arial"/>
          <w:i w:val="0"/>
          <w:iCs/>
          <w:sz w:val="22"/>
          <w:szCs w:val="22"/>
        </w:rPr>
        <w:t xml:space="preserve">znajduje się w miejscu </w:t>
      </w:r>
      <w:r w:rsidR="00E76EBC" w:rsidRPr="0025547F">
        <w:rPr>
          <w:rFonts w:ascii="Arial" w:hAnsi="Arial" w:cs="Arial"/>
          <w:i w:val="0"/>
          <w:iCs/>
          <w:sz w:val="22"/>
          <w:szCs w:val="22"/>
        </w:rPr>
        <w:t>skrzyżowania z ul. Miłą</w:t>
      </w:r>
      <w:r w:rsidRPr="0025547F">
        <w:rPr>
          <w:rFonts w:ascii="Arial" w:hAnsi="Arial" w:cs="Arial"/>
          <w:i w:val="0"/>
          <w:iCs/>
          <w:sz w:val="22"/>
          <w:szCs w:val="22"/>
        </w:rPr>
        <w:t xml:space="preserve"> natomiast koniec projektowanej trasy znajduje się w km 0+</w:t>
      </w:r>
      <w:r w:rsidR="00E76EBC" w:rsidRPr="0025547F">
        <w:rPr>
          <w:rFonts w:ascii="Arial" w:hAnsi="Arial" w:cs="Arial"/>
          <w:i w:val="0"/>
          <w:iCs/>
          <w:sz w:val="22"/>
          <w:szCs w:val="22"/>
        </w:rPr>
        <w:t>912.</w:t>
      </w:r>
      <w:r w:rsidR="00B56D58" w:rsidRPr="0025547F">
        <w:rPr>
          <w:rFonts w:ascii="Arial" w:hAnsi="Arial" w:cs="Arial"/>
          <w:i w:val="0"/>
          <w:iCs/>
          <w:sz w:val="22"/>
          <w:szCs w:val="22"/>
        </w:rPr>
        <w:t>57</w:t>
      </w:r>
      <w:r w:rsidRPr="0025547F">
        <w:rPr>
          <w:rFonts w:ascii="Arial" w:hAnsi="Arial" w:cs="Arial"/>
          <w:i w:val="0"/>
          <w:iCs/>
          <w:sz w:val="22"/>
          <w:szCs w:val="22"/>
        </w:rPr>
        <w:t xml:space="preserve"> w </w:t>
      </w:r>
      <w:r w:rsidR="00E76EBC" w:rsidRPr="0025547F">
        <w:rPr>
          <w:rFonts w:ascii="Arial" w:hAnsi="Arial" w:cs="Arial"/>
          <w:i w:val="0"/>
          <w:iCs/>
          <w:sz w:val="22"/>
          <w:szCs w:val="22"/>
        </w:rPr>
        <w:t xml:space="preserve">okolicy mostu n/rz. </w:t>
      </w:r>
      <w:proofErr w:type="spellStart"/>
      <w:r w:rsidR="00E76EBC" w:rsidRPr="0025547F">
        <w:rPr>
          <w:rFonts w:ascii="Arial" w:hAnsi="Arial" w:cs="Arial"/>
          <w:i w:val="0"/>
          <w:iCs/>
          <w:sz w:val="22"/>
          <w:szCs w:val="22"/>
        </w:rPr>
        <w:t>Swędrnia</w:t>
      </w:r>
      <w:proofErr w:type="spellEnd"/>
      <w:r w:rsidR="00E76EBC" w:rsidRPr="0025547F">
        <w:rPr>
          <w:rFonts w:ascii="Arial" w:hAnsi="Arial" w:cs="Arial"/>
          <w:i w:val="0"/>
          <w:iCs/>
          <w:sz w:val="22"/>
          <w:szCs w:val="22"/>
        </w:rPr>
        <w:t xml:space="preserve"> </w:t>
      </w:r>
      <w:r w:rsidRPr="0025547F">
        <w:rPr>
          <w:rFonts w:ascii="Arial" w:hAnsi="Arial" w:cs="Arial"/>
          <w:i w:val="0"/>
          <w:iCs/>
          <w:sz w:val="22"/>
          <w:szCs w:val="22"/>
        </w:rPr>
        <w:t>.</w:t>
      </w:r>
    </w:p>
    <w:p w:rsidR="00020930" w:rsidRPr="0025547F" w:rsidRDefault="00020930" w:rsidP="00020930">
      <w:pPr>
        <w:pStyle w:val="Nagwek"/>
        <w:tabs>
          <w:tab w:val="clear" w:pos="4536"/>
          <w:tab w:val="clear" w:pos="9072"/>
        </w:tabs>
        <w:ind w:firstLine="709"/>
        <w:jc w:val="both"/>
        <w:rPr>
          <w:rFonts w:ascii="Arial" w:hAnsi="Arial" w:cs="Arial"/>
          <w:i w:val="0"/>
          <w:iCs/>
          <w:sz w:val="22"/>
          <w:szCs w:val="22"/>
        </w:rPr>
      </w:pPr>
      <w:r w:rsidRPr="0025547F">
        <w:rPr>
          <w:rFonts w:ascii="Arial" w:hAnsi="Arial" w:cs="Arial"/>
          <w:i w:val="0"/>
          <w:iCs/>
          <w:sz w:val="22"/>
          <w:szCs w:val="22"/>
        </w:rPr>
        <w:t>Oś projektowanej drogi składa się z zespołu odcinków prostych z załom</w:t>
      </w:r>
      <w:r w:rsidR="00E76EBC" w:rsidRPr="0025547F">
        <w:rPr>
          <w:rFonts w:ascii="Arial" w:hAnsi="Arial" w:cs="Arial"/>
          <w:i w:val="0"/>
          <w:iCs/>
          <w:sz w:val="22"/>
          <w:szCs w:val="22"/>
        </w:rPr>
        <w:t>em</w:t>
      </w:r>
      <w:r w:rsidRPr="0025547F">
        <w:rPr>
          <w:rFonts w:ascii="Arial" w:hAnsi="Arial" w:cs="Arial"/>
          <w:i w:val="0"/>
          <w:iCs/>
          <w:sz w:val="22"/>
          <w:szCs w:val="22"/>
        </w:rPr>
        <w:t xml:space="preserve"> wyokrąglony</w:t>
      </w:r>
      <w:r w:rsidR="00E76EBC" w:rsidRPr="0025547F">
        <w:rPr>
          <w:rFonts w:ascii="Arial" w:hAnsi="Arial" w:cs="Arial"/>
          <w:i w:val="0"/>
          <w:iCs/>
          <w:sz w:val="22"/>
          <w:szCs w:val="22"/>
        </w:rPr>
        <w:t>m łukiem poziomym wraz z krzyw</w:t>
      </w:r>
      <w:r w:rsidR="00D05524" w:rsidRPr="0025547F">
        <w:rPr>
          <w:rFonts w:ascii="Arial" w:hAnsi="Arial" w:cs="Arial"/>
          <w:i w:val="0"/>
          <w:iCs/>
          <w:sz w:val="22"/>
          <w:szCs w:val="22"/>
        </w:rPr>
        <w:t>i przejściowymi</w:t>
      </w:r>
      <w:r w:rsidR="00B56D58" w:rsidRPr="0025547F">
        <w:rPr>
          <w:rFonts w:ascii="Arial" w:hAnsi="Arial" w:cs="Arial"/>
          <w:i w:val="0"/>
          <w:iCs/>
          <w:sz w:val="22"/>
          <w:szCs w:val="22"/>
        </w:rPr>
        <w:t xml:space="preserve"> i pokrywa się z istniejącą osią jezdni</w:t>
      </w:r>
      <w:r w:rsidRPr="0025547F">
        <w:rPr>
          <w:rFonts w:ascii="Arial" w:hAnsi="Arial" w:cs="Arial"/>
          <w:i w:val="0"/>
          <w:iCs/>
          <w:sz w:val="22"/>
          <w:szCs w:val="22"/>
        </w:rPr>
        <w:t>.</w:t>
      </w:r>
    </w:p>
    <w:p w:rsidR="00020930" w:rsidRPr="0025547F" w:rsidRDefault="00020930" w:rsidP="00020930">
      <w:pPr>
        <w:pStyle w:val="Nagwek"/>
        <w:tabs>
          <w:tab w:val="clear" w:pos="4536"/>
          <w:tab w:val="clear" w:pos="9072"/>
        </w:tabs>
        <w:ind w:firstLine="709"/>
        <w:jc w:val="both"/>
        <w:rPr>
          <w:rFonts w:ascii="Arial" w:hAnsi="Arial" w:cs="Arial"/>
          <w:i w:val="0"/>
          <w:iCs/>
          <w:sz w:val="22"/>
          <w:szCs w:val="22"/>
        </w:rPr>
      </w:pPr>
      <w:r w:rsidRPr="0025547F">
        <w:rPr>
          <w:rFonts w:ascii="Arial" w:hAnsi="Arial" w:cs="Arial"/>
          <w:i w:val="0"/>
          <w:iCs/>
          <w:sz w:val="22"/>
          <w:szCs w:val="22"/>
        </w:rPr>
        <w:t xml:space="preserve">Zastosowano następujące </w:t>
      </w:r>
      <w:r w:rsidR="00B56D58" w:rsidRPr="0025547F">
        <w:rPr>
          <w:rFonts w:ascii="Arial" w:hAnsi="Arial" w:cs="Arial"/>
          <w:i w:val="0"/>
          <w:iCs/>
          <w:sz w:val="22"/>
          <w:szCs w:val="22"/>
        </w:rPr>
        <w:t>elementy</w:t>
      </w:r>
      <w:r w:rsidRPr="0025547F">
        <w:rPr>
          <w:rFonts w:ascii="Arial" w:hAnsi="Arial" w:cs="Arial"/>
          <w:i w:val="0"/>
          <w:iCs/>
          <w:sz w:val="22"/>
          <w:szCs w:val="22"/>
        </w:rPr>
        <w:t>:</w:t>
      </w:r>
    </w:p>
    <w:p w:rsidR="00B56D58" w:rsidRPr="0025547F" w:rsidRDefault="00B56D58" w:rsidP="00B56D58">
      <w:pPr>
        <w:pStyle w:val="Nagwek"/>
        <w:numPr>
          <w:ilvl w:val="0"/>
          <w:numId w:val="12"/>
        </w:numPr>
        <w:tabs>
          <w:tab w:val="clear" w:pos="4536"/>
          <w:tab w:val="clear" w:pos="9072"/>
        </w:tabs>
        <w:jc w:val="both"/>
        <w:rPr>
          <w:rFonts w:ascii="Arial" w:hAnsi="Arial" w:cs="Arial"/>
          <w:i w:val="0"/>
          <w:iCs/>
          <w:sz w:val="22"/>
          <w:szCs w:val="22"/>
        </w:rPr>
      </w:pPr>
      <w:r w:rsidRPr="0025547F">
        <w:rPr>
          <w:rFonts w:ascii="Arial" w:hAnsi="Arial" w:cs="Arial"/>
          <w:i w:val="0"/>
          <w:iCs/>
          <w:sz w:val="22"/>
          <w:szCs w:val="22"/>
        </w:rPr>
        <w:t>KP</w:t>
      </w:r>
      <w:r w:rsidRPr="0025547F">
        <w:rPr>
          <w:rFonts w:ascii="Arial" w:hAnsi="Arial" w:cs="Arial"/>
          <w:i w:val="0"/>
          <w:iCs/>
          <w:sz w:val="22"/>
          <w:szCs w:val="22"/>
          <w:vertAlign w:val="subscript"/>
        </w:rPr>
        <w:t>1</w:t>
      </w:r>
      <w:r w:rsidRPr="0025547F">
        <w:rPr>
          <w:rFonts w:ascii="Arial" w:hAnsi="Arial" w:cs="Arial"/>
          <w:i w:val="0"/>
          <w:iCs/>
          <w:sz w:val="22"/>
          <w:szCs w:val="22"/>
        </w:rPr>
        <w:t xml:space="preserve"> –parametr A</w:t>
      </w:r>
      <w:r w:rsidRPr="0025547F">
        <w:rPr>
          <w:rFonts w:ascii="Arial" w:hAnsi="Arial" w:cs="Arial"/>
          <w:i w:val="0"/>
          <w:iCs/>
          <w:sz w:val="22"/>
          <w:szCs w:val="22"/>
          <w:vertAlign w:val="subscript"/>
        </w:rPr>
        <w:t>1</w:t>
      </w:r>
      <w:r w:rsidRPr="0025547F">
        <w:rPr>
          <w:rFonts w:ascii="Arial" w:hAnsi="Arial" w:cs="Arial"/>
          <w:i w:val="0"/>
          <w:iCs/>
          <w:sz w:val="22"/>
          <w:szCs w:val="22"/>
        </w:rPr>
        <w:t>=158,11 m od km 0+502.27 do km 0+602.27</w:t>
      </w:r>
    </w:p>
    <w:p w:rsidR="00B56D58" w:rsidRPr="0025547F" w:rsidRDefault="00B56D58" w:rsidP="00B56D58">
      <w:pPr>
        <w:pStyle w:val="Nagwek"/>
        <w:numPr>
          <w:ilvl w:val="0"/>
          <w:numId w:val="12"/>
        </w:numPr>
        <w:tabs>
          <w:tab w:val="clear" w:pos="4536"/>
          <w:tab w:val="clear" w:pos="9072"/>
        </w:tabs>
        <w:jc w:val="both"/>
        <w:rPr>
          <w:rFonts w:ascii="Arial" w:hAnsi="Arial" w:cs="Arial"/>
          <w:i w:val="0"/>
          <w:iCs/>
          <w:sz w:val="22"/>
          <w:szCs w:val="22"/>
        </w:rPr>
      </w:pPr>
      <w:r w:rsidRPr="0025547F">
        <w:rPr>
          <w:rFonts w:ascii="Arial" w:hAnsi="Arial" w:cs="Arial"/>
          <w:i w:val="0"/>
          <w:iCs/>
          <w:sz w:val="22"/>
          <w:szCs w:val="22"/>
        </w:rPr>
        <w:t>W</w:t>
      </w:r>
      <w:r w:rsidRPr="0025547F">
        <w:rPr>
          <w:rFonts w:ascii="Arial" w:hAnsi="Arial" w:cs="Arial"/>
          <w:i w:val="0"/>
          <w:iCs/>
          <w:sz w:val="22"/>
          <w:szCs w:val="22"/>
          <w:vertAlign w:val="subscript"/>
        </w:rPr>
        <w:t>1</w:t>
      </w:r>
      <w:r w:rsidRPr="0025547F">
        <w:rPr>
          <w:rFonts w:ascii="Arial" w:hAnsi="Arial" w:cs="Arial"/>
          <w:i w:val="0"/>
          <w:iCs/>
          <w:sz w:val="22"/>
          <w:szCs w:val="22"/>
        </w:rPr>
        <w:t xml:space="preserve"> – promień R</w:t>
      </w:r>
      <w:r w:rsidRPr="0025547F">
        <w:rPr>
          <w:rFonts w:ascii="Arial" w:hAnsi="Arial" w:cs="Arial"/>
          <w:i w:val="0"/>
          <w:iCs/>
          <w:sz w:val="22"/>
          <w:szCs w:val="22"/>
          <w:vertAlign w:val="subscript"/>
        </w:rPr>
        <w:t>1</w:t>
      </w:r>
      <w:r w:rsidRPr="0025547F">
        <w:rPr>
          <w:rFonts w:ascii="Arial" w:hAnsi="Arial" w:cs="Arial"/>
          <w:i w:val="0"/>
          <w:iCs/>
          <w:sz w:val="22"/>
          <w:szCs w:val="22"/>
        </w:rPr>
        <w:t>=250,0 m w km 0+602.27 do km 0+703.42</w:t>
      </w:r>
    </w:p>
    <w:p w:rsidR="00B56D58" w:rsidRPr="0025547F" w:rsidRDefault="00B56D58" w:rsidP="004B63AE">
      <w:pPr>
        <w:pStyle w:val="Nagwek"/>
        <w:numPr>
          <w:ilvl w:val="0"/>
          <w:numId w:val="12"/>
        </w:numPr>
        <w:tabs>
          <w:tab w:val="clear" w:pos="4536"/>
          <w:tab w:val="clear" w:pos="9072"/>
        </w:tabs>
        <w:jc w:val="both"/>
        <w:rPr>
          <w:rFonts w:ascii="Arial" w:hAnsi="Arial" w:cs="Arial"/>
          <w:i w:val="0"/>
          <w:iCs/>
          <w:sz w:val="22"/>
          <w:szCs w:val="22"/>
        </w:rPr>
      </w:pPr>
      <w:r w:rsidRPr="0025547F">
        <w:rPr>
          <w:rFonts w:ascii="Arial" w:hAnsi="Arial" w:cs="Arial"/>
          <w:i w:val="0"/>
          <w:iCs/>
          <w:sz w:val="22"/>
          <w:szCs w:val="22"/>
        </w:rPr>
        <w:t>KP</w:t>
      </w:r>
      <w:r w:rsidRPr="0025547F">
        <w:rPr>
          <w:rFonts w:ascii="Arial" w:hAnsi="Arial" w:cs="Arial"/>
          <w:i w:val="0"/>
          <w:iCs/>
          <w:sz w:val="22"/>
          <w:szCs w:val="22"/>
          <w:vertAlign w:val="subscript"/>
        </w:rPr>
        <w:t>2</w:t>
      </w:r>
      <w:r w:rsidRPr="0025547F">
        <w:rPr>
          <w:rFonts w:ascii="Arial" w:hAnsi="Arial" w:cs="Arial"/>
          <w:i w:val="0"/>
          <w:iCs/>
          <w:sz w:val="22"/>
          <w:szCs w:val="22"/>
        </w:rPr>
        <w:t xml:space="preserve"> – parametr A</w:t>
      </w:r>
      <w:r w:rsidRPr="0025547F">
        <w:rPr>
          <w:rFonts w:ascii="Arial" w:hAnsi="Arial" w:cs="Arial"/>
          <w:i w:val="0"/>
          <w:iCs/>
          <w:sz w:val="22"/>
          <w:szCs w:val="22"/>
          <w:vertAlign w:val="subscript"/>
        </w:rPr>
        <w:t>2</w:t>
      </w:r>
      <w:r w:rsidRPr="0025547F">
        <w:rPr>
          <w:rFonts w:ascii="Arial" w:hAnsi="Arial" w:cs="Arial"/>
          <w:i w:val="0"/>
          <w:iCs/>
          <w:sz w:val="22"/>
          <w:szCs w:val="22"/>
        </w:rPr>
        <w:t>=86,60 m w km 0+703.42 do km 0+733.42</w:t>
      </w:r>
    </w:p>
    <w:p w:rsidR="004B63AE" w:rsidRPr="0025547F" w:rsidRDefault="00020930" w:rsidP="00020930">
      <w:pPr>
        <w:pStyle w:val="Nagwek"/>
        <w:tabs>
          <w:tab w:val="clear" w:pos="4536"/>
          <w:tab w:val="clear" w:pos="9072"/>
        </w:tabs>
        <w:ind w:firstLine="709"/>
        <w:jc w:val="both"/>
        <w:rPr>
          <w:rFonts w:ascii="Arial" w:hAnsi="Arial" w:cs="Arial"/>
          <w:i w:val="0"/>
          <w:iCs/>
          <w:sz w:val="22"/>
          <w:szCs w:val="22"/>
        </w:rPr>
      </w:pPr>
      <w:r w:rsidRPr="0025547F">
        <w:rPr>
          <w:rFonts w:ascii="Arial" w:hAnsi="Arial" w:cs="Arial"/>
          <w:i w:val="0"/>
          <w:iCs/>
          <w:sz w:val="22"/>
          <w:szCs w:val="22"/>
        </w:rPr>
        <w:t xml:space="preserve">Projektowany jest przekrój </w:t>
      </w:r>
      <w:proofErr w:type="spellStart"/>
      <w:r w:rsidRPr="0025547F">
        <w:rPr>
          <w:rFonts w:ascii="Arial" w:hAnsi="Arial" w:cs="Arial"/>
          <w:i w:val="0"/>
          <w:iCs/>
          <w:sz w:val="22"/>
          <w:szCs w:val="22"/>
        </w:rPr>
        <w:t>jednojezdniowy</w:t>
      </w:r>
      <w:proofErr w:type="spellEnd"/>
      <w:r w:rsidR="00D05524" w:rsidRPr="0025547F">
        <w:rPr>
          <w:rFonts w:ascii="Arial" w:hAnsi="Arial" w:cs="Arial"/>
          <w:i w:val="0"/>
          <w:iCs/>
          <w:sz w:val="22"/>
          <w:szCs w:val="22"/>
        </w:rPr>
        <w:t xml:space="preserve"> </w:t>
      </w:r>
      <w:proofErr w:type="spellStart"/>
      <w:r w:rsidR="00D05524" w:rsidRPr="0025547F">
        <w:rPr>
          <w:rFonts w:ascii="Arial" w:hAnsi="Arial" w:cs="Arial"/>
          <w:i w:val="0"/>
          <w:iCs/>
          <w:sz w:val="22"/>
          <w:szCs w:val="22"/>
        </w:rPr>
        <w:t>czteropasowy</w:t>
      </w:r>
      <w:proofErr w:type="spellEnd"/>
      <w:r w:rsidRPr="0025547F">
        <w:rPr>
          <w:rFonts w:ascii="Arial" w:hAnsi="Arial" w:cs="Arial"/>
          <w:i w:val="0"/>
          <w:iCs/>
          <w:sz w:val="22"/>
          <w:szCs w:val="22"/>
        </w:rPr>
        <w:t xml:space="preserve"> o szerokości jezdni </w:t>
      </w:r>
      <w:r w:rsidR="00D05524" w:rsidRPr="0025547F">
        <w:rPr>
          <w:rFonts w:ascii="Arial" w:hAnsi="Arial" w:cs="Arial"/>
          <w:i w:val="0"/>
          <w:iCs/>
          <w:sz w:val="22"/>
          <w:szCs w:val="22"/>
        </w:rPr>
        <w:t>14</w:t>
      </w:r>
      <w:r w:rsidRPr="0025547F">
        <w:rPr>
          <w:rFonts w:ascii="Arial" w:hAnsi="Arial" w:cs="Arial"/>
          <w:i w:val="0"/>
          <w:iCs/>
          <w:sz w:val="22"/>
          <w:szCs w:val="22"/>
        </w:rPr>
        <w:t xml:space="preserve">,0 </w:t>
      </w:r>
      <w:r w:rsidR="00D05524" w:rsidRPr="0025547F">
        <w:rPr>
          <w:rFonts w:ascii="Arial" w:hAnsi="Arial" w:cs="Arial"/>
          <w:i w:val="0"/>
          <w:iCs/>
          <w:sz w:val="22"/>
          <w:szCs w:val="22"/>
        </w:rPr>
        <w:t>m (4 x 3,50 m)</w:t>
      </w:r>
      <w:r w:rsidR="007D09F7" w:rsidRPr="0025547F">
        <w:rPr>
          <w:rFonts w:ascii="Arial" w:hAnsi="Arial" w:cs="Arial"/>
          <w:i w:val="0"/>
          <w:iCs/>
          <w:sz w:val="22"/>
          <w:szCs w:val="22"/>
        </w:rPr>
        <w:t xml:space="preserve"> </w:t>
      </w:r>
      <w:r w:rsidR="00D05524" w:rsidRPr="0025547F">
        <w:rPr>
          <w:rFonts w:ascii="Arial" w:hAnsi="Arial" w:cs="Arial"/>
          <w:i w:val="0"/>
          <w:iCs/>
          <w:sz w:val="22"/>
          <w:szCs w:val="22"/>
        </w:rPr>
        <w:t xml:space="preserve">od skrzyżowania z Miłą do skrzyżowania z ul. </w:t>
      </w:r>
      <w:r w:rsidR="007531C9" w:rsidRPr="0025547F">
        <w:rPr>
          <w:rFonts w:ascii="Arial" w:hAnsi="Arial" w:cs="Arial"/>
          <w:i w:val="0"/>
          <w:iCs/>
          <w:sz w:val="22"/>
          <w:szCs w:val="22"/>
        </w:rPr>
        <w:t>Rajkowską</w:t>
      </w:r>
      <w:r w:rsidR="007D09F7" w:rsidRPr="0025547F">
        <w:rPr>
          <w:rFonts w:ascii="Arial" w:hAnsi="Arial" w:cs="Arial"/>
          <w:i w:val="0"/>
          <w:iCs/>
          <w:sz w:val="22"/>
          <w:szCs w:val="22"/>
        </w:rPr>
        <w:t xml:space="preserve">, na dalszym odcinku przekrój </w:t>
      </w:r>
      <w:proofErr w:type="spellStart"/>
      <w:r w:rsidR="007D09F7" w:rsidRPr="0025547F">
        <w:rPr>
          <w:rFonts w:ascii="Arial" w:hAnsi="Arial" w:cs="Arial"/>
          <w:i w:val="0"/>
          <w:iCs/>
          <w:sz w:val="22"/>
          <w:szCs w:val="22"/>
        </w:rPr>
        <w:t>jednojezdniowy</w:t>
      </w:r>
      <w:proofErr w:type="spellEnd"/>
      <w:r w:rsidR="007D09F7" w:rsidRPr="0025547F">
        <w:rPr>
          <w:rFonts w:ascii="Arial" w:hAnsi="Arial" w:cs="Arial"/>
          <w:i w:val="0"/>
          <w:iCs/>
          <w:sz w:val="22"/>
          <w:szCs w:val="22"/>
        </w:rPr>
        <w:t xml:space="preserve"> </w:t>
      </w:r>
      <w:proofErr w:type="spellStart"/>
      <w:r w:rsidR="007D09F7" w:rsidRPr="0025547F">
        <w:rPr>
          <w:rFonts w:ascii="Arial" w:hAnsi="Arial" w:cs="Arial"/>
          <w:i w:val="0"/>
          <w:iCs/>
          <w:sz w:val="22"/>
          <w:szCs w:val="22"/>
        </w:rPr>
        <w:t>dwupasowy</w:t>
      </w:r>
      <w:proofErr w:type="spellEnd"/>
      <w:r w:rsidR="007D09F7" w:rsidRPr="0025547F">
        <w:rPr>
          <w:rFonts w:ascii="Arial" w:hAnsi="Arial" w:cs="Arial"/>
          <w:i w:val="0"/>
          <w:iCs/>
          <w:sz w:val="22"/>
          <w:szCs w:val="22"/>
        </w:rPr>
        <w:t xml:space="preserve"> (2 x 3,5 m). </w:t>
      </w:r>
    </w:p>
    <w:p w:rsidR="00020930" w:rsidRPr="0025547F" w:rsidRDefault="004B63AE" w:rsidP="00020930">
      <w:pPr>
        <w:pStyle w:val="Nagwek"/>
        <w:tabs>
          <w:tab w:val="clear" w:pos="4536"/>
          <w:tab w:val="clear" w:pos="9072"/>
        </w:tabs>
        <w:ind w:firstLine="709"/>
        <w:jc w:val="both"/>
        <w:rPr>
          <w:rFonts w:ascii="Arial" w:hAnsi="Arial" w:cs="Arial"/>
          <w:i w:val="0"/>
          <w:iCs/>
          <w:sz w:val="22"/>
          <w:szCs w:val="22"/>
        </w:rPr>
      </w:pPr>
      <w:r w:rsidRPr="0025547F">
        <w:rPr>
          <w:rFonts w:ascii="Arial" w:hAnsi="Arial" w:cs="Arial"/>
          <w:i w:val="0"/>
          <w:iCs/>
          <w:sz w:val="22"/>
          <w:szCs w:val="22"/>
        </w:rPr>
        <w:t xml:space="preserve">Od km 0+608 do km 0+794 zaprojektowana </w:t>
      </w:r>
      <w:r w:rsidR="005E7E6A" w:rsidRPr="0025547F">
        <w:rPr>
          <w:rFonts w:ascii="Arial" w:hAnsi="Arial" w:cs="Arial"/>
          <w:i w:val="0"/>
          <w:iCs/>
          <w:sz w:val="22"/>
          <w:szCs w:val="22"/>
        </w:rPr>
        <w:t>została droga dojazdowa stanowiąca dojazd do posesji.</w:t>
      </w:r>
      <w:r w:rsidR="007531C9" w:rsidRPr="0025547F">
        <w:rPr>
          <w:rFonts w:ascii="Arial" w:hAnsi="Arial" w:cs="Arial"/>
          <w:i w:val="0"/>
          <w:iCs/>
          <w:sz w:val="22"/>
          <w:szCs w:val="22"/>
        </w:rPr>
        <w:t xml:space="preserve"> Szerokość projektowanej ulicy wynosi 3,5 m. Oś projektowanej drogi jest odbiciem osi ścianki szczelnej </w:t>
      </w:r>
      <w:proofErr w:type="spellStart"/>
      <w:r w:rsidR="007531C9" w:rsidRPr="0025547F">
        <w:rPr>
          <w:rFonts w:ascii="Arial" w:hAnsi="Arial" w:cs="Arial"/>
          <w:i w:val="0"/>
          <w:iCs/>
          <w:sz w:val="22"/>
          <w:szCs w:val="22"/>
        </w:rPr>
        <w:t>pogranżanej</w:t>
      </w:r>
      <w:proofErr w:type="spellEnd"/>
      <w:r w:rsidR="007531C9" w:rsidRPr="0025547F">
        <w:rPr>
          <w:rFonts w:ascii="Arial" w:hAnsi="Arial" w:cs="Arial"/>
          <w:i w:val="0"/>
          <w:iCs/>
          <w:sz w:val="22"/>
          <w:szCs w:val="22"/>
        </w:rPr>
        <w:t xml:space="preserve"> w gruncie, która przylega do projektowanej drogi.</w:t>
      </w:r>
      <w:r w:rsidR="00D05524" w:rsidRPr="0025547F">
        <w:rPr>
          <w:rFonts w:ascii="Arial" w:hAnsi="Arial" w:cs="Arial"/>
          <w:i w:val="0"/>
          <w:iCs/>
          <w:sz w:val="22"/>
          <w:szCs w:val="22"/>
        </w:rPr>
        <w:t xml:space="preserve"> </w:t>
      </w:r>
      <w:r w:rsidR="00020930" w:rsidRPr="0025547F">
        <w:rPr>
          <w:rFonts w:ascii="Arial" w:hAnsi="Arial" w:cs="Arial"/>
          <w:i w:val="0"/>
          <w:iCs/>
          <w:sz w:val="22"/>
          <w:szCs w:val="22"/>
        </w:rPr>
        <w:t xml:space="preserve"> </w:t>
      </w:r>
    </w:p>
    <w:p w:rsidR="00020930" w:rsidRPr="0025547F" w:rsidRDefault="00020930" w:rsidP="00020930">
      <w:pPr>
        <w:pStyle w:val="Nagwek"/>
        <w:tabs>
          <w:tab w:val="clear" w:pos="4536"/>
          <w:tab w:val="clear" w:pos="9072"/>
        </w:tabs>
        <w:ind w:firstLine="709"/>
        <w:jc w:val="both"/>
        <w:rPr>
          <w:rFonts w:ascii="Arial" w:hAnsi="Arial" w:cs="Arial"/>
          <w:i w:val="0"/>
          <w:iCs/>
          <w:sz w:val="22"/>
          <w:szCs w:val="22"/>
        </w:rPr>
      </w:pPr>
      <w:r w:rsidRPr="0025547F">
        <w:rPr>
          <w:rFonts w:ascii="Arial" w:hAnsi="Arial" w:cs="Arial"/>
          <w:i w:val="0"/>
          <w:iCs/>
          <w:sz w:val="22"/>
          <w:szCs w:val="22"/>
        </w:rPr>
        <w:t xml:space="preserve">Projektowane pochylenia poprzeczne oraz wartości elementów geometrycznych projektuje się z dostosowaniem do wymagań Rozporządzenia nr 430 Ministra Transportu </w:t>
      </w:r>
      <w:r w:rsidRPr="0025547F">
        <w:rPr>
          <w:rFonts w:ascii="Arial" w:hAnsi="Arial" w:cs="Arial"/>
          <w:i w:val="0"/>
          <w:iCs/>
          <w:sz w:val="22"/>
          <w:szCs w:val="22"/>
        </w:rPr>
        <w:br/>
        <w:t>i Gospodarki Morskiej w sprawie warunków technicznych, jakim powinny odpowiadać drogi publiczne i ich usytuowanie (Dz. U. nr 43 z 14 maja 1999r.).</w:t>
      </w:r>
    </w:p>
    <w:p w:rsidR="00020930" w:rsidRPr="0025547F" w:rsidRDefault="00020930" w:rsidP="00020930">
      <w:pPr>
        <w:pStyle w:val="Nagwek3"/>
        <w:numPr>
          <w:ilvl w:val="1"/>
          <w:numId w:val="18"/>
        </w:numPr>
        <w:spacing w:before="240" w:line="360" w:lineRule="auto"/>
        <w:ind w:left="426" w:hanging="426"/>
        <w:rPr>
          <w:rFonts w:ascii="Arial" w:hAnsi="Arial" w:cs="Arial"/>
        </w:rPr>
      </w:pPr>
      <w:bookmarkStart w:id="31" w:name="_Toc423963303"/>
      <w:bookmarkStart w:id="32" w:name="_Toc447782784"/>
      <w:r w:rsidRPr="0025547F">
        <w:rPr>
          <w:rFonts w:ascii="Arial" w:hAnsi="Arial" w:cs="Arial"/>
        </w:rPr>
        <w:t>Skrzyżowania.</w:t>
      </w:r>
      <w:bookmarkEnd w:id="31"/>
      <w:bookmarkEnd w:id="32"/>
    </w:p>
    <w:p w:rsidR="00020930" w:rsidRPr="0025547F" w:rsidRDefault="00020930" w:rsidP="00020930">
      <w:pPr>
        <w:pStyle w:val="Nagwek"/>
        <w:tabs>
          <w:tab w:val="clear" w:pos="4536"/>
          <w:tab w:val="clear" w:pos="9072"/>
        </w:tabs>
        <w:ind w:firstLine="709"/>
        <w:jc w:val="both"/>
        <w:rPr>
          <w:rFonts w:ascii="Arial" w:hAnsi="Arial" w:cs="Arial"/>
          <w:i w:val="0"/>
          <w:iCs/>
          <w:sz w:val="22"/>
          <w:szCs w:val="22"/>
        </w:rPr>
      </w:pPr>
      <w:r w:rsidRPr="0025547F">
        <w:rPr>
          <w:rFonts w:ascii="Arial" w:hAnsi="Arial" w:cs="Arial"/>
          <w:i w:val="0"/>
          <w:iCs/>
          <w:sz w:val="22"/>
          <w:szCs w:val="22"/>
        </w:rPr>
        <w:t xml:space="preserve">W ciągu </w:t>
      </w:r>
      <w:r w:rsidR="007D09F7" w:rsidRPr="0025547F">
        <w:rPr>
          <w:rFonts w:ascii="Arial" w:hAnsi="Arial" w:cs="Arial"/>
          <w:i w:val="0"/>
          <w:iCs/>
          <w:sz w:val="22"/>
          <w:szCs w:val="22"/>
        </w:rPr>
        <w:t>projektowanej ul. Łódzkiej znajdują się trzy skrzyżowania</w:t>
      </w:r>
      <w:r w:rsidR="003043F9" w:rsidRPr="0025547F">
        <w:rPr>
          <w:rFonts w:ascii="Arial" w:hAnsi="Arial" w:cs="Arial"/>
          <w:i w:val="0"/>
          <w:iCs/>
          <w:sz w:val="22"/>
          <w:szCs w:val="22"/>
        </w:rPr>
        <w:t>:</w:t>
      </w:r>
      <w:r w:rsidRPr="0025547F">
        <w:rPr>
          <w:rFonts w:ascii="Arial" w:hAnsi="Arial" w:cs="Arial"/>
          <w:i w:val="0"/>
          <w:iCs/>
          <w:sz w:val="22"/>
          <w:szCs w:val="22"/>
        </w:rPr>
        <w:t xml:space="preserve"> </w:t>
      </w:r>
      <w:r w:rsidR="003043F9" w:rsidRPr="0025547F">
        <w:rPr>
          <w:rFonts w:ascii="Arial" w:hAnsi="Arial" w:cs="Arial"/>
          <w:i w:val="0"/>
          <w:iCs/>
          <w:sz w:val="22"/>
          <w:szCs w:val="22"/>
        </w:rPr>
        <w:t xml:space="preserve"> z ul. Miłą, z ul. Wyjazdową i z ul. </w:t>
      </w:r>
      <w:proofErr w:type="spellStart"/>
      <w:r w:rsidR="003043F9" w:rsidRPr="0025547F">
        <w:rPr>
          <w:rFonts w:ascii="Arial" w:hAnsi="Arial" w:cs="Arial"/>
          <w:i w:val="0"/>
          <w:iCs/>
          <w:sz w:val="22"/>
          <w:szCs w:val="22"/>
        </w:rPr>
        <w:t>Rajskowską</w:t>
      </w:r>
      <w:proofErr w:type="spellEnd"/>
      <w:r w:rsidR="003043F9" w:rsidRPr="0025547F">
        <w:rPr>
          <w:rFonts w:ascii="Arial" w:hAnsi="Arial" w:cs="Arial"/>
          <w:i w:val="0"/>
          <w:iCs/>
          <w:sz w:val="22"/>
          <w:szCs w:val="22"/>
        </w:rPr>
        <w:t xml:space="preserve">. Dodatkowo na skrzyżowaniu z ul. </w:t>
      </w:r>
      <w:proofErr w:type="spellStart"/>
      <w:r w:rsidR="003043F9" w:rsidRPr="0025547F">
        <w:rPr>
          <w:rFonts w:ascii="Arial" w:hAnsi="Arial" w:cs="Arial"/>
          <w:i w:val="0"/>
          <w:iCs/>
          <w:sz w:val="22"/>
          <w:szCs w:val="22"/>
        </w:rPr>
        <w:t>Rajskowską</w:t>
      </w:r>
      <w:proofErr w:type="spellEnd"/>
      <w:r w:rsidR="003043F9" w:rsidRPr="0025547F">
        <w:rPr>
          <w:rFonts w:ascii="Arial" w:hAnsi="Arial" w:cs="Arial"/>
          <w:i w:val="0"/>
          <w:iCs/>
          <w:sz w:val="22"/>
          <w:szCs w:val="22"/>
        </w:rPr>
        <w:t xml:space="preserve"> znajduje się skrzyżowanie z drogą dojazdową. W wyniku przedmiotowego remontu nie projektuje się zmiany geometrii skrzyżowań.   </w:t>
      </w:r>
    </w:p>
    <w:p w:rsidR="00020930" w:rsidRPr="0025547F" w:rsidRDefault="00020930" w:rsidP="00020930">
      <w:pPr>
        <w:pStyle w:val="Nagwek3"/>
        <w:numPr>
          <w:ilvl w:val="1"/>
          <w:numId w:val="18"/>
        </w:numPr>
        <w:spacing w:before="240" w:line="360" w:lineRule="auto"/>
        <w:ind w:left="425" w:hanging="425"/>
        <w:rPr>
          <w:rFonts w:ascii="Arial" w:hAnsi="Arial" w:cs="Arial"/>
        </w:rPr>
      </w:pPr>
      <w:bookmarkStart w:id="33" w:name="_Toc423963304"/>
      <w:bookmarkStart w:id="34" w:name="_Toc447782785"/>
      <w:r w:rsidRPr="0025547F">
        <w:rPr>
          <w:rFonts w:ascii="Arial" w:hAnsi="Arial" w:cs="Arial"/>
        </w:rPr>
        <w:t>Zatoki autobusowe.</w:t>
      </w:r>
      <w:bookmarkEnd w:id="33"/>
      <w:bookmarkEnd w:id="34"/>
    </w:p>
    <w:p w:rsidR="00020930" w:rsidRPr="0025547F" w:rsidRDefault="00020930" w:rsidP="00020930">
      <w:pPr>
        <w:pStyle w:val="Nagwek"/>
        <w:tabs>
          <w:tab w:val="clear" w:pos="4536"/>
          <w:tab w:val="clear" w:pos="9072"/>
        </w:tabs>
        <w:ind w:firstLine="709"/>
        <w:jc w:val="both"/>
        <w:rPr>
          <w:rFonts w:ascii="Arial" w:hAnsi="Arial" w:cs="Arial"/>
          <w:i w:val="0"/>
          <w:iCs/>
          <w:sz w:val="22"/>
          <w:szCs w:val="22"/>
        </w:rPr>
      </w:pPr>
      <w:r w:rsidRPr="0025547F">
        <w:rPr>
          <w:rFonts w:ascii="Arial" w:hAnsi="Arial" w:cs="Arial"/>
          <w:i w:val="0"/>
          <w:iCs/>
          <w:sz w:val="22"/>
          <w:szCs w:val="22"/>
        </w:rPr>
        <w:t>Przy drodze nr 1 w km 0+</w:t>
      </w:r>
      <w:r w:rsidR="003043F9" w:rsidRPr="0025547F">
        <w:rPr>
          <w:rFonts w:ascii="Arial" w:hAnsi="Arial" w:cs="Arial"/>
          <w:i w:val="0"/>
          <w:iCs/>
          <w:sz w:val="22"/>
          <w:szCs w:val="22"/>
        </w:rPr>
        <w:t>057</w:t>
      </w:r>
      <w:r w:rsidRPr="0025547F">
        <w:rPr>
          <w:rFonts w:ascii="Arial" w:hAnsi="Arial" w:cs="Arial"/>
          <w:i w:val="0"/>
          <w:iCs/>
          <w:sz w:val="22"/>
          <w:szCs w:val="22"/>
        </w:rPr>
        <w:t>.</w:t>
      </w:r>
      <w:r w:rsidR="003043F9" w:rsidRPr="0025547F">
        <w:rPr>
          <w:rFonts w:ascii="Arial" w:hAnsi="Arial" w:cs="Arial"/>
          <w:i w:val="0"/>
          <w:iCs/>
          <w:sz w:val="22"/>
          <w:szCs w:val="22"/>
        </w:rPr>
        <w:t xml:space="preserve">00 i w km </w:t>
      </w:r>
      <w:r w:rsidRPr="0025547F">
        <w:rPr>
          <w:rFonts w:ascii="Arial" w:hAnsi="Arial" w:cs="Arial"/>
          <w:i w:val="0"/>
          <w:iCs/>
          <w:sz w:val="22"/>
          <w:szCs w:val="22"/>
        </w:rPr>
        <w:t>, 0+</w:t>
      </w:r>
      <w:r w:rsidR="003043F9" w:rsidRPr="0025547F">
        <w:rPr>
          <w:rFonts w:ascii="Arial" w:hAnsi="Arial" w:cs="Arial"/>
          <w:i w:val="0"/>
          <w:iCs/>
          <w:sz w:val="22"/>
          <w:szCs w:val="22"/>
        </w:rPr>
        <w:t>851.</w:t>
      </w:r>
      <w:r w:rsidRPr="0025547F">
        <w:rPr>
          <w:rFonts w:ascii="Arial" w:hAnsi="Arial" w:cs="Arial"/>
          <w:i w:val="0"/>
          <w:iCs/>
          <w:sz w:val="22"/>
          <w:szCs w:val="22"/>
        </w:rPr>
        <w:t xml:space="preserve"> zaprojektowano zatoki autobusowe o szerokości 3,0 m.</w:t>
      </w:r>
    </w:p>
    <w:p w:rsidR="00020930" w:rsidRPr="0025547F" w:rsidRDefault="00020930" w:rsidP="00020930">
      <w:pPr>
        <w:pStyle w:val="Nagwek3"/>
        <w:numPr>
          <w:ilvl w:val="1"/>
          <w:numId w:val="18"/>
        </w:numPr>
        <w:spacing w:before="240" w:line="360" w:lineRule="auto"/>
        <w:ind w:left="425" w:hanging="425"/>
        <w:rPr>
          <w:rFonts w:ascii="Arial" w:hAnsi="Arial" w:cs="Arial"/>
        </w:rPr>
      </w:pPr>
      <w:bookmarkStart w:id="35" w:name="_Toc423963305"/>
      <w:bookmarkStart w:id="36" w:name="_Toc447782786"/>
      <w:r w:rsidRPr="0025547F">
        <w:rPr>
          <w:rFonts w:ascii="Arial" w:hAnsi="Arial" w:cs="Arial"/>
        </w:rPr>
        <w:lastRenderedPageBreak/>
        <w:t>Miejsca postojowe.</w:t>
      </w:r>
      <w:bookmarkEnd w:id="35"/>
      <w:bookmarkEnd w:id="36"/>
    </w:p>
    <w:p w:rsidR="00020930" w:rsidRPr="0025547F" w:rsidRDefault="00020930" w:rsidP="007531C9">
      <w:pPr>
        <w:spacing w:line="360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>Na terenie inwestycji</w:t>
      </w:r>
      <w:r w:rsidR="00263AC3" w:rsidRPr="0025547F">
        <w:rPr>
          <w:rFonts w:ascii="Arial" w:hAnsi="Arial" w:cs="Arial"/>
          <w:sz w:val="22"/>
          <w:szCs w:val="22"/>
        </w:rPr>
        <w:t xml:space="preserve"> w rejonie cmentarza </w:t>
      </w:r>
      <w:r w:rsidRPr="0025547F">
        <w:rPr>
          <w:rFonts w:ascii="Arial" w:hAnsi="Arial" w:cs="Arial"/>
          <w:sz w:val="22"/>
          <w:szCs w:val="22"/>
        </w:rPr>
        <w:t xml:space="preserve">projektuje się </w:t>
      </w:r>
      <w:r w:rsidR="003043F9" w:rsidRPr="0025547F">
        <w:rPr>
          <w:rFonts w:ascii="Arial" w:hAnsi="Arial" w:cs="Arial"/>
          <w:sz w:val="22"/>
          <w:szCs w:val="22"/>
        </w:rPr>
        <w:t>zatokę</w:t>
      </w:r>
      <w:r w:rsidRPr="0025547F">
        <w:rPr>
          <w:rFonts w:ascii="Arial" w:hAnsi="Arial" w:cs="Arial"/>
          <w:sz w:val="22"/>
          <w:szCs w:val="22"/>
        </w:rPr>
        <w:t xml:space="preserve"> </w:t>
      </w:r>
      <w:r w:rsidR="003043F9" w:rsidRPr="0025547F">
        <w:rPr>
          <w:rFonts w:ascii="Arial" w:hAnsi="Arial" w:cs="Arial"/>
          <w:sz w:val="22"/>
          <w:szCs w:val="22"/>
        </w:rPr>
        <w:t xml:space="preserve">postojową </w:t>
      </w:r>
      <w:r w:rsidRPr="0025547F">
        <w:rPr>
          <w:rFonts w:ascii="Arial" w:hAnsi="Arial" w:cs="Arial"/>
          <w:sz w:val="22"/>
          <w:szCs w:val="22"/>
        </w:rPr>
        <w:t xml:space="preserve"> miejscami postojowymi o wymiarach </w:t>
      </w:r>
      <w:r w:rsidR="00263AC3" w:rsidRPr="0025547F">
        <w:rPr>
          <w:rFonts w:ascii="Arial" w:hAnsi="Arial" w:cs="Arial"/>
          <w:sz w:val="22"/>
          <w:szCs w:val="22"/>
        </w:rPr>
        <w:t xml:space="preserve"> 3,0</w:t>
      </w:r>
      <w:r w:rsidR="009B2317" w:rsidRPr="0025547F">
        <w:rPr>
          <w:rFonts w:ascii="Arial" w:hAnsi="Arial" w:cs="Arial"/>
          <w:sz w:val="22"/>
          <w:szCs w:val="22"/>
        </w:rPr>
        <w:t xml:space="preserve"> </w:t>
      </w:r>
      <w:r w:rsidRPr="0025547F">
        <w:rPr>
          <w:rFonts w:ascii="Arial" w:hAnsi="Arial" w:cs="Arial"/>
          <w:sz w:val="22"/>
          <w:szCs w:val="22"/>
        </w:rPr>
        <w:t>x</w:t>
      </w:r>
      <w:r w:rsidR="009B2317" w:rsidRPr="0025547F">
        <w:rPr>
          <w:rFonts w:ascii="Arial" w:hAnsi="Arial" w:cs="Arial"/>
          <w:sz w:val="22"/>
          <w:szCs w:val="22"/>
        </w:rPr>
        <w:t xml:space="preserve"> </w:t>
      </w:r>
      <w:r w:rsidRPr="0025547F">
        <w:rPr>
          <w:rFonts w:ascii="Arial" w:hAnsi="Arial" w:cs="Arial"/>
          <w:sz w:val="22"/>
          <w:szCs w:val="22"/>
        </w:rPr>
        <w:t>5,0 m</w:t>
      </w:r>
      <w:r w:rsidR="00263AC3" w:rsidRPr="0025547F">
        <w:rPr>
          <w:rFonts w:ascii="Arial" w:hAnsi="Arial" w:cs="Arial"/>
          <w:sz w:val="22"/>
          <w:szCs w:val="22"/>
        </w:rPr>
        <w:t>.</w:t>
      </w:r>
    </w:p>
    <w:p w:rsidR="00020930" w:rsidRPr="0025547F" w:rsidRDefault="00020930" w:rsidP="00020930">
      <w:pPr>
        <w:pStyle w:val="Nagwek3"/>
        <w:numPr>
          <w:ilvl w:val="1"/>
          <w:numId w:val="18"/>
        </w:numPr>
        <w:spacing w:before="240" w:line="360" w:lineRule="auto"/>
        <w:ind w:left="425" w:hanging="425"/>
        <w:rPr>
          <w:rFonts w:ascii="Arial" w:hAnsi="Arial" w:cs="Arial"/>
        </w:rPr>
      </w:pPr>
      <w:bookmarkStart w:id="37" w:name="_Toc423963306"/>
      <w:bookmarkStart w:id="38" w:name="_Toc447782787"/>
      <w:r w:rsidRPr="0025547F">
        <w:rPr>
          <w:rFonts w:ascii="Arial" w:hAnsi="Arial" w:cs="Arial"/>
        </w:rPr>
        <w:t>Chodniki</w:t>
      </w:r>
      <w:r w:rsidR="002B6E78" w:rsidRPr="0025547F">
        <w:rPr>
          <w:rFonts w:ascii="Arial" w:hAnsi="Arial" w:cs="Arial"/>
        </w:rPr>
        <w:t xml:space="preserve"> i ciągi pieszo rowerowe</w:t>
      </w:r>
      <w:r w:rsidRPr="0025547F">
        <w:rPr>
          <w:rFonts w:ascii="Arial" w:hAnsi="Arial" w:cs="Arial"/>
        </w:rPr>
        <w:t>.</w:t>
      </w:r>
      <w:bookmarkEnd w:id="37"/>
      <w:bookmarkEnd w:id="38"/>
    </w:p>
    <w:p w:rsidR="00020930" w:rsidRPr="0025547F" w:rsidRDefault="00263AC3" w:rsidP="002A431B">
      <w:pPr>
        <w:pStyle w:val="Nagwek"/>
        <w:tabs>
          <w:tab w:val="clear" w:pos="4536"/>
          <w:tab w:val="clear" w:pos="9072"/>
        </w:tabs>
        <w:ind w:firstLine="709"/>
        <w:jc w:val="both"/>
        <w:rPr>
          <w:rFonts w:ascii="Arial" w:hAnsi="Arial" w:cs="Arial"/>
          <w:i w:val="0"/>
          <w:sz w:val="22"/>
          <w:szCs w:val="22"/>
        </w:rPr>
      </w:pPr>
      <w:r w:rsidRPr="0025547F">
        <w:rPr>
          <w:rFonts w:ascii="Arial" w:hAnsi="Arial" w:cs="Arial"/>
          <w:i w:val="0"/>
          <w:sz w:val="22"/>
          <w:szCs w:val="22"/>
        </w:rPr>
        <w:t xml:space="preserve">Wzdłuż ul Łódzkiej </w:t>
      </w:r>
      <w:r w:rsidR="007531C9" w:rsidRPr="0025547F">
        <w:rPr>
          <w:rFonts w:ascii="Arial" w:hAnsi="Arial" w:cs="Arial"/>
          <w:i w:val="0"/>
          <w:sz w:val="22"/>
          <w:szCs w:val="22"/>
        </w:rPr>
        <w:t>komunikacje pieszą zapewniają chodniki, chodniki z wydzieloną ścieżką rowerową oraz ciąg pieszo rowerowy</w:t>
      </w:r>
      <w:r w:rsidR="00B16773" w:rsidRPr="0025547F">
        <w:rPr>
          <w:rFonts w:ascii="Arial" w:hAnsi="Arial" w:cs="Arial"/>
          <w:i w:val="0"/>
          <w:sz w:val="22"/>
          <w:szCs w:val="22"/>
        </w:rPr>
        <w:t xml:space="preserve">. </w:t>
      </w:r>
      <w:r w:rsidR="00020930" w:rsidRPr="0025547F">
        <w:rPr>
          <w:rFonts w:ascii="Arial" w:hAnsi="Arial" w:cs="Arial"/>
          <w:i w:val="0"/>
          <w:sz w:val="22"/>
          <w:szCs w:val="22"/>
        </w:rPr>
        <w:t xml:space="preserve"> </w:t>
      </w:r>
      <w:r w:rsidR="007531C9" w:rsidRPr="0025547F">
        <w:rPr>
          <w:rFonts w:ascii="Arial" w:hAnsi="Arial" w:cs="Arial"/>
          <w:i w:val="0"/>
          <w:sz w:val="22"/>
          <w:szCs w:val="22"/>
        </w:rPr>
        <w:t>Projektowane rozwiązania</w:t>
      </w:r>
      <w:r w:rsidR="002A431B" w:rsidRPr="0025547F">
        <w:rPr>
          <w:rFonts w:ascii="Arial" w:hAnsi="Arial" w:cs="Arial"/>
          <w:i w:val="0"/>
          <w:sz w:val="22"/>
          <w:szCs w:val="22"/>
        </w:rPr>
        <w:t xml:space="preserve"> </w:t>
      </w:r>
      <w:r w:rsidR="007531C9" w:rsidRPr="0025547F">
        <w:rPr>
          <w:rFonts w:ascii="Arial" w:hAnsi="Arial" w:cs="Arial"/>
          <w:i w:val="0"/>
          <w:sz w:val="22"/>
          <w:szCs w:val="22"/>
        </w:rPr>
        <w:t>znajdują się po obu stronach ulicy.</w:t>
      </w:r>
      <w:r w:rsidR="002A431B" w:rsidRPr="0025547F">
        <w:rPr>
          <w:rFonts w:ascii="Arial" w:hAnsi="Arial" w:cs="Arial"/>
          <w:i w:val="0"/>
          <w:sz w:val="22"/>
          <w:szCs w:val="22"/>
        </w:rPr>
        <w:t xml:space="preserve"> Szerokość chodników wynosi od 1,5 m do 3,0 m z lokalnymi zawężeniami wynikającymi z barier terenowych. Ciąg pieszo- rowerowy zaprojektowano o szerokości 3,5 m. </w:t>
      </w:r>
      <w:r w:rsidR="00020930" w:rsidRPr="0025547F">
        <w:rPr>
          <w:rFonts w:ascii="Arial" w:hAnsi="Arial" w:cs="Arial"/>
          <w:i w:val="0"/>
          <w:sz w:val="22"/>
          <w:szCs w:val="22"/>
        </w:rPr>
        <w:t>Chodniki projektuje się z betonowej kostki brukowej fazowanej koloru szarego.</w:t>
      </w:r>
      <w:r w:rsidR="00894B65" w:rsidRPr="0025547F">
        <w:rPr>
          <w:rFonts w:ascii="Arial" w:hAnsi="Arial" w:cs="Arial"/>
          <w:i w:val="0"/>
          <w:sz w:val="22"/>
          <w:szCs w:val="22"/>
        </w:rPr>
        <w:t xml:space="preserve"> Ciąg pieszo- rowerowy zaprojektowano z betonu asfaltowego pomalowanego na kolor czerwony. </w:t>
      </w:r>
      <w:r w:rsidR="00020930" w:rsidRPr="0025547F">
        <w:rPr>
          <w:rFonts w:ascii="Arial" w:hAnsi="Arial" w:cs="Arial"/>
          <w:i w:val="0"/>
          <w:sz w:val="22"/>
          <w:szCs w:val="22"/>
        </w:rPr>
        <w:t xml:space="preserve"> </w:t>
      </w:r>
    </w:p>
    <w:p w:rsidR="00020930" w:rsidRPr="0025547F" w:rsidRDefault="00020930" w:rsidP="00020930">
      <w:pPr>
        <w:pStyle w:val="Nagwek"/>
        <w:tabs>
          <w:tab w:val="clear" w:pos="4536"/>
          <w:tab w:val="clear" w:pos="9072"/>
        </w:tabs>
        <w:ind w:firstLine="709"/>
        <w:jc w:val="both"/>
        <w:rPr>
          <w:rFonts w:ascii="Arial" w:hAnsi="Arial" w:cs="Arial"/>
          <w:i w:val="0"/>
          <w:sz w:val="22"/>
          <w:szCs w:val="22"/>
        </w:rPr>
      </w:pPr>
      <w:r w:rsidRPr="0025547F">
        <w:rPr>
          <w:rFonts w:ascii="Arial" w:hAnsi="Arial" w:cs="Arial"/>
          <w:i w:val="0"/>
          <w:sz w:val="22"/>
          <w:szCs w:val="22"/>
        </w:rPr>
        <w:t>Rozwiązania sytuacyjne uwzględniają charakter rzeźby terenu minimalizując zakres robót ziemnych. Parametry projektuje się zgodne z wymaganiami Rozporządzenia Ministra Transportu i Gospodarki Morskiej.</w:t>
      </w:r>
    </w:p>
    <w:p w:rsidR="00020930" w:rsidRPr="0025547F" w:rsidRDefault="00020930" w:rsidP="00020930">
      <w:pPr>
        <w:pStyle w:val="Nagwek3"/>
        <w:numPr>
          <w:ilvl w:val="1"/>
          <w:numId w:val="18"/>
        </w:numPr>
        <w:spacing w:before="240" w:line="360" w:lineRule="auto"/>
        <w:ind w:left="425" w:hanging="425"/>
        <w:rPr>
          <w:rFonts w:ascii="Arial" w:hAnsi="Arial" w:cs="Arial"/>
        </w:rPr>
      </w:pPr>
      <w:bookmarkStart w:id="39" w:name="_Toc423963307"/>
      <w:bookmarkStart w:id="40" w:name="_Toc447782788"/>
      <w:r w:rsidRPr="0025547F">
        <w:rPr>
          <w:rFonts w:ascii="Arial" w:hAnsi="Arial" w:cs="Arial"/>
        </w:rPr>
        <w:t>Ścieżki rowerowe.</w:t>
      </w:r>
      <w:bookmarkEnd w:id="39"/>
      <w:bookmarkEnd w:id="40"/>
    </w:p>
    <w:p w:rsidR="00020930" w:rsidRPr="0025547F" w:rsidRDefault="00894B65" w:rsidP="00020930">
      <w:pPr>
        <w:pStyle w:val="Nagwek"/>
        <w:tabs>
          <w:tab w:val="clear" w:pos="4536"/>
          <w:tab w:val="clear" w:pos="9072"/>
        </w:tabs>
        <w:ind w:firstLine="709"/>
        <w:jc w:val="both"/>
        <w:rPr>
          <w:rFonts w:ascii="Arial" w:hAnsi="Arial" w:cs="Arial"/>
          <w:i w:val="0"/>
          <w:sz w:val="22"/>
          <w:szCs w:val="22"/>
        </w:rPr>
      </w:pPr>
      <w:r w:rsidRPr="0025547F">
        <w:rPr>
          <w:rFonts w:ascii="Arial" w:hAnsi="Arial" w:cs="Arial"/>
          <w:i w:val="0"/>
          <w:sz w:val="22"/>
          <w:szCs w:val="22"/>
        </w:rPr>
        <w:t>Wzdłuż</w:t>
      </w:r>
      <w:r w:rsidR="002A431B" w:rsidRPr="0025547F">
        <w:rPr>
          <w:rFonts w:ascii="Arial" w:hAnsi="Arial" w:cs="Arial"/>
          <w:i w:val="0"/>
          <w:sz w:val="22"/>
          <w:szCs w:val="22"/>
        </w:rPr>
        <w:t xml:space="preserve"> ul. Łódzkiej od km 0+000 do km 0+400 </w:t>
      </w:r>
      <w:r w:rsidR="00020930" w:rsidRPr="0025547F">
        <w:rPr>
          <w:rFonts w:ascii="Arial" w:hAnsi="Arial" w:cs="Arial"/>
          <w:i w:val="0"/>
          <w:sz w:val="22"/>
          <w:szCs w:val="22"/>
        </w:rPr>
        <w:t xml:space="preserve"> zaprojektowano ścieżkę rowerową</w:t>
      </w:r>
      <w:r w:rsidR="00BB0B2E" w:rsidRPr="0025547F">
        <w:rPr>
          <w:rFonts w:ascii="Arial" w:hAnsi="Arial" w:cs="Arial"/>
          <w:i w:val="0"/>
          <w:sz w:val="22"/>
          <w:szCs w:val="22"/>
        </w:rPr>
        <w:t xml:space="preserve"> o szerokości 2,5 m</w:t>
      </w:r>
      <w:r w:rsidR="00020930" w:rsidRPr="0025547F">
        <w:rPr>
          <w:rFonts w:ascii="Arial" w:hAnsi="Arial" w:cs="Arial"/>
          <w:i w:val="0"/>
          <w:sz w:val="22"/>
          <w:szCs w:val="22"/>
        </w:rPr>
        <w:t xml:space="preserve"> po stronie </w:t>
      </w:r>
      <w:r w:rsidR="002A431B" w:rsidRPr="0025547F">
        <w:rPr>
          <w:rFonts w:ascii="Arial" w:hAnsi="Arial" w:cs="Arial"/>
          <w:i w:val="0"/>
          <w:sz w:val="22"/>
          <w:szCs w:val="22"/>
        </w:rPr>
        <w:t>południowej</w:t>
      </w:r>
      <w:r w:rsidR="00BB0B2E" w:rsidRPr="0025547F">
        <w:rPr>
          <w:rFonts w:ascii="Arial" w:hAnsi="Arial" w:cs="Arial"/>
          <w:i w:val="0"/>
          <w:sz w:val="22"/>
          <w:szCs w:val="22"/>
        </w:rPr>
        <w:t>,</w:t>
      </w:r>
      <w:r w:rsidR="002A431B" w:rsidRPr="0025547F">
        <w:rPr>
          <w:rFonts w:ascii="Arial" w:hAnsi="Arial" w:cs="Arial"/>
          <w:i w:val="0"/>
          <w:sz w:val="22"/>
          <w:szCs w:val="22"/>
        </w:rPr>
        <w:t xml:space="preserve"> która w km 0+400 przechodzi w ciąg pieszo- rowerowy</w:t>
      </w:r>
      <w:r w:rsidRPr="0025547F">
        <w:rPr>
          <w:rFonts w:ascii="Arial" w:hAnsi="Arial" w:cs="Arial"/>
          <w:i w:val="0"/>
          <w:sz w:val="22"/>
          <w:szCs w:val="22"/>
        </w:rPr>
        <w:t>.</w:t>
      </w:r>
      <w:r w:rsidR="00020930" w:rsidRPr="0025547F">
        <w:rPr>
          <w:rFonts w:ascii="Arial" w:hAnsi="Arial" w:cs="Arial"/>
          <w:i w:val="0"/>
          <w:sz w:val="22"/>
          <w:szCs w:val="22"/>
        </w:rPr>
        <w:t xml:space="preserve"> </w:t>
      </w:r>
      <w:r w:rsidRPr="0025547F">
        <w:rPr>
          <w:rFonts w:ascii="Arial" w:hAnsi="Arial" w:cs="Arial"/>
          <w:i w:val="0"/>
          <w:sz w:val="22"/>
          <w:szCs w:val="22"/>
        </w:rPr>
        <w:t>W</w:t>
      </w:r>
      <w:r w:rsidR="00020930" w:rsidRPr="0025547F">
        <w:rPr>
          <w:rFonts w:ascii="Arial" w:hAnsi="Arial" w:cs="Arial"/>
          <w:i w:val="0"/>
          <w:sz w:val="22"/>
          <w:szCs w:val="22"/>
        </w:rPr>
        <w:t xml:space="preserve"> km 0+</w:t>
      </w:r>
      <w:r w:rsidRPr="0025547F">
        <w:rPr>
          <w:rFonts w:ascii="Arial" w:hAnsi="Arial" w:cs="Arial"/>
          <w:i w:val="0"/>
          <w:sz w:val="22"/>
          <w:szCs w:val="22"/>
        </w:rPr>
        <w:t>800</w:t>
      </w:r>
      <w:r w:rsidR="00020930" w:rsidRPr="0025547F">
        <w:rPr>
          <w:rFonts w:ascii="Arial" w:hAnsi="Arial" w:cs="Arial"/>
          <w:i w:val="0"/>
          <w:sz w:val="22"/>
          <w:szCs w:val="22"/>
        </w:rPr>
        <w:t xml:space="preserve">,00  </w:t>
      </w:r>
      <w:r w:rsidR="00BB0B2E" w:rsidRPr="0025547F">
        <w:rPr>
          <w:rFonts w:ascii="Arial" w:hAnsi="Arial" w:cs="Arial"/>
          <w:i w:val="0"/>
          <w:sz w:val="22"/>
          <w:szCs w:val="22"/>
        </w:rPr>
        <w:t xml:space="preserve">za skrzyżowaniem z ul. </w:t>
      </w:r>
      <w:proofErr w:type="spellStart"/>
      <w:r w:rsidR="00BB0B2E" w:rsidRPr="0025547F">
        <w:rPr>
          <w:rFonts w:ascii="Arial" w:hAnsi="Arial" w:cs="Arial"/>
          <w:i w:val="0"/>
          <w:sz w:val="22"/>
          <w:szCs w:val="22"/>
        </w:rPr>
        <w:t>Rajskowską</w:t>
      </w:r>
      <w:proofErr w:type="spellEnd"/>
      <w:r w:rsidR="00BB0B2E" w:rsidRPr="0025547F">
        <w:rPr>
          <w:rFonts w:ascii="Arial" w:hAnsi="Arial" w:cs="Arial"/>
          <w:i w:val="0"/>
          <w:sz w:val="22"/>
          <w:szCs w:val="22"/>
        </w:rPr>
        <w:t xml:space="preserve">  ciąg pieszo</w:t>
      </w:r>
      <w:r w:rsidR="007C7338" w:rsidRPr="0025547F">
        <w:rPr>
          <w:rFonts w:ascii="Arial" w:hAnsi="Arial" w:cs="Arial"/>
          <w:i w:val="0"/>
          <w:sz w:val="22"/>
          <w:szCs w:val="22"/>
        </w:rPr>
        <w:t>-</w:t>
      </w:r>
      <w:r w:rsidR="00BB0B2E" w:rsidRPr="0025547F">
        <w:rPr>
          <w:rFonts w:ascii="Arial" w:hAnsi="Arial" w:cs="Arial"/>
          <w:i w:val="0"/>
          <w:sz w:val="22"/>
          <w:szCs w:val="22"/>
        </w:rPr>
        <w:t xml:space="preserve"> rowerowy przechodzi w </w:t>
      </w:r>
      <w:r w:rsidR="00020930" w:rsidRPr="0025547F">
        <w:rPr>
          <w:rFonts w:ascii="Arial" w:hAnsi="Arial" w:cs="Arial"/>
          <w:i w:val="0"/>
          <w:sz w:val="22"/>
          <w:szCs w:val="22"/>
        </w:rPr>
        <w:t>ścieżkę rowerową</w:t>
      </w:r>
      <w:r w:rsidR="007F28D2" w:rsidRPr="0025547F">
        <w:rPr>
          <w:rFonts w:ascii="Arial" w:hAnsi="Arial" w:cs="Arial"/>
          <w:i w:val="0"/>
          <w:sz w:val="22"/>
          <w:szCs w:val="22"/>
        </w:rPr>
        <w:t xml:space="preserve"> a</w:t>
      </w:r>
      <w:r w:rsidR="00020930" w:rsidRPr="0025547F">
        <w:rPr>
          <w:rFonts w:ascii="Arial" w:hAnsi="Arial" w:cs="Arial"/>
          <w:i w:val="0"/>
          <w:sz w:val="22"/>
          <w:szCs w:val="22"/>
        </w:rPr>
        <w:t xml:space="preserve"> </w:t>
      </w:r>
      <w:r w:rsidR="007C7338" w:rsidRPr="0025547F">
        <w:rPr>
          <w:rFonts w:ascii="Arial" w:hAnsi="Arial" w:cs="Arial"/>
          <w:i w:val="0"/>
          <w:sz w:val="22"/>
          <w:szCs w:val="22"/>
        </w:rPr>
        <w:t xml:space="preserve">następnie w km 0+814 przechodzi na północną stronę drogi. </w:t>
      </w:r>
      <w:r w:rsidR="007F28D2" w:rsidRPr="0025547F">
        <w:rPr>
          <w:rFonts w:ascii="Arial" w:hAnsi="Arial" w:cs="Arial"/>
          <w:i w:val="0"/>
          <w:sz w:val="22"/>
          <w:szCs w:val="22"/>
        </w:rPr>
        <w:t>Na końcu projektowanego odcinka dowiązuje się do istniejącego ciągu</w:t>
      </w:r>
      <w:r w:rsidR="00020930" w:rsidRPr="0025547F">
        <w:rPr>
          <w:rFonts w:ascii="Arial" w:hAnsi="Arial" w:cs="Arial"/>
          <w:i w:val="0"/>
          <w:sz w:val="22"/>
          <w:szCs w:val="22"/>
        </w:rPr>
        <w:t>.</w:t>
      </w:r>
    </w:p>
    <w:p w:rsidR="007F28D2" w:rsidRPr="0025547F" w:rsidRDefault="007F28D2" w:rsidP="00020930">
      <w:pPr>
        <w:pStyle w:val="Nagwek"/>
        <w:tabs>
          <w:tab w:val="clear" w:pos="4536"/>
          <w:tab w:val="clear" w:pos="9072"/>
        </w:tabs>
        <w:ind w:firstLine="709"/>
        <w:jc w:val="both"/>
        <w:rPr>
          <w:rFonts w:ascii="Arial" w:hAnsi="Arial" w:cs="Arial"/>
          <w:i w:val="0"/>
          <w:sz w:val="22"/>
          <w:szCs w:val="22"/>
        </w:rPr>
      </w:pPr>
      <w:r w:rsidRPr="0025547F">
        <w:rPr>
          <w:rFonts w:ascii="Arial" w:hAnsi="Arial" w:cs="Arial"/>
          <w:i w:val="0"/>
          <w:sz w:val="22"/>
          <w:szCs w:val="22"/>
        </w:rPr>
        <w:t>Ścieżkę rowerową projektuje się z betonu asfaltowego AC 8S pomalowanego na kolor koloru czerwony.</w:t>
      </w:r>
    </w:p>
    <w:p w:rsidR="00020930" w:rsidRPr="0025547F" w:rsidRDefault="007F28D2" w:rsidP="00020930">
      <w:pPr>
        <w:pStyle w:val="Nagwek"/>
        <w:tabs>
          <w:tab w:val="clear" w:pos="4536"/>
          <w:tab w:val="clear" w:pos="9072"/>
        </w:tabs>
        <w:ind w:firstLine="709"/>
        <w:jc w:val="both"/>
        <w:rPr>
          <w:rFonts w:ascii="Arial" w:hAnsi="Arial" w:cs="Arial"/>
          <w:i w:val="0"/>
          <w:sz w:val="22"/>
          <w:szCs w:val="22"/>
        </w:rPr>
      </w:pPr>
      <w:r w:rsidRPr="0025547F">
        <w:rPr>
          <w:rFonts w:ascii="Arial" w:hAnsi="Arial" w:cs="Arial"/>
          <w:i w:val="0"/>
          <w:sz w:val="22"/>
          <w:szCs w:val="22"/>
        </w:rPr>
        <w:t xml:space="preserve"> </w:t>
      </w:r>
      <w:r w:rsidR="00020930" w:rsidRPr="0025547F">
        <w:rPr>
          <w:rFonts w:ascii="Arial" w:hAnsi="Arial" w:cs="Arial"/>
          <w:i w:val="0"/>
          <w:sz w:val="22"/>
          <w:szCs w:val="22"/>
        </w:rPr>
        <w:t>Rozwiązania sytuacyjne uwzględniają charakter rzeźby terenu minimalizując zakres robót ziemnych. Parametry projektuje się zgodne z wymaganiami Rozporządzenia Ministra Transportu i Gospodarki Morskiej.</w:t>
      </w:r>
    </w:p>
    <w:p w:rsidR="00020930" w:rsidRPr="0025547F" w:rsidRDefault="00020930" w:rsidP="00020930">
      <w:pPr>
        <w:pStyle w:val="Nagwek3"/>
        <w:numPr>
          <w:ilvl w:val="1"/>
          <w:numId w:val="18"/>
        </w:numPr>
        <w:spacing w:before="240" w:line="360" w:lineRule="auto"/>
        <w:ind w:left="425" w:hanging="425"/>
        <w:rPr>
          <w:rFonts w:ascii="Arial" w:hAnsi="Arial" w:cs="Arial"/>
        </w:rPr>
      </w:pPr>
      <w:bookmarkStart w:id="41" w:name="_Toc423963308"/>
      <w:bookmarkStart w:id="42" w:name="_Toc447782789"/>
      <w:r w:rsidRPr="0025547F">
        <w:rPr>
          <w:rFonts w:ascii="Arial" w:hAnsi="Arial" w:cs="Arial"/>
        </w:rPr>
        <w:t>Zjazdy.</w:t>
      </w:r>
      <w:bookmarkEnd w:id="41"/>
      <w:bookmarkEnd w:id="42"/>
    </w:p>
    <w:p w:rsidR="00020930" w:rsidRPr="0025547F" w:rsidRDefault="00020930" w:rsidP="00020930">
      <w:pPr>
        <w:pStyle w:val="Nagwek"/>
        <w:tabs>
          <w:tab w:val="clear" w:pos="4536"/>
          <w:tab w:val="clear" w:pos="9072"/>
        </w:tabs>
        <w:ind w:firstLine="709"/>
        <w:jc w:val="both"/>
        <w:rPr>
          <w:rFonts w:ascii="Arial" w:hAnsi="Arial" w:cs="Arial"/>
          <w:i w:val="0"/>
          <w:sz w:val="22"/>
          <w:szCs w:val="22"/>
        </w:rPr>
      </w:pPr>
      <w:r w:rsidRPr="0025547F">
        <w:rPr>
          <w:rFonts w:ascii="Arial" w:hAnsi="Arial" w:cs="Arial"/>
          <w:i w:val="0"/>
          <w:sz w:val="22"/>
          <w:szCs w:val="22"/>
        </w:rPr>
        <w:t>Dostępność przyległych posesji do projektowanego układu komunikacyjnego zapewniono projektując zjazd</w:t>
      </w:r>
      <w:r w:rsidR="00765921" w:rsidRPr="0025547F">
        <w:rPr>
          <w:rFonts w:ascii="Arial" w:hAnsi="Arial" w:cs="Arial"/>
          <w:i w:val="0"/>
          <w:sz w:val="22"/>
          <w:szCs w:val="22"/>
        </w:rPr>
        <w:t>y indywidualne i publiczne</w:t>
      </w:r>
      <w:r w:rsidRPr="0025547F">
        <w:rPr>
          <w:rFonts w:ascii="Arial" w:hAnsi="Arial" w:cs="Arial"/>
          <w:i w:val="0"/>
          <w:sz w:val="22"/>
          <w:szCs w:val="22"/>
        </w:rPr>
        <w:t xml:space="preserve">. </w:t>
      </w:r>
    </w:p>
    <w:p w:rsidR="00020930" w:rsidRPr="0025547F" w:rsidRDefault="00B87E2F" w:rsidP="002B6E78">
      <w:pPr>
        <w:pStyle w:val="Nagwek"/>
        <w:tabs>
          <w:tab w:val="clear" w:pos="4536"/>
          <w:tab w:val="clear" w:pos="9072"/>
        </w:tabs>
        <w:ind w:firstLine="709"/>
        <w:jc w:val="both"/>
        <w:rPr>
          <w:rFonts w:ascii="Arial" w:hAnsi="Arial" w:cs="Arial"/>
          <w:i w:val="0"/>
          <w:sz w:val="22"/>
          <w:szCs w:val="22"/>
        </w:rPr>
      </w:pPr>
      <w:r w:rsidRPr="0025547F">
        <w:rPr>
          <w:rFonts w:ascii="Arial" w:hAnsi="Arial" w:cs="Arial"/>
          <w:i w:val="0"/>
          <w:sz w:val="22"/>
          <w:szCs w:val="22"/>
        </w:rPr>
        <w:t xml:space="preserve"> </w:t>
      </w:r>
      <w:r w:rsidR="00591C88" w:rsidRPr="0025547F">
        <w:rPr>
          <w:rFonts w:ascii="Arial" w:hAnsi="Arial" w:cs="Arial"/>
          <w:i w:val="0"/>
          <w:sz w:val="22"/>
          <w:szCs w:val="22"/>
        </w:rPr>
        <w:t>W obrębie</w:t>
      </w:r>
      <w:r w:rsidRPr="0025547F">
        <w:rPr>
          <w:rFonts w:ascii="Arial" w:hAnsi="Arial" w:cs="Arial"/>
          <w:i w:val="0"/>
          <w:sz w:val="22"/>
          <w:szCs w:val="22"/>
        </w:rPr>
        <w:t xml:space="preserve"> </w:t>
      </w:r>
      <w:r w:rsidR="0064635B" w:rsidRPr="0025547F">
        <w:rPr>
          <w:rFonts w:ascii="Arial" w:hAnsi="Arial" w:cs="Arial"/>
          <w:i w:val="0"/>
          <w:sz w:val="22"/>
          <w:szCs w:val="22"/>
        </w:rPr>
        <w:t>przecięcia zjazdu z chodnikiem, ścieżką rowerową</w:t>
      </w:r>
      <w:r w:rsidRPr="0025547F">
        <w:rPr>
          <w:rFonts w:ascii="Arial" w:hAnsi="Arial" w:cs="Arial"/>
          <w:i w:val="0"/>
          <w:sz w:val="22"/>
          <w:szCs w:val="22"/>
        </w:rPr>
        <w:t xml:space="preserve"> </w:t>
      </w:r>
      <w:r w:rsidR="00591C88" w:rsidRPr="0025547F">
        <w:rPr>
          <w:rFonts w:ascii="Arial" w:hAnsi="Arial" w:cs="Arial"/>
          <w:i w:val="0"/>
          <w:sz w:val="22"/>
          <w:szCs w:val="22"/>
        </w:rPr>
        <w:t xml:space="preserve"> </w:t>
      </w:r>
      <w:r w:rsidRPr="0025547F">
        <w:rPr>
          <w:rFonts w:ascii="Arial" w:hAnsi="Arial" w:cs="Arial"/>
          <w:i w:val="0"/>
          <w:sz w:val="22"/>
          <w:szCs w:val="22"/>
        </w:rPr>
        <w:t xml:space="preserve">lub ciągu pieszo- rowerowego </w:t>
      </w:r>
      <w:r w:rsidR="0064635B" w:rsidRPr="0025547F">
        <w:rPr>
          <w:rFonts w:ascii="Arial" w:hAnsi="Arial" w:cs="Arial"/>
          <w:i w:val="0"/>
          <w:sz w:val="22"/>
          <w:szCs w:val="22"/>
        </w:rPr>
        <w:t>zachowana zostaje ciągłość</w:t>
      </w:r>
      <w:r w:rsidR="002240A8" w:rsidRPr="0025547F">
        <w:rPr>
          <w:rFonts w:ascii="Arial" w:hAnsi="Arial" w:cs="Arial"/>
          <w:i w:val="0"/>
          <w:sz w:val="22"/>
          <w:szCs w:val="22"/>
        </w:rPr>
        <w:t xml:space="preserve"> naw</w:t>
      </w:r>
      <w:r w:rsidR="0064635B" w:rsidRPr="0025547F">
        <w:rPr>
          <w:rFonts w:ascii="Arial" w:hAnsi="Arial" w:cs="Arial"/>
          <w:i w:val="0"/>
          <w:sz w:val="22"/>
          <w:szCs w:val="22"/>
        </w:rPr>
        <w:t xml:space="preserve">ierzchni ww. elementów. Poza ich obrębem </w:t>
      </w:r>
      <w:r w:rsidR="00020930" w:rsidRPr="0025547F">
        <w:rPr>
          <w:rFonts w:ascii="Arial" w:hAnsi="Arial" w:cs="Arial"/>
          <w:i w:val="0"/>
          <w:sz w:val="22"/>
          <w:szCs w:val="22"/>
        </w:rPr>
        <w:t xml:space="preserve"> projektuje się</w:t>
      </w:r>
      <w:r w:rsidRPr="0025547F">
        <w:rPr>
          <w:rFonts w:ascii="Arial" w:hAnsi="Arial" w:cs="Arial"/>
          <w:i w:val="0"/>
          <w:sz w:val="22"/>
          <w:szCs w:val="22"/>
        </w:rPr>
        <w:t xml:space="preserve"> z nawierzchni</w:t>
      </w:r>
      <w:r w:rsidR="0064635B" w:rsidRPr="0025547F">
        <w:rPr>
          <w:rFonts w:ascii="Arial" w:hAnsi="Arial" w:cs="Arial"/>
          <w:i w:val="0"/>
          <w:sz w:val="22"/>
          <w:szCs w:val="22"/>
        </w:rPr>
        <w:t>e</w:t>
      </w:r>
      <w:r w:rsidRPr="0025547F">
        <w:rPr>
          <w:rFonts w:ascii="Arial" w:hAnsi="Arial" w:cs="Arial"/>
          <w:i w:val="0"/>
          <w:sz w:val="22"/>
          <w:szCs w:val="22"/>
        </w:rPr>
        <w:t xml:space="preserve"> </w:t>
      </w:r>
      <w:r w:rsidR="00020930" w:rsidRPr="0025547F">
        <w:rPr>
          <w:rFonts w:ascii="Arial" w:hAnsi="Arial" w:cs="Arial"/>
          <w:i w:val="0"/>
          <w:sz w:val="22"/>
          <w:szCs w:val="22"/>
        </w:rPr>
        <w:t xml:space="preserve"> z kostki brukowej betonowej koloru czerwonego, grubości 8 cm, ograniczony krawężnikiem betonowym najazdowym o wymiarach 15x22x100 cm wyniesionym 2 cm powyżej nawierzchni.</w:t>
      </w:r>
    </w:p>
    <w:p w:rsidR="00020930" w:rsidRPr="0025547F" w:rsidRDefault="00020930" w:rsidP="00020930">
      <w:pPr>
        <w:pStyle w:val="Nagwek3"/>
        <w:numPr>
          <w:ilvl w:val="1"/>
          <w:numId w:val="18"/>
        </w:numPr>
        <w:spacing w:before="240" w:line="360" w:lineRule="auto"/>
        <w:ind w:left="425" w:hanging="425"/>
        <w:rPr>
          <w:rFonts w:ascii="Arial" w:hAnsi="Arial" w:cs="Arial"/>
        </w:rPr>
      </w:pPr>
      <w:bookmarkStart w:id="43" w:name="_Toc423963309"/>
      <w:bookmarkStart w:id="44" w:name="_Toc447782790"/>
      <w:r w:rsidRPr="0025547F">
        <w:rPr>
          <w:rFonts w:ascii="Arial" w:hAnsi="Arial" w:cs="Arial"/>
        </w:rPr>
        <w:lastRenderedPageBreak/>
        <w:t>Przejścia dla pieszych</w:t>
      </w:r>
      <w:r w:rsidR="00772329" w:rsidRPr="0025547F">
        <w:rPr>
          <w:rFonts w:ascii="Arial" w:hAnsi="Arial" w:cs="Arial"/>
        </w:rPr>
        <w:t xml:space="preserve"> i przejazdy dla rowerów</w:t>
      </w:r>
      <w:r w:rsidRPr="0025547F">
        <w:rPr>
          <w:rFonts w:ascii="Arial" w:hAnsi="Arial" w:cs="Arial"/>
        </w:rPr>
        <w:t>.</w:t>
      </w:r>
      <w:bookmarkEnd w:id="43"/>
      <w:bookmarkEnd w:id="44"/>
    </w:p>
    <w:p w:rsidR="00020930" w:rsidRPr="0025547F" w:rsidRDefault="00020930" w:rsidP="00020930">
      <w:pPr>
        <w:spacing w:line="360" w:lineRule="auto"/>
        <w:ind w:firstLine="708"/>
        <w:jc w:val="both"/>
        <w:rPr>
          <w:rFonts w:ascii="Arial" w:hAnsi="Arial" w:cs="Arial"/>
          <w:bCs/>
          <w:sz w:val="22"/>
          <w:szCs w:val="22"/>
        </w:rPr>
      </w:pPr>
      <w:r w:rsidRPr="0025547F">
        <w:rPr>
          <w:rFonts w:ascii="Arial" w:hAnsi="Arial" w:cs="Arial"/>
          <w:bCs/>
          <w:sz w:val="22"/>
          <w:szCs w:val="22"/>
        </w:rPr>
        <w:t>Uwzględniając potrzeby osób niepełnosprawnych w rejonie przejść dla pieszych zaprojektowano:</w:t>
      </w:r>
    </w:p>
    <w:p w:rsidR="00020930" w:rsidRPr="0025547F" w:rsidRDefault="00020930" w:rsidP="00020930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25547F">
        <w:rPr>
          <w:rFonts w:ascii="Arial" w:hAnsi="Arial" w:cs="Arial"/>
          <w:bCs/>
          <w:sz w:val="22"/>
          <w:szCs w:val="22"/>
        </w:rPr>
        <w:t xml:space="preserve">- </w:t>
      </w:r>
      <w:r w:rsidRPr="0025547F">
        <w:rPr>
          <w:rFonts w:ascii="Arial" w:hAnsi="Arial" w:cs="Arial"/>
          <w:sz w:val="22"/>
          <w:szCs w:val="22"/>
        </w:rPr>
        <w:t xml:space="preserve">powierzchnie przed przejściem dla pieszych (pas szerokości 0,5 m licząc od krawężnika obniżonego na całej długości przejścia) ułożono z kostki integracyjnej gr. 8 cm </w:t>
      </w:r>
    </w:p>
    <w:p w:rsidR="00020930" w:rsidRPr="0025547F" w:rsidRDefault="00020930" w:rsidP="00020930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25547F">
        <w:rPr>
          <w:rFonts w:ascii="Arial" w:hAnsi="Arial" w:cs="Arial"/>
          <w:bCs/>
          <w:sz w:val="22"/>
          <w:szCs w:val="22"/>
        </w:rPr>
        <w:t>- krawężniki obniżone na całej szerokości przejścia do 2 cm,</w:t>
      </w:r>
    </w:p>
    <w:p w:rsidR="00020930" w:rsidRPr="0025547F" w:rsidRDefault="00020930" w:rsidP="00020930">
      <w:pPr>
        <w:pStyle w:val="Nagwek3"/>
        <w:numPr>
          <w:ilvl w:val="1"/>
          <w:numId w:val="18"/>
        </w:numPr>
        <w:spacing w:before="240" w:line="360" w:lineRule="auto"/>
        <w:ind w:left="425" w:hanging="425"/>
        <w:rPr>
          <w:rFonts w:ascii="Arial" w:hAnsi="Arial" w:cs="Arial"/>
        </w:rPr>
      </w:pPr>
      <w:bookmarkStart w:id="45" w:name="_Toc423963310"/>
      <w:bookmarkStart w:id="46" w:name="_Toc447782791"/>
      <w:r w:rsidRPr="0025547F">
        <w:rPr>
          <w:rFonts w:ascii="Arial" w:hAnsi="Arial" w:cs="Arial"/>
        </w:rPr>
        <w:t>Przepusty drogowe.</w:t>
      </w:r>
      <w:bookmarkEnd w:id="45"/>
      <w:bookmarkEnd w:id="46"/>
    </w:p>
    <w:p w:rsidR="00020930" w:rsidRPr="0025547F" w:rsidRDefault="00772329" w:rsidP="00020930">
      <w:pPr>
        <w:spacing w:line="360" w:lineRule="auto"/>
        <w:ind w:firstLine="709"/>
        <w:jc w:val="both"/>
        <w:rPr>
          <w:rFonts w:ascii="Arial" w:hAnsi="Arial" w:cs="Arial"/>
          <w:bCs/>
          <w:sz w:val="22"/>
          <w:szCs w:val="22"/>
        </w:rPr>
      </w:pPr>
      <w:r w:rsidRPr="0025547F">
        <w:rPr>
          <w:rFonts w:ascii="Arial" w:hAnsi="Arial" w:cs="Arial"/>
          <w:bCs/>
          <w:sz w:val="22"/>
          <w:szCs w:val="22"/>
        </w:rPr>
        <w:t>W ciągu projektowanego odcinak nie przewiduje się wykonania przepustów</w:t>
      </w:r>
      <w:r w:rsidR="00020930" w:rsidRPr="0025547F">
        <w:rPr>
          <w:rFonts w:ascii="Arial" w:hAnsi="Arial" w:cs="Arial"/>
          <w:bCs/>
          <w:sz w:val="22"/>
          <w:szCs w:val="22"/>
        </w:rPr>
        <w:t xml:space="preserve">. </w:t>
      </w:r>
    </w:p>
    <w:p w:rsidR="00020930" w:rsidRPr="0025547F" w:rsidRDefault="00020930" w:rsidP="00020930">
      <w:pPr>
        <w:pStyle w:val="Nagwek3"/>
        <w:numPr>
          <w:ilvl w:val="1"/>
          <w:numId w:val="18"/>
        </w:numPr>
        <w:spacing w:before="240" w:line="360" w:lineRule="auto"/>
        <w:ind w:left="425" w:hanging="425"/>
        <w:rPr>
          <w:rFonts w:ascii="Arial" w:hAnsi="Arial" w:cs="Arial"/>
        </w:rPr>
      </w:pPr>
      <w:bookmarkStart w:id="47" w:name="_Toc423963311"/>
      <w:bookmarkStart w:id="48" w:name="_Toc447782792"/>
      <w:r w:rsidRPr="0025547F">
        <w:rPr>
          <w:rFonts w:ascii="Arial" w:hAnsi="Arial" w:cs="Arial"/>
        </w:rPr>
        <w:t>Ekrany akustyczne.</w:t>
      </w:r>
      <w:bookmarkEnd w:id="47"/>
      <w:bookmarkEnd w:id="48"/>
    </w:p>
    <w:p w:rsidR="00020930" w:rsidRPr="0025547F" w:rsidRDefault="00020930" w:rsidP="00020930">
      <w:pPr>
        <w:spacing w:line="360" w:lineRule="auto"/>
        <w:ind w:firstLine="709"/>
        <w:jc w:val="both"/>
        <w:rPr>
          <w:rFonts w:ascii="Arial" w:hAnsi="Arial" w:cs="Arial"/>
        </w:rPr>
      </w:pPr>
      <w:r w:rsidRPr="0025547F">
        <w:rPr>
          <w:rFonts w:ascii="Arial" w:hAnsi="Arial" w:cs="Arial"/>
          <w:sz w:val="22"/>
          <w:szCs w:val="22"/>
        </w:rPr>
        <w:t>Na terenie inwestycji nie projektuje się ekranów akustycznych.</w:t>
      </w:r>
      <w:r w:rsidRPr="0025547F">
        <w:rPr>
          <w:rFonts w:ascii="Arial" w:hAnsi="Arial" w:cs="Arial"/>
        </w:rPr>
        <w:t xml:space="preserve"> </w:t>
      </w:r>
    </w:p>
    <w:p w:rsidR="00020930" w:rsidRPr="0025547F" w:rsidRDefault="00020930" w:rsidP="00020930">
      <w:pPr>
        <w:pStyle w:val="Nagwek2"/>
        <w:numPr>
          <w:ilvl w:val="0"/>
          <w:numId w:val="4"/>
        </w:numPr>
        <w:spacing w:before="240"/>
        <w:rPr>
          <w:rFonts w:ascii="Arial" w:hAnsi="Arial" w:cs="Arial"/>
        </w:rPr>
      </w:pPr>
      <w:bookmarkStart w:id="49" w:name="_Toc423963312"/>
      <w:bookmarkStart w:id="50" w:name="_Toc447782793"/>
      <w:r w:rsidRPr="0025547F">
        <w:rPr>
          <w:rFonts w:ascii="Arial" w:hAnsi="Arial" w:cs="Arial"/>
        </w:rPr>
        <w:t>Ukształtowanie wysokościowe trasy.</w:t>
      </w:r>
      <w:bookmarkEnd w:id="49"/>
      <w:bookmarkEnd w:id="50"/>
    </w:p>
    <w:p w:rsidR="00C71350" w:rsidRPr="0025547F" w:rsidRDefault="00020930" w:rsidP="00765921">
      <w:pPr>
        <w:pStyle w:val="Nagwek"/>
        <w:tabs>
          <w:tab w:val="clear" w:pos="4536"/>
          <w:tab w:val="clear" w:pos="9072"/>
        </w:tabs>
        <w:ind w:firstLine="709"/>
        <w:jc w:val="both"/>
        <w:rPr>
          <w:rFonts w:ascii="Arial" w:hAnsi="Arial" w:cs="Arial"/>
          <w:i w:val="0"/>
          <w:iCs/>
          <w:sz w:val="22"/>
          <w:szCs w:val="22"/>
        </w:rPr>
      </w:pPr>
      <w:r w:rsidRPr="0025547F">
        <w:rPr>
          <w:rFonts w:ascii="Arial" w:hAnsi="Arial" w:cs="Arial"/>
          <w:i w:val="0"/>
          <w:iCs/>
          <w:sz w:val="22"/>
          <w:szCs w:val="22"/>
        </w:rPr>
        <w:t>Ukształtowanie wysokościowe projektowan</w:t>
      </w:r>
      <w:r w:rsidR="00765921" w:rsidRPr="0025547F">
        <w:rPr>
          <w:rFonts w:ascii="Arial" w:hAnsi="Arial" w:cs="Arial"/>
          <w:i w:val="0"/>
          <w:iCs/>
          <w:sz w:val="22"/>
          <w:szCs w:val="22"/>
        </w:rPr>
        <w:t>ej dro</w:t>
      </w:r>
      <w:r w:rsidRPr="0025547F">
        <w:rPr>
          <w:rFonts w:ascii="Arial" w:hAnsi="Arial" w:cs="Arial"/>
          <w:i w:val="0"/>
          <w:iCs/>
          <w:sz w:val="22"/>
          <w:szCs w:val="22"/>
        </w:rPr>
        <w:t>g</w:t>
      </w:r>
      <w:r w:rsidR="00765921" w:rsidRPr="0025547F">
        <w:rPr>
          <w:rFonts w:ascii="Arial" w:hAnsi="Arial" w:cs="Arial"/>
          <w:i w:val="0"/>
          <w:iCs/>
          <w:sz w:val="22"/>
          <w:szCs w:val="22"/>
        </w:rPr>
        <w:t>i</w:t>
      </w:r>
      <w:r w:rsidRPr="0025547F">
        <w:rPr>
          <w:rFonts w:ascii="Arial" w:hAnsi="Arial" w:cs="Arial"/>
          <w:i w:val="0"/>
          <w:iCs/>
          <w:sz w:val="22"/>
          <w:szCs w:val="22"/>
        </w:rPr>
        <w:t xml:space="preserve"> związane jest głównie </w:t>
      </w:r>
      <w:r w:rsidRPr="0025547F">
        <w:rPr>
          <w:rFonts w:ascii="Arial" w:hAnsi="Arial" w:cs="Arial"/>
          <w:i w:val="0"/>
          <w:iCs/>
          <w:sz w:val="22"/>
          <w:szCs w:val="22"/>
        </w:rPr>
        <w:br/>
        <w:t>z koniecznością zachowania punktów stałych w miejscach dowiązania do istniejących ulic oraz zachowaniem minimalnych spadków podłużnych dla przekroju ulicznego.</w:t>
      </w:r>
    </w:p>
    <w:p w:rsidR="00020930" w:rsidRPr="0025547F" w:rsidRDefault="00020930" w:rsidP="00020930">
      <w:pPr>
        <w:pStyle w:val="Nagwek2"/>
        <w:numPr>
          <w:ilvl w:val="0"/>
          <w:numId w:val="4"/>
        </w:numPr>
        <w:spacing w:before="240"/>
      </w:pPr>
      <w:bookmarkStart w:id="51" w:name="_Toc423963313"/>
      <w:bookmarkStart w:id="52" w:name="_Toc447782794"/>
      <w:r w:rsidRPr="0025547F">
        <w:rPr>
          <w:rFonts w:ascii="Arial" w:hAnsi="Arial" w:cs="Arial"/>
        </w:rPr>
        <w:t>Roboty ziemne.</w:t>
      </w:r>
      <w:bookmarkEnd w:id="51"/>
      <w:bookmarkEnd w:id="52"/>
    </w:p>
    <w:p w:rsidR="00F235F7" w:rsidRPr="0025547F" w:rsidRDefault="00F235F7" w:rsidP="00F235F7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 xml:space="preserve">W ramach niniejszego projektu przewiduje się roboty ziemne w zakresie wykonania </w:t>
      </w:r>
      <w:proofErr w:type="spellStart"/>
      <w:r w:rsidRPr="0025547F">
        <w:rPr>
          <w:rFonts w:ascii="Arial" w:hAnsi="Arial" w:cs="Arial"/>
          <w:sz w:val="22"/>
          <w:szCs w:val="22"/>
        </w:rPr>
        <w:t>korytowania</w:t>
      </w:r>
      <w:proofErr w:type="spellEnd"/>
      <w:r w:rsidRPr="0025547F">
        <w:rPr>
          <w:rFonts w:ascii="Arial" w:hAnsi="Arial" w:cs="Arial"/>
          <w:sz w:val="22"/>
          <w:szCs w:val="22"/>
        </w:rPr>
        <w:t xml:space="preserve"> pod projektowane konstrukcje drogowe. </w:t>
      </w:r>
    </w:p>
    <w:p w:rsidR="00F235F7" w:rsidRPr="0025547F" w:rsidRDefault="00F235F7" w:rsidP="00DD56DD">
      <w:pPr>
        <w:pStyle w:val="Akapitzlist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>Nadmiar mas ziemnych uzyskanych przy wykonywaniu wyżej wymienionych robót przewidziano do wywozu lub wbudowania w nasypy na terenie należącym do inwestora.</w:t>
      </w:r>
    </w:p>
    <w:p w:rsidR="00DD56DD" w:rsidRPr="0025547F" w:rsidRDefault="00DD56DD" w:rsidP="00DD56DD">
      <w:pPr>
        <w:pStyle w:val="Akapitzlist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 xml:space="preserve">Warunki </w:t>
      </w:r>
      <w:proofErr w:type="spellStart"/>
      <w:r w:rsidRPr="0025547F">
        <w:rPr>
          <w:rFonts w:ascii="Arial" w:hAnsi="Arial" w:cs="Arial"/>
          <w:sz w:val="22"/>
          <w:szCs w:val="22"/>
        </w:rPr>
        <w:t>gruntowo–wodne</w:t>
      </w:r>
      <w:proofErr w:type="spellEnd"/>
      <w:r w:rsidRPr="0025547F">
        <w:rPr>
          <w:rFonts w:ascii="Arial" w:hAnsi="Arial" w:cs="Arial"/>
          <w:sz w:val="22"/>
          <w:szCs w:val="22"/>
        </w:rPr>
        <w:t xml:space="preserve"> pozwalają na zakwalifikowania gruntu podłoża do grupy nośności </w:t>
      </w:r>
      <w:r w:rsidRPr="0025547F">
        <w:rPr>
          <w:rFonts w:ascii="Arial" w:hAnsi="Arial" w:cs="Arial"/>
          <w:b/>
          <w:sz w:val="22"/>
          <w:szCs w:val="22"/>
        </w:rPr>
        <w:t>G4</w:t>
      </w:r>
      <w:r w:rsidRPr="0025547F">
        <w:rPr>
          <w:rFonts w:ascii="Arial" w:hAnsi="Arial" w:cs="Arial"/>
          <w:sz w:val="22"/>
          <w:szCs w:val="22"/>
        </w:rPr>
        <w:t>. Podłoże gruntowe należy doprowadzić do następujących parametrów:</w:t>
      </w:r>
    </w:p>
    <w:p w:rsidR="00020930" w:rsidRPr="0025547F" w:rsidRDefault="00020930" w:rsidP="00F235F7">
      <w:pPr>
        <w:pStyle w:val="Tekstpodstawowy2"/>
        <w:numPr>
          <w:ilvl w:val="1"/>
          <w:numId w:val="4"/>
        </w:numPr>
        <w:spacing w:after="0"/>
        <w:ind w:left="567" w:hanging="425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>Wtórny moduł odkształcenia: E</w:t>
      </w:r>
      <w:r w:rsidRPr="0025547F">
        <w:rPr>
          <w:rFonts w:ascii="Arial" w:hAnsi="Arial" w:cs="Arial"/>
          <w:sz w:val="22"/>
          <w:szCs w:val="22"/>
          <w:vertAlign w:val="subscript"/>
        </w:rPr>
        <w:t>2</w:t>
      </w:r>
      <w:r w:rsidR="00DD56DD" w:rsidRPr="0025547F">
        <w:rPr>
          <w:rFonts w:ascii="Arial" w:hAnsi="Arial" w:cs="Arial"/>
          <w:sz w:val="22"/>
          <w:szCs w:val="22"/>
        </w:rPr>
        <w:t xml:space="preserve">&gt;=120 </w:t>
      </w:r>
      <w:proofErr w:type="spellStart"/>
      <w:r w:rsidR="00DD56DD" w:rsidRPr="0025547F">
        <w:rPr>
          <w:rFonts w:ascii="Arial" w:hAnsi="Arial" w:cs="Arial"/>
          <w:sz w:val="22"/>
          <w:szCs w:val="22"/>
        </w:rPr>
        <w:t>MPa</w:t>
      </w:r>
      <w:proofErr w:type="spellEnd"/>
      <w:r w:rsidR="00DD56DD" w:rsidRPr="0025547F">
        <w:rPr>
          <w:rFonts w:ascii="Arial" w:hAnsi="Arial" w:cs="Arial"/>
          <w:sz w:val="22"/>
          <w:szCs w:val="22"/>
        </w:rPr>
        <w:t xml:space="preserve"> (pod konstrukcją dróg KR</w:t>
      </w:r>
      <w:r w:rsidR="0064635B" w:rsidRPr="0025547F">
        <w:rPr>
          <w:rFonts w:ascii="Arial" w:hAnsi="Arial" w:cs="Arial"/>
          <w:sz w:val="22"/>
          <w:szCs w:val="22"/>
        </w:rPr>
        <w:t>6</w:t>
      </w:r>
      <w:r w:rsidRPr="0025547F">
        <w:rPr>
          <w:rFonts w:ascii="Arial" w:hAnsi="Arial" w:cs="Arial"/>
          <w:sz w:val="22"/>
          <w:szCs w:val="22"/>
        </w:rPr>
        <w:t>);</w:t>
      </w:r>
    </w:p>
    <w:p w:rsidR="00F235F7" w:rsidRPr="0025547F" w:rsidRDefault="00F235F7" w:rsidP="00F235F7">
      <w:pPr>
        <w:pStyle w:val="Tekstpodstawowy2"/>
        <w:numPr>
          <w:ilvl w:val="1"/>
          <w:numId w:val="4"/>
        </w:numPr>
        <w:spacing w:after="0"/>
        <w:ind w:left="567" w:hanging="425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>Wtórny moduł odkształcenia: E</w:t>
      </w:r>
      <w:r w:rsidRPr="0025547F">
        <w:rPr>
          <w:rFonts w:ascii="Arial" w:hAnsi="Arial" w:cs="Arial"/>
          <w:sz w:val="22"/>
          <w:szCs w:val="22"/>
          <w:vertAlign w:val="subscript"/>
        </w:rPr>
        <w:t>2</w:t>
      </w:r>
      <w:r w:rsidRPr="0025547F">
        <w:rPr>
          <w:rFonts w:ascii="Arial" w:hAnsi="Arial" w:cs="Arial"/>
          <w:sz w:val="22"/>
          <w:szCs w:val="22"/>
        </w:rPr>
        <w:t xml:space="preserve">&gt;=100 </w:t>
      </w:r>
      <w:proofErr w:type="spellStart"/>
      <w:r w:rsidRPr="0025547F">
        <w:rPr>
          <w:rFonts w:ascii="Arial" w:hAnsi="Arial" w:cs="Arial"/>
          <w:sz w:val="22"/>
          <w:szCs w:val="22"/>
        </w:rPr>
        <w:t>MPa</w:t>
      </w:r>
      <w:proofErr w:type="spellEnd"/>
      <w:r w:rsidRPr="0025547F">
        <w:rPr>
          <w:rFonts w:ascii="Arial" w:hAnsi="Arial" w:cs="Arial"/>
          <w:sz w:val="22"/>
          <w:szCs w:val="22"/>
        </w:rPr>
        <w:t xml:space="preserve"> (pod konstrukcją dróg KR2 oraz zjazdem);</w:t>
      </w:r>
    </w:p>
    <w:p w:rsidR="00F235F7" w:rsidRPr="0025547F" w:rsidRDefault="00F235F7" w:rsidP="00F235F7">
      <w:pPr>
        <w:pStyle w:val="Tekstpodstawowy2"/>
        <w:numPr>
          <w:ilvl w:val="1"/>
          <w:numId w:val="4"/>
        </w:numPr>
        <w:tabs>
          <w:tab w:val="num" w:pos="567"/>
        </w:tabs>
        <w:spacing w:after="0"/>
        <w:ind w:left="567" w:hanging="425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>Wtórny moduł odkształcenia: E</w:t>
      </w:r>
      <w:r w:rsidRPr="0025547F">
        <w:rPr>
          <w:rFonts w:ascii="Arial" w:hAnsi="Arial" w:cs="Arial"/>
          <w:sz w:val="22"/>
          <w:szCs w:val="22"/>
          <w:vertAlign w:val="subscript"/>
        </w:rPr>
        <w:t>2</w:t>
      </w:r>
      <w:r w:rsidRPr="0025547F">
        <w:rPr>
          <w:rFonts w:ascii="Arial" w:hAnsi="Arial" w:cs="Arial"/>
          <w:sz w:val="22"/>
          <w:szCs w:val="22"/>
        </w:rPr>
        <w:t xml:space="preserve">&gt;=80 </w:t>
      </w:r>
      <w:proofErr w:type="spellStart"/>
      <w:r w:rsidRPr="0025547F">
        <w:rPr>
          <w:rFonts w:ascii="Arial" w:hAnsi="Arial" w:cs="Arial"/>
          <w:sz w:val="22"/>
          <w:szCs w:val="22"/>
        </w:rPr>
        <w:t>MPa</w:t>
      </w:r>
      <w:proofErr w:type="spellEnd"/>
      <w:r w:rsidRPr="0025547F">
        <w:rPr>
          <w:rFonts w:ascii="Arial" w:hAnsi="Arial" w:cs="Arial"/>
          <w:sz w:val="22"/>
          <w:szCs w:val="22"/>
        </w:rPr>
        <w:t xml:space="preserve"> (pod konstrukcją chodników i ścieżek rowerowych);</w:t>
      </w:r>
    </w:p>
    <w:p w:rsidR="00020930" w:rsidRPr="0025547F" w:rsidRDefault="00020930" w:rsidP="00F235F7">
      <w:pPr>
        <w:pStyle w:val="Tekstpodstawowy2"/>
        <w:numPr>
          <w:ilvl w:val="1"/>
          <w:numId w:val="4"/>
        </w:numPr>
        <w:tabs>
          <w:tab w:val="num" w:pos="567"/>
        </w:tabs>
        <w:spacing w:after="0"/>
        <w:ind w:left="567" w:hanging="425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 xml:space="preserve">Wskaźnik zagęszczenia: Is&gt;=1.03 (pod konstrukcją </w:t>
      </w:r>
      <w:r w:rsidR="00DD56DD" w:rsidRPr="0025547F">
        <w:rPr>
          <w:rFonts w:ascii="Arial" w:hAnsi="Arial" w:cs="Arial"/>
          <w:sz w:val="22"/>
          <w:szCs w:val="22"/>
        </w:rPr>
        <w:t>dróg KR</w:t>
      </w:r>
      <w:r w:rsidR="009234BA">
        <w:rPr>
          <w:rFonts w:ascii="Arial" w:hAnsi="Arial" w:cs="Arial"/>
          <w:sz w:val="22"/>
          <w:szCs w:val="22"/>
        </w:rPr>
        <w:t>6</w:t>
      </w:r>
      <w:r w:rsidRPr="0025547F">
        <w:rPr>
          <w:rFonts w:ascii="Arial" w:hAnsi="Arial" w:cs="Arial"/>
          <w:sz w:val="22"/>
          <w:szCs w:val="22"/>
        </w:rPr>
        <w:t>);</w:t>
      </w:r>
    </w:p>
    <w:p w:rsidR="00020930" w:rsidRPr="0025547F" w:rsidRDefault="00020930" w:rsidP="00F235F7">
      <w:pPr>
        <w:pStyle w:val="Tekstpodstawowy2"/>
        <w:numPr>
          <w:ilvl w:val="1"/>
          <w:numId w:val="4"/>
        </w:numPr>
        <w:tabs>
          <w:tab w:val="num" w:pos="567"/>
        </w:tabs>
        <w:spacing w:after="0"/>
        <w:ind w:left="567" w:hanging="425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 xml:space="preserve">Wskaźnik zagęszczenia: Is&gt;=1.00 (pod konstrukcją </w:t>
      </w:r>
      <w:r w:rsidR="00DD56DD" w:rsidRPr="0025547F">
        <w:rPr>
          <w:rFonts w:ascii="Arial" w:hAnsi="Arial" w:cs="Arial"/>
          <w:sz w:val="22"/>
          <w:szCs w:val="22"/>
        </w:rPr>
        <w:t>dróg kategorii KR2 oraz zjazdem</w:t>
      </w:r>
      <w:r w:rsidRPr="0025547F">
        <w:rPr>
          <w:rFonts w:ascii="Arial" w:hAnsi="Arial" w:cs="Arial"/>
          <w:sz w:val="22"/>
          <w:szCs w:val="22"/>
        </w:rPr>
        <w:t>);</w:t>
      </w:r>
    </w:p>
    <w:p w:rsidR="00020930" w:rsidRPr="0025547F" w:rsidRDefault="00020930" w:rsidP="00F235F7">
      <w:pPr>
        <w:pStyle w:val="Tekstpodstawowy2"/>
        <w:numPr>
          <w:ilvl w:val="1"/>
          <w:numId w:val="4"/>
        </w:numPr>
        <w:tabs>
          <w:tab w:val="num" w:pos="567"/>
        </w:tabs>
        <w:spacing w:after="0"/>
        <w:ind w:left="567" w:hanging="425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>Wskaźnik zagęszczenia: Is&gt;=0,97 (pod konstrukcją chodnik</w:t>
      </w:r>
      <w:r w:rsidR="00F235F7" w:rsidRPr="0025547F">
        <w:rPr>
          <w:rFonts w:ascii="Arial" w:hAnsi="Arial" w:cs="Arial"/>
          <w:sz w:val="22"/>
          <w:szCs w:val="22"/>
        </w:rPr>
        <w:t>ów</w:t>
      </w:r>
      <w:r w:rsidRPr="0025547F">
        <w:rPr>
          <w:rFonts w:ascii="Arial" w:hAnsi="Arial" w:cs="Arial"/>
          <w:sz w:val="22"/>
          <w:szCs w:val="22"/>
        </w:rPr>
        <w:t xml:space="preserve"> i ścież</w:t>
      </w:r>
      <w:r w:rsidR="00F235F7" w:rsidRPr="0025547F">
        <w:rPr>
          <w:rFonts w:ascii="Arial" w:hAnsi="Arial" w:cs="Arial"/>
          <w:sz w:val="22"/>
          <w:szCs w:val="22"/>
        </w:rPr>
        <w:t xml:space="preserve">ek </w:t>
      </w:r>
      <w:r w:rsidRPr="0025547F">
        <w:rPr>
          <w:rFonts w:ascii="Arial" w:hAnsi="Arial" w:cs="Arial"/>
          <w:sz w:val="22"/>
          <w:szCs w:val="22"/>
        </w:rPr>
        <w:t>rowerow</w:t>
      </w:r>
      <w:r w:rsidR="00F235F7" w:rsidRPr="0025547F">
        <w:rPr>
          <w:rFonts w:ascii="Arial" w:hAnsi="Arial" w:cs="Arial"/>
          <w:sz w:val="22"/>
          <w:szCs w:val="22"/>
        </w:rPr>
        <w:t>ych</w:t>
      </w:r>
      <w:r w:rsidRPr="0025547F">
        <w:rPr>
          <w:rFonts w:ascii="Arial" w:hAnsi="Arial" w:cs="Arial"/>
          <w:sz w:val="22"/>
          <w:szCs w:val="22"/>
        </w:rPr>
        <w:t>);</w:t>
      </w:r>
    </w:p>
    <w:p w:rsidR="00020930" w:rsidRPr="0025547F" w:rsidRDefault="00020930" w:rsidP="00020930">
      <w:pPr>
        <w:pStyle w:val="Nagwek2"/>
        <w:numPr>
          <w:ilvl w:val="0"/>
          <w:numId w:val="4"/>
        </w:numPr>
        <w:spacing w:before="240"/>
        <w:rPr>
          <w:rFonts w:ascii="Arial" w:hAnsi="Arial" w:cs="Arial"/>
        </w:rPr>
      </w:pPr>
      <w:bookmarkStart w:id="53" w:name="_Toc423963314"/>
      <w:bookmarkStart w:id="54" w:name="_Toc447782795"/>
      <w:r w:rsidRPr="0025547F">
        <w:rPr>
          <w:rFonts w:ascii="Arial" w:hAnsi="Arial" w:cs="Arial"/>
        </w:rPr>
        <w:t>Projekt rozbiórki.</w:t>
      </w:r>
      <w:bookmarkEnd w:id="53"/>
      <w:bookmarkEnd w:id="54"/>
    </w:p>
    <w:p w:rsidR="00020930" w:rsidRPr="0025547F" w:rsidRDefault="00020930" w:rsidP="00020930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 xml:space="preserve">W związku z  </w:t>
      </w:r>
      <w:r w:rsidR="00B87E2F" w:rsidRPr="0025547F">
        <w:rPr>
          <w:rFonts w:ascii="Arial" w:hAnsi="Arial" w:cs="Arial"/>
          <w:sz w:val="22"/>
          <w:szCs w:val="22"/>
        </w:rPr>
        <w:t xml:space="preserve">remontem ul Łódzkiej </w:t>
      </w:r>
      <w:r w:rsidRPr="0025547F">
        <w:rPr>
          <w:rFonts w:ascii="Arial" w:hAnsi="Arial" w:cs="Arial"/>
          <w:sz w:val="22"/>
          <w:szCs w:val="22"/>
        </w:rPr>
        <w:t xml:space="preserve"> </w:t>
      </w:r>
      <w:r w:rsidR="0064635B" w:rsidRPr="0025547F">
        <w:rPr>
          <w:rFonts w:ascii="Arial" w:hAnsi="Arial" w:cs="Arial"/>
          <w:sz w:val="22"/>
          <w:szCs w:val="22"/>
        </w:rPr>
        <w:t>i przebudową dro</w:t>
      </w:r>
      <w:r w:rsidRPr="0025547F">
        <w:rPr>
          <w:rFonts w:ascii="Arial" w:hAnsi="Arial" w:cs="Arial"/>
          <w:sz w:val="22"/>
          <w:szCs w:val="22"/>
        </w:rPr>
        <w:t>g</w:t>
      </w:r>
      <w:r w:rsidR="007F28D2" w:rsidRPr="0025547F">
        <w:rPr>
          <w:rFonts w:ascii="Arial" w:hAnsi="Arial" w:cs="Arial"/>
          <w:sz w:val="22"/>
          <w:szCs w:val="22"/>
        </w:rPr>
        <w:t>i serw</w:t>
      </w:r>
      <w:r w:rsidR="0064635B" w:rsidRPr="0025547F">
        <w:rPr>
          <w:rFonts w:ascii="Arial" w:hAnsi="Arial" w:cs="Arial"/>
          <w:sz w:val="22"/>
          <w:szCs w:val="22"/>
        </w:rPr>
        <w:t>i</w:t>
      </w:r>
      <w:r w:rsidR="007F28D2" w:rsidRPr="0025547F">
        <w:rPr>
          <w:rFonts w:ascii="Arial" w:hAnsi="Arial" w:cs="Arial"/>
          <w:sz w:val="22"/>
          <w:szCs w:val="22"/>
        </w:rPr>
        <w:t>sowej</w:t>
      </w:r>
      <w:r w:rsidRPr="0025547F">
        <w:rPr>
          <w:rFonts w:ascii="Arial" w:hAnsi="Arial" w:cs="Arial"/>
          <w:sz w:val="22"/>
          <w:szCs w:val="22"/>
        </w:rPr>
        <w:t xml:space="preserve"> rozebrane zostaną stare, zniszczo</w:t>
      </w:r>
      <w:r w:rsidR="007F28D2" w:rsidRPr="0025547F">
        <w:rPr>
          <w:rFonts w:ascii="Arial" w:hAnsi="Arial" w:cs="Arial"/>
          <w:sz w:val="22"/>
          <w:szCs w:val="22"/>
        </w:rPr>
        <w:t>ne krawężniki, obrzeża betonowe.</w:t>
      </w:r>
      <w:r w:rsidRPr="0025547F">
        <w:rPr>
          <w:rFonts w:ascii="Arial" w:hAnsi="Arial" w:cs="Arial"/>
          <w:sz w:val="22"/>
          <w:szCs w:val="22"/>
        </w:rPr>
        <w:t xml:space="preserve"> </w:t>
      </w:r>
      <w:r w:rsidR="007F28D2" w:rsidRPr="0025547F">
        <w:rPr>
          <w:rFonts w:ascii="Arial" w:hAnsi="Arial" w:cs="Arial"/>
          <w:sz w:val="22"/>
          <w:szCs w:val="22"/>
        </w:rPr>
        <w:t>Sfrezowane zostaną górne warstwy  konstrukcja nawierzchni ul. Łódzkiej</w:t>
      </w:r>
    </w:p>
    <w:p w:rsidR="00020930" w:rsidRPr="0025547F" w:rsidRDefault="00020930" w:rsidP="00020930">
      <w:pPr>
        <w:pStyle w:val="Nagwek2"/>
        <w:numPr>
          <w:ilvl w:val="0"/>
          <w:numId w:val="4"/>
        </w:numPr>
        <w:spacing w:before="240"/>
        <w:rPr>
          <w:rFonts w:ascii="Arial" w:hAnsi="Arial" w:cs="Arial"/>
        </w:rPr>
      </w:pPr>
      <w:bookmarkStart w:id="55" w:name="_Toc423963315"/>
      <w:bookmarkStart w:id="56" w:name="_Toc447782796"/>
      <w:r w:rsidRPr="0025547F">
        <w:rPr>
          <w:rFonts w:ascii="Arial" w:hAnsi="Arial" w:cs="Arial"/>
        </w:rPr>
        <w:lastRenderedPageBreak/>
        <w:t>Projektowana konstrukcja nawierzchni.</w:t>
      </w:r>
      <w:bookmarkEnd w:id="55"/>
      <w:bookmarkEnd w:id="56"/>
    </w:p>
    <w:p w:rsidR="00020930" w:rsidRPr="0025547F" w:rsidRDefault="00020930" w:rsidP="00020930">
      <w:pPr>
        <w:pStyle w:val="Tekstpodstawowy"/>
        <w:numPr>
          <w:ilvl w:val="2"/>
          <w:numId w:val="4"/>
        </w:numPr>
        <w:tabs>
          <w:tab w:val="clear" w:pos="2340"/>
          <w:tab w:val="num" w:pos="644"/>
          <w:tab w:val="num" w:pos="1985"/>
        </w:tabs>
        <w:spacing w:line="360" w:lineRule="auto"/>
        <w:ind w:left="426"/>
        <w:rPr>
          <w:rFonts w:ascii="Arial" w:hAnsi="Arial" w:cs="Arial"/>
          <w:b/>
          <w:sz w:val="24"/>
          <w:lang w:eastAsia="ar-SA"/>
        </w:rPr>
      </w:pPr>
      <w:r w:rsidRPr="0025547F">
        <w:rPr>
          <w:rFonts w:ascii="Arial" w:hAnsi="Arial" w:cs="Arial"/>
          <w:b/>
          <w:sz w:val="24"/>
          <w:lang w:eastAsia="ar-SA"/>
        </w:rPr>
        <w:t xml:space="preserve">projektowane </w:t>
      </w:r>
      <w:r w:rsidR="007F28D2" w:rsidRPr="0025547F">
        <w:rPr>
          <w:rFonts w:ascii="Arial" w:hAnsi="Arial" w:cs="Arial"/>
          <w:b/>
          <w:sz w:val="24"/>
          <w:lang w:eastAsia="ar-SA"/>
        </w:rPr>
        <w:t>konstrukcja nawierzchni ul Łódzkiej</w:t>
      </w:r>
      <w:r w:rsidRPr="0025547F">
        <w:rPr>
          <w:rFonts w:ascii="Arial" w:hAnsi="Arial" w:cs="Arial"/>
          <w:b/>
          <w:sz w:val="24"/>
          <w:lang w:eastAsia="ar-SA"/>
        </w:rPr>
        <w:t xml:space="preserve">  (kategoria ruchu KR</w:t>
      </w:r>
      <w:r w:rsidR="007F28D2" w:rsidRPr="0025547F">
        <w:rPr>
          <w:rFonts w:ascii="Arial" w:hAnsi="Arial" w:cs="Arial"/>
          <w:b/>
          <w:sz w:val="24"/>
          <w:lang w:eastAsia="ar-SA"/>
        </w:rPr>
        <w:t xml:space="preserve"> 6</w:t>
      </w:r>
      <w:r w:rsidRPr="0025547F">
        <w:rPr>
          <w:rFonts w:ascii="Arial" w:hAnsi="Arial" w:cs="Arial"/>
          <w:b/>
          <w:sz w:val="24"/>
          <w:lang w:eastAsia="ar-SA"/>
        </w:rPr>
        <w:t>):</w:t>
      </w:r>
    </w:p>
    <w:p w:rsidR="00020930" w:rsidRPr="0025547F" w:rsidRDefault="00020930" w:rsidP="00020930">
      <w:pPr>
        <w:pStyle w:val="Tekstpodstawowy2"/>
        <w:numPr>
          <w:ilvl w:val="1"/>
          <w:numId w:val="4"/>
        </w:numPr>
        <w:tabs>
          <w:tab w:val="clear" w:pos="1421"/>
          <w:tab w:val="num" w:pos="709"/>
        </w:tabs>
        <w:spacing w:after="0"/>
        <w:ind w:left="709"/>
        <w:rPr>
          <w:rFonts w:ascii="Arial" w:hAnsi="Arial" w:cs="Arial"/>
          <w:sz w:val="22"/>
          <w:szCs w:val="22"/>
        </w:rPr>
      </w:pPr>
      <w:proofErr w:type="spellStart"/>
      <w:r w:rsidRPr="0025547F">
        <w:rPr>
          <w:rFonts w:ascii="Arial" w:hAnsi="Arial" w:cs="Arial"/>
          <w:sz w:val="22"/>
          <w:szCs w:val="22"/>
        </w:rPr>
        <w:t>w-wa</w:t>
      </w:r>
      <w:proofErr w:type="spellEnd"/>
      <w:r w:rsidRPr="0025547F">
        <w:rPr>
          <w:rFonts w:ascii="Arial" w:hAnsi="Arial" w:cs="Arial"/>
          <w:sz w:val="22"/>
          <w:szCs w:val="22"/>
        </w:rPr>
        <w:t xml:space="preserve"> ścieralna z</w:t>
      </w:r>
      <w:r w:rsidR="00BB54F4" w:rsidRPr="0025547F">
        <w:rPr>
          <w:rFonts w:ascii="Arial" w:hAnsi="Arial" w:cs="Arial"/>
          <w:sz w:val="22"/>
          <w:szCs w:val="22"/>
        </w:rPr>
        <w:t xml:space="preserve"> mieszanki mastyksowo- grysowej</w:t>
      </w:r>
      <w:r w:rsidRPr="0025547F">
        <w:rPr>
          <w:rFonts w:ascii="Arial" w:hAnsi="Arial" w:cs="Arial"/>
          <w:sz w:val="22"/>
          <w:szCs w:val="22"/>
        </w:rPr>
        <w:t xml:space="preserve"> </w:t>
      </w:r>
      <w:r w:rsidR="007F28D2" w:rsidRPr="0025547F">
        <w:rPr>
          <w:rFonts w:ascii="Arial" w:hAnsi="Arial" w:cs="Arial"/>
          <w:sz w:val="22"/>
          <w:szCs w:val="22"/>
        </w:rPr>
        <w:t>SMA 8S</w:t>
      </w:r>
      <w:r w:rsidRPr="0025547F">
        <w:rPr>
          <w:rFonts w:ascii="Arial" w:hAnsi="Arial" w:cs="Arial"/>
          <w:sz w:val="22"/>
          <w:szCs w:val="22"/>
        </w:rPr>
        <w:t xml:space="preserve">, gr. </w:t>
      </w:r>
      <w:r w:rsidR="007F28D2" w:rsidRPr="0025547F">
        <w:rPr>
          <w:rFonts w:ascii="Arial" w:hAnsi="Arial" w:cs="Arial"/>
          <w:sz w:val="22"/>
          <w:szCs w:val="22"/>
        </w:rPr>
        <w:t>4</w:t>
      </w:r>
      <w:r w:rsidRPr="0025547F">
        <w:rPr>
          <w:rFonts w:ascii="Arial" w:hAnsi="Arial" w:cs="Arial"/>
          <w:sz w:val="22"/>
          <w:szCs w:val="22"/>
        </w:rPr>
        <w:t xml:space="preserve"> cm,</w:t>
      </w:r>
    </w:p>
    <w:p w:rsidR="00020930" w:rsidRPr="0025547F" w:rsidRDefault="00020930" w:rsidP="00020930">
      <w:pPr>
        <w:pStyle w:val="Tekstpodstawowy2"/>
        <w:numPr>
          <w:ilvl w:val="1"/>
          <w:numId w:val="4"/>
        </w:numPr>
        <w:spacing w:after="0"/>
        <w:ind w:left="709"/>
        <w:rPr>
          <w:rFonts w:ascii="Arial" w:hAnsi="Arial" w:cs="Arial"/>
          <w:sz w:val="22"/>
          <w:szCs w:val="22"/>
        </w:rPr>
      </w:pPr>
      <w:proofErr w:type="spellStart"/>
      <w:r w:rsidRPr="0025547F">
        <w:rPr>
          <w:rFonts w:ascii="Arial" w:hAnsi="Arial" w:cs="Arial"/>
          <w:sz w:val="22"/>
          <w:szCs w:val="22"/>
        </w:rPr>
        <w:t>w-wa</w:t>
      </w:r>
      <w:proofErr w:type="spellEnd"/>
      <w:r w:rsidRPr="0025547F">
        <w:rPr>
          <w:rFonts w:ascii="Arial" w:hAnsi="Arial" w:cs="Arial"/>
          <w:sz w:val="22"/>
          <w:szCs w:val="22"/>
        </w:rPr>
        <w:t xml:space="preserve"> wiążąca z betonu asfaltowego </w:t>
      </w:r>
      <w:r w:rsidR="00BB54F4" w:rsidRPr="0025547F">
        <w:rPr>
          <w:rFonts w:ascii="Arial" w:hAnsi="Arial" w:cs="Arial"/>
          <w:sz w:val="22"/>
          <w:szCs w:val="22"/>
        </w:rPr>
        <w:t>AC</w:t>
      </w:r>
      <w:r w:rsidRPr="0025547F">
        <w:rPr>
          <w:rFonts w:ascii="Arial" w:hAnsi="Arial" w:cs="Arial"/>
          <w:sz w:val="22"/>
          <w:szCs w:val="22"/>
        </w:rPr>
        <w:t xml:space="preserve"> </w:t>
      </w:r>
      <w:r w:rsidR="00BB54F4" w:rsidRPr="0025547F">
        <w:rPr>
          <w:rFonts w:ascii="Arial" w:hAnsi="Arial" w:cs="Arial"/>
          <w:sz w:val="22"/>
          <w:szCs w:val="22"/>
        </w:rPr>
        <w:t>16 W</w:t>
      </w:r>
      <w:r w:rsidRPr="0025547F">
        <w:rPr>
          <w:rFonts w:ascii="Arial" w:hAnsi="Arial" w:cs="Arial"/>
          <w:sz w:val="22"/>
          <w:szCs w:val="22"/>
        </w:rPr>
        <w:t xml:space="preserve">, gr. </w:t>
      </w:r>
      <w:r w:rsidR="00A664B7" w:rsidRPr="0025547F">
        <w:rPr>
          <w:rFonts w:ascii="Arial" w:hAnsi="Arial" w:cs="Arial"/>
          <w:sz w:val="22"/>
          <w:szCs w:val="22"/>
        </w:rPr>
        <w:t>9</w:t>
      </w:r>
      <w:r w:rsidRPr="0025547F">
        <w:rPr>
          <w:rFonts w:ascii="Arial" w:hAnsi="Arial" w:cs="Arial"/>
          <w:sz w:val="22"/>
          <w:szCs w:val="22"/>
        </w:rPr>
        <w:t xml:space="preserve"> cm,</w:t>
      </w:r>
    </w:p>
    <w:p w:rsidR="00020930" w:rsidRPr="0025547F" w:rsidRDefault="00A664B7" w:rsidP="00020930">
      <w:pPr>
        <w:pStyle w:val="Tekstpodstawowy2"/>
        <w:numPr>
          <w:ilvl w:val="1"/>
          <w:numId w:val="4"/>
        </w:numPr>
        <w:spacing w:after="0"/>
        <w:ind w:left="709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>siatka</w:t>
      </w:r>
      <w:r w:rsidR="00020930" w:rsidRPr="0025547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547F">
        <w:rPr>
          <w:rFonts w:ascii="Arial" w:hAnsi="Arial" w:cs="Arial"/>
          <w:sz w:val="22"/>
          <w:szCs w:val="22"/>
        </w:rPr>
        <w:t>przeciwspękaniowa</w:t>
      </w:r>
      <w:proofErr w:type="spellEnd"/>
      <w:r w:rsidR="0025547F" w:rsidRPr="0025547F">
        <w:rPr>
          <w:rFonts w:ascii="Arial" w:hAnsi="Arial" w:cs="Arial"/>
          <w:sz w:val="22"/>
          <w:szCs w:val="22"/>
        </w:rPr>
        <w:t>,</w:t>
      </w:r>
      <w:r w:rsidR="00020930" w:rsidRPr="0025547F">
        <w:rPr>
          <w:rFonts w:ascii="Arial" w:hAnsi="Arial" w:cs="Arial"/>
          <w:sz w:val="22"/>
          <w:szCs w:val="22"/>
        </w:rPr>
        <w:t xml:space="preserve"> </w:t>
      </w:r>
    </w:p>
    <w:p w:rsidR="00A664B7" w:rsidRPr="0025547F" w:rsidRDefault="00A664B7" w:rsidP="00020930">
      <w:pPr>
        <w:pStyle w:val="Tekstpodstawowy2"/>
        <w:numPr>
          <w:ilvl w:val="1"/>
          <w:numId w:val="4"/>
        </w:numPr>
        <w:spacing w:after="0"/>
        <w:ind w:left="709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>istniejąca konstrukcja nawierzchni po sfrezowaniu</w:t>
      </w:r>
    </w:p>
    <w:p w:rsidR="00020930" w:rsidRPr="0025547F" w:rsidRDefault="00033108" w:rsidP="00020930">
      <w:pPr>
        <w:pStyle w:val="Tekstpodstawowy2"/>
        <w:spacing w:after="0"/>
        <w:ind w:left="567"/>
        <w:rPr>
          <w:rFonts w:ascii="Arial" w:hAnsi="Arial" w:cs="Arial"/>
          <w:sz w:val="22"/>
          <w:szCs w:val="22"/>
        </w:rPr>
      </w:pPr>
      <w:r w:rsidRPr="00033108">
        <w:rPr>
          <w:rFonts w:ascii="Arial" w:hAnsi="Arial" w:cs="Arial"/>
          <w:sz w:val="22"/>
          <w:szCs w:val="22"/>
        </w:rPr>
        <w:pict>
          <v:rect id="_x0000_i1025" style="width:0;height:1.5pt" o:hralign="center" o:hrstd="t" o:hr="t" fillcolor="#9d9da1" stroked="f"/>
        </w:pict>
      </w:r>
    </w:p>
    <w:p w:rsidR="00020930" w:rsidRDefault="00020930" w:rsidP="00020930">
      <w:pPr>
        <w:pStyle w:val="Tekstpodstawowy2"/>
        <w:spacing w:after="0"/>
        <w:ind w:left="567"/>
        <w:rPr>
          <w:rFonts w:ascii="Arial" w:hAnsi="Arial" w:cs="Arial"/>
          <w:b/>
          <w:sz w:val="22"/>
          <w:szCs w:val="22"/>
        </w:rPr>
      </w:pPr>
      <w:r w:rsidRPr="0025547F">
        <w:rPr>
          <w:rFonts w:ascii="Arial" w:hAnsi="Arial" w:cs="Arial"/>
          <w:b/>
          <w:sz w:val="22"/>
          <w:szCs w:val="22"/>
        </w:rPr>
        <w:t xml:space="preserve">Łączna grubość warstw konstrukcji nawierzchni - Σ: </w:t>
      </w:r>
      <w:r w:rsidR="00A664B7" w:rsidRPr="0025547F">
        <w:rPr>
          <w:rFonts w:ascii="Arial" w:hAnsi="Arial" w:cs="Arial"/>
          <w:b/>
          <w:sz w:val="22"/>
          <w:szCs w:val="22"/>
        </w:rPr>
        <w:t>1</w:t>
      </w:r>
      <w:r w:rsidRPr="0025547F">
        <w:rPr>
          <w:rFonts w:ascii="Arial" w:hAnsi="Arial" w:cs="Arial"/>
          <w:b/>
          <w:sz w:val="22"/>
          <w:szCs w:val="22"/>
        </w:rPr>
        <w:t>3 cm</w:t>
      </w:r>
    </w:p>
    <w:p w:rsidR="009234BA" w:rsidRPr="0025547F" w:rsidRDefault="009234BA" w:rsidP="00020930">
      <w:pPr>
        <w:pStyle w:val="Tekstpodstawowy2"/>
        <w:spacing w:after="0"/>
        <w:ind w:left="567"/>
        <w:rPr>
          <w:rFonts w:ascii="Arial" w:hAnsi="Arial" w:cs="Arial"/>
          <w:b/>
          <w:sz w:val="22"/>
          <w:szCs w:val="22"/>
        </w:rPr>
      </w:pPr>
    </w:p>
    <w:p w:rsidR="00020930" w:rsidRPr="0025547F" w:rsidRDefault="00020930" w:rsidP="00020930">
      <w:pPr>
        <w:pStyle w:val="Tekstpodstawowy"/>
        <w:numPr>
          <w:ilvl w:val="0"/>
          <w:numId w:val="31"/>
        </w:numPr>
        <w:spacing w:line="360" w:lineRule="auto"/>
        <w:ind w:left="426"/>
        <w:rPr>
          <w:rFonts w:ascii="Arial" w:hAnsi="Arial" w:cs="Arial"/>
          <w:b/>
          <w:sz w:val="24"/>
          <w:lang w:eastAsia="ar-SA"/>
        </w:rPr>
      </w:pPr>
      <w:r w:rsidRPr="0025547F">
        <w:rPr>
          <w:rFonts w:ascii="Arial" w:hAnsi="Arial" w:cs="Arial"/>
          <w:b/>
          <w:sz w:val="24"/>
          <w:lang w:eastAsia="ar-SA"/>
        </w:rPr>
        <w:t xml:space="preserve">projektowana droga </w:t>
      </w:r>
      <w:r w:rsidR="0052312C" w:rsidRPr="0025547F">
        <w:rPr>
          <w:rFonts w:ascii="Arial" w:hAnsi="Arial" w:cs="Arial"/>
          <w:b/>
          <w:sz w:val="24"/>
          <w:lang w:eastAsia="ar-SA"/>
        </w:rPr>
        <w:t>serwisowa</w:t>
      </w:r>
      <w:r w:rsidR="00843910" w:rsidRPr="0025547F">
        <w:rPr>
          <w:rFonts w:ascii="Arial" w:hAnsi="Arial" w:cs="Arial"/>
          <w:b/>
          <w:sz w:val="24"/>
          <w:lang w:eastAsia="ar-SA"/>
        </w:rPr>
        <w:t xml:space="preserve"> </w:t>
      </w:r>
      <w:r w:rsidR="00A664B7" w:rsidRPr="0025547F">
        <w:rPr>
          <w:rFonts w:ascii="Arial" w:hAnsi="Arial" w:cs="Arial"/>
          <w:b/>
          <w:sz w:val="24"/>
          <w:lang w:eastAsia="ar-SA"/>
        </w:rPr>
        <w:t xml:space="preserve">konstrukcja </w:t>
      </w:r>
      <w:r w:rsidR="00843910" w:rsidRPr="0025547F">
        <w:rPr>
          <w:rFonts w:ascii="Arial" w:hAnsi="Arial" w:cs="Arial"/>
          <w:b/>
          <w:sz w:val="24"/>
          <w:lang w:eastAsia="ar-SA"/>
        </w:rPr>
        <w:t xml:space="preserve">od strony posesji </w:t>
      </w:r>
      <w:r w:rsidRPr="0025547F">
        <w:rPr>
          <w:rFonts w:ascii="Arial" w:hAnsi="Arial" w:cs="Arial"/>
          <w:b/>
          <w:sz w:val="24"/>
          <w:lang w:eastAsia="ar-SA"/>
        </w:rPr>
        <w:t>(kategoria ruchu KR2):</w:t>
      </w:r>
    </w:p>
    <w:p w:rsidR="00843910" w:rsidRPr="0025547F" w:rsidRDefault="00843910" w:rsidP="00843910">
      <w:pPr>
        <w:pStyle w:val="Tekstpodstawowy2"/>
        <w:numPr>
          <w:ilvl w:val="1"/>
          <w:numId w:val="17"/>
        </w:numPr>
        <w:tabs>
          <w:tab w:val="clear" w:pos="483"/>
          <w:tab w:val="num" w:pos="567"/>
        </w:tabs>
        <w:spacing w:after="0"/>
        <w:ind w:left="567" w:hanging="283"/>
        <w:rPr>
          <w:rFonts w:ascii="Arial" w:hAnsi="Arial" w:cs="Arial"/>
          <w:sz w:val="22"/>
          <w:szCs w:val="22"/>
        </w:rPr>
      </w:pPr>
      <w:proofErr w:type="spellStart"/>
      <w:r w:rsidRPr="0025547F">
        <w:rPr>
          <w:rFonts w:ascii="Arial" w:hAnsi="Arial" w:cs="Arial"/>
          <w:sz w:val="22"/>
          <w:szCs w:val="22"/>
        </w:rPr>
        <w:t>w-wa</w:t>
      </w:r>
      <w:proofErr w:type="spellEnd"/>
      <w:r w:rsidRPr="0025547F">
        <w:rPr>
          <w:rFonts w:ascii="Arial" w:hAnsi="Arial" w:cs="Arial"/>
          <w:sz w:val="22"/>
          <w:szCs w:val="22"/>
        </w:rPr>
        <w:t xml:space="preserve"> ścieralna z betonowej kostki brukowej koloru szarego, gr. 8 cm </w:t>
      </w:r>
    </w:p>
    <w:p w:rsidR="00843910" w:rsidRPr="0025547F" w:rsidRDefault="00843910" w:rsidP="00843910">
      <w:pPr>
        <w:pStyle w:val="Tekstpodstawowy2"/>
        <w:numPr>
          <w:ilvl w:val="1"/>
          <w:numId w:val="17"/>
        </w:numPr>
        <w:tabs>
          <w:tab w:val="clear" w:pos="483"/>
          <w:tab w:val="num" w:pos="567"/>
        </w:tabs>
        <w:spacing w:after="0"/>
        <w:ind w:left="567" w:hanging="283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>podsypka cementowo-piaskowa 1:3, gr. 3 cm,</w:t>
      </w:r>
    </w:p>
    <w:p w:rsidR="00843910" w:rsidRPr="0025547F" w:rsidRDefault="00843910" w:rsidP="00843910">
      <w:pPr>
        <w:pStyle w:val="Tekstpodstawowy2"/>
        <w:numPr>
          <w:ilvl w:val="1"/>
          <w:numId w:val="17"/>
        </w:numPr>
        <w:tabs>
          <w:tab w:val="clear" w:pos="483"/>
          <w:tab w:val="num" w:pos="567"/>
        </w:tabs>
        <w:spacing w:after="0"/>
        <w:ind w:left="567" w:hanging="283"/>
        <w:rPr>
          <w:rFonts w:ascii="Arial" w:hAnsi="Arial" w:cs="Arial"/>
          <w:sz w:val="22"/>
          <w:szCs w:val="22"/>
        </w:rPr>
      </w:pPr>
      <w:proofErr w:type="spellStart"/>
      <w:r w:rsidRPr="0025547F">
        <w:rPr>
          <w:rFonts w:ascii="Arial" w:hAnsi="Arial" w:cs="Arial"/>
          <w:sz w:val="22"/>
          <w:szCs w:val="22"/>
        </w:rPr>
        <w:t>w-wa</w:t>
      </w:r>
      <w:proofErr w:type="spellEnd"/>
      <w:r w:rsidRPr="0025547F">
        <w:rPr>
          <w:rFonts w:ascii="Arial" w:hAnsi="Arial" w:cs="Arial"/>
          <w:sz w:val="22"/>
          <w:szCs w:val="22"/>
        </w:rPr>
        <w:t xml:space="preserve"> podbudowy pomocniczej z KŁSM 0/31.5 mm, gr. 15 cm,</w:t>
      </w:r>
    </w:p>
    <w:p w:rsidR="00843910" w:rsidRPr="0025547F" w:rsidRDefault="00843910" w:rsidP="00843910">
      <w:pPr>
        <w:pStyle w:val="Tekstpodstawowy2"/>
        <w:numPr>
          <w:ilvl w:val="1"/>
          <w:numId w:val="17"/>
        </w:numPr>
        <w:tabs>
          <w:tab w:val="clear" w:pos="483"/>
          <w:tab w:val="num" w:pos="567"/>
        </w:tabs>
        <w:spacing w:after="0"/>
        <w:ind w:left="567" w:hanging="283"/>
        <w:rPr>
          <w:rFonts w:ascii="Arial" w:hAnsi="Arial" w:cs="Arial"/>
          <w:sz w:val="22"/>
          <w:szCs w:val="22"/>
        </w:rPr>
      </w:pPr>
      <w:proofErr w:type="spellStart"/>
      <w:r w:rsidRPr="0025547F">
        <w:rPr>
          <w:rFonts w:ascii="Arial" w:hAnsi="Arial" w:cs="Arial"/>
          <w:sz w:val="22"/>
          <w:szCs w:val="22"/>
        </w:rPr>
        <w:t>w-wa</w:t>
      </w:r>
      <w:proofErr w:type="spellEnd"/>
      <w:r w:rsidRPr="0025547F">
        <w:rPr>
          <w:rFonts w:ascii="Arial" w:hAnsi="Arial" w:cs="Arial"/>
          <w:sz w:val="22"/>
          <w:szCs w:val="22"/>
        </w:rPr>
        <w:t xml:space="preserve"> gruntu stabilizowanego cementem o Rm=2,5MPa, (</w:t>
      </w:r>
      <w:proofErr w:type="spellStart"/>
      <w:r w:rsidRPr="0025547F">
        <w:rPr>
          <w:rFonts w:ascii="Arial" w:hAnsi="Arial" w:cs="Arial"/>
          <w:sz w:val="22"/>
          <w:szCs w:val="22"/>
        </w:rPr>
        <w:t>wsk</w:t>
      </w:r>
      <w:proofErr w:type="spellEnd"/>
      <w:r w:rsidRPr="0025547F">
        <w:rPr>
          <w:rFonts w:ascii="Arial" w:hAnsi="Arial" w:cs="Arial"/>
          <w:sz w:val="22"/>
          <w:szCs w:val="22"/>
        </w:rPr>
        <w:t xml:space="preserve">. zagęszczenia Is=1.00 </w:t>
      </w:r>
      <w:r w:rsidRPr="0025547F">
        <w:rPr>
          <w:rFonts w:ascii="Arial" w:hAnsi="Arial" w:cs="Arial"/>
          <w:sz w:val="22"/>
          <w:szCs w:val="22"/>
        </w:rPr>
        <w:br/>
        <w:t xml:space="preserve">i wtórny moduł odkształcenia E2=100 </w:t>
      </w:r>
      <w:proofErr w:type="spellStart"/>
      <w:r w:rsidRPr="0025547F">
        <w:rPr>
          <w:rFonts w:ascii="Arial" w:hAnsi="Arial" w:cs="Arial"/>
          <w:sz w:val="22"/>
          <w:szCs w:val="22"/>
        </w:rPr>
        <w:t>MPa</w:t>
      </w:r>
      <w:proofErr w:type="spellEnd"/>
      <w:r w:rsidRPr="0025547F">
        <w:rPr>
          <w:rFonts w:ascii="Arial" w:hAnsi="Arial" w:cs="Arial"/>
          <w:sz w:val="22"/>
          <w:szCs w:val="22"/>
        </w:rPr>
        <w:t>), gr. 25 cm,</w:t>
      </w:r>
    </w:p>
    <w:p w:rsidR="00843910" w:rsidRPr="0025547F" w:rsidRDefault="00033108" w:rsidP="00263F36">
      <w:pPr>
        <w:pStyle w:val="Tekstpodstawowy2"/>
        <w:spacing w:after="0"/>
        <w:ind w:left="720"/>
        <w:rPr>
          <w:rFonts w:ascii="Arial" w:hAnsi="Arial" w:cs="Arial"/>
          <w:sz w:val="22"/>
          <w:szCs w:val="22"/>
        </w:rPr>
      </w:pPr>
      <w:r w:rsidRPr="00033108">
        <w:rPr>
          <w:rFonts w:ascii="Arial" w:hAnsi="Arial" w:cs="Arial"/>
          <w:sz w:val="22"/>
          <w:szCs w:val="22"/>
        </w:rPr>
        <w:pict>
          <v:rect id="_x0000_i1026" style="width:0;height:1.5pt" o:hralign="center" o:hrstd="t" o:hr="t" fillcolor="#9d9da1" stroked="f"/>
        </w:pict>
      </w:r>
    </w:p>
    <w:p w:rsidR="00843910" w:rsidRPr="0025547F" w:rsidRDefault="00843910" w:rsidP="00263F36">
      <w:pPr>
        <w:pStyle w:val="Tekstpodstawowy2"/>
        <w:spacing w:after="0"/>
        <w:ind w:left="720"/>
        <w:rPr>
          <w:rFonts w:ascii="Arial" w:hAnsi="Arial" w:cs="Arial"/>
          <w:b/>
          <w:sz w:val="22"/>
          <w:szCs w:val="22"/>
        </w:rPr>
      </w:pPr>
      <w:r w:rsidRPr="0025547F">
        <w:rPr>
          <w:rFonts w:ascii="Arial" w:hAnsi="Arial" w:cs="Arial"/>
          <w:b/>
          <w:sz w:val="22"/>
          <w:szCs w:val="22"/>
        </w:rPr>
        <w:t>Łączna grubość warstw konstrukcji nawierzchni - Σ: 51 cm</w:t>
      </w:r>
    </w:p>
    <w:p w:rsidR="00843910" w:rsidRPr="0025547F" w:rsidRDefault="00843910" w:rsidP="00263F36">
      <w:pPr>
        <w:pStyle w:val="Tekstpodstawowy2"/>
        <w:spacing w:after="0"/>
        <w:ind w:left="567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>Sprawdzenie warunku mrozoodporności</w:t>
      </w:r>
    </w:p>
    <w:p w:rsidR="00843910" w:rsidRPr="0025547F" w:rsidRDefault="00843910" w:rsidP="00843910">
      <w:pPr>
        <w:pStyle w:val="Tekstpodstawowy2"/>
        <w:spacing w:after="0"/>
        <w:ind w:left="567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>Wymagana grubość konstrukcji nawierzchni, zgodnie z Katalogiem Typowych Konstrukcji Nawierzchni Podatnych i Półsztywnych, wynosi (kategoria ruchu KR2, grupa nośności podłoża G4 – przyjęto najmniej korzystne):</w:t>
      </w:r>
    </w:p>
    <w:p w:rsidR="00843910" w:rsidRPr="0025547F" w:rsidRDefault="00843910" w:rsidP="00843910">
      <w:pPr>
        <w:pStyle w:val="Tekstpodstawowy2"/>
        <w:spacing w:after="0"/>
        <w:ind w:left="567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 xml:space="preserve">Hz= 0,65 x </w:t>
      </w:r>
      <w:proofErr w:type="spellStart"/>
      <w:r w:rsidRPr="0025547F">
        <w:rPr>
          <w:rFonts w:ascii="Arial" w:hAnsi="Arial" w:cs="Arial"/>
          <w:sz w:val="22"/>
          <w:szCs w:val="22"/>
        </w:rPr>
        <w:t>hz</w:t>
      </w:r>
      <w:proofErr w:type="spellEnd"/>
      <w:r w:rsidRPr="0025547F">
        <w:rPr>
          <w:rFonts w:ascii="Arial" w:hAnsi="Arial" w:cs="Arial"/>
          <w:sz w:val="22"/>
          <w:szCs w:val="22"/>
        </w:rPr>
        <w:t xml:space="preserve"> = 0,65 x 0,8 m = 0,48 m ≤ H = 51 cm</w:t>
      </w:r>
    </w:p>
    <w:p w:rsidR="00843910" w:rsidRPr="0025547F" w:rsidRDefault="00843910" w:rsidP="00843910">
      <w:pPr>
        <w:pStyle w:val="Tekstpodstawowy2"/>
        <w:spacing w:after="0"/>
        <w:ind w:left="567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 xml:space="preserve">Warunek mrozoodporności jest spełniony </w:t>
      </w:r>
    </w:p>
    <w:p w:rsidR="00A664B7" w:rsidRPr="0025547F" w:rsidRDefault="00A664B7" w:rsidP="00A664B7">
      <w:pPr>
        <w:pStyle w:val="Tekstpodstawowy"/>
        <w:numPr>
          <w:ilvl w:val="0"/>
          <w:numId w:val="31"/>
        </w:numPr>
        <w:spacing w:line="360" w:lineRule="auto"/>
        <w:ind w:left="426"/>
        <w:rPr>
          <w:rFonts w:ascii="Arial" w:hAnsi="Arial" w:cs="Arial"/>
          <w:b/>
          <w:sz w:val="24"/>
          <w:lang w:eastAsia="ar-SA"/>
        </w:rPr>
      </w:pPr>
      <w:r w:rsidRPr="0025547F">
        <w:rPr>
          <w:rFonts w:ascii="Arial" w:hAnsi="Arial" w:cs="Arial"/>
          <w:b/>
          <w:sz w:val="24"/>
          <w:lang w:eastAsia="ar-SA"/>
        </w:rPr>
        <w:t xml:space="preserve">projektowana droga serwisowa konstrukcja od strony </w:t>
      </w:r>
      <w:r w:rsidR="004E45FB" w:rsidRPr="0025547F">
        <w:rPr>
          <w:rFonts w:ascii="Arial" w:hAnsi="Arial" w:cs="Arial"/>
          <w:b/>
          <w:sz w:val="24"/>
          <w:lang w:eastAsia="ar-SA"/>
        </w:rPr>
        <w:t>ścianki szczelnej</w:t>
      </w:r>
      <w:r w:rsidRPr="0025547F">
        <w:rPr>
          <w:rFonts w:ascii="Arial" w:hAnsi="Arial" w:cs="Arial"/>
          <w:b/>
          <w:sz w:val="24"/>
          <w:lang w:eastAsia="ar-SA"/>
        </w:rPr>
        <w:t xml:space="preserve"> (kategoria ruchu KR2):</w:t>
      </w:r>
    </w:p>
    <w:p w:rsidR="00A664B7" w:rsidRPr="0025547F" w:rsidRDefault="00A664B7" w:rsidP="00A664B7">
      <w:pPr>
        <w:pStyle w:val="Tekstpodstawowy2"/>
        <w:numPr>
          <w:ilvl w:val="1"/>
          <w:numId w:val="17"/>
        </w:numPr>
        <w:tabs>
          <w:tab w:val="clear" w:pos="483"/>
          <w:tab w:val="num" w:pos="567"/>
        </w:tabs>
        <w:spacing w:after="0"/>
        <w:ind w:left="567" w:hanging="283"/>
        <w:rPr>
          <w:rFonts w:ascii="Arial" w:hAnsi="Arial" w:cs="Arial"/>
          <w:sz w:val="22"/>
          <w:szCs w:val="22"/>
        </w:rPr>
      </w:pPr>
      <w:proofErr w:type="spellStart"/>
      <w:r w:rsidRPr="0025547F">
        <w:rPr>
          <w:rFonts w:ascii="Arial" w:hAnsi="Arial" w:cs="Arial"/>
          <w:sz w:val="22"/>
          <w:szCs w:val="22"/>
        </w:rPr>
        <w:t>w-wa</w:t>
      </w:r>
      <w:proofErr w:type="spellEnd"/>
      <w:r w:rsidRPr="0025547F">
        <w:rPr>
          <w:rFonts w:ascii="Arial" w:hAnsi="Arial" w:cs="Arial"/>
          <w:sz w:val="22"/>
          <w:szCs w:val="22"/>
        </w:rPr>
        <w:t xml:space="preserve"> ścieralna z betonow</w:t>
      </w:r>
      <w:r w:rsidR="004E45FB" w:rsidRPr="0025547F">
        <w:rPr>
          <w:rFonts w:ascii="Arial" w:hAnsi="Arial" w:cs="Arial"/>
          <w:sz w:val="22"/>
          <w:szCs w:val="22"/>
        </w:rPr>
        <w:t>ych płyt typu</w:t>
      </w:r>
      <w:r w:rsidRPr="0025547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E45FB" w:rsidRPr="0025547F">
        <w:rPr>
          <w:rFonts w:ascii="Arial" w:hAnsi="Arial" w:cs="Arial"/>
          <w:sz w:val="22"/>
          <w:szCs w:val="22"/>
        </w:rPr>
        <w:t>jomby</w:t>
      </w:r>
      <w:proofErr w:type="spellEnd"/>
      <w:r w:rsidRPr="0025547F">
        <w:rPr>
          <w:rFonts w:ascii="Arial" w:hAnsi="Arial" w:cs="Arial"/>
          <w:sz w:val="22"/>
          <w:szCs w:val="22"/>
        </w:rPr>
        <w:t xml:space="preserve"> koloru szarego, gr. 8 cm </w:t>
      </w:r>
    </w:p>
    <w:p w:rsidR="00A664B7" w:rsidRPr="0025547F" w:rsidRDefault="00A664B7" w:rsidP="00A664B7">
      <w:pPr>
        <w:pStyle w:val="Tekstpodstawowy2"/>
        <w:numPr>
          <w:ilvl w:val="1"/>
          <w:numId w:val="17"/>
        </w:numPr>
        <w:tabs>
          <w:tab w:val="clear" w:pos="483"/>
          <w:tab w:val="num" w:pos="567"/>
        </w:tabs>
        <w:spacing w:after="0"/>
        <w:ind w:left="567" w:hanging="283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>podsypka piaskowa, gr. 3 cm,</w:t>
      </w:r>
    </w:p>
    <w:p w:rsidR="00A664B7" w:rsidRPr="0025547F" w:rsidRDefault="00A664B7" w:rsidP="00A664B7">
      <w:pPr>
        <w:pStyle w:val="Tekstpodstawowy2"/>
        <w:numPr>
          <w:ilvl w:val="1"/>
          <w:numId w:val="17"/>
        </w:numPr>
        <w:tabs>
          <w:tab w:val="clear" w:pos="483"/>
          <w:tab w:val="num" w:pos="567"/>
        </w:tabs>
        <w:spacing w:after="0"/>
        <w:ind w:left="567" w:hanging="283"/>
        <w:rPr>
          <w:rFonts w:ascii="Arial" w:hAnsi="Arial" w:cs="Arial"/>
          <w:sz w:val="22"/>
          <w:szCs w:val="22"/>
        </w:rPr>
      </w:pPr>
      <w:proofErr w:type="spellStart"/>
      <w:r w:rsidRPr="0025547F">
        <w:rPr>
          <w:rFonts w:ascii="Arial" w:hAnsi="Arial" w:cs="Arial"/>
          <w:sz w:val="22"/>
          <w:szCs w:val="22"/>
        </w:rPr>
        <w:t>w-wa</w:t>
      </w:r>
      <w:proofErr w:type="spellEnd"/>
      <w:r w:rsidRPr="0025547F">
        <w:rPr>
          <w:rFonts w:ascii="Arial" w:hAnsi="Arial" w:cs="Arial"/>
          <w:sz w:val="22"/>
          <w:szCs w:val="22"/>
        </w:rPr>
        <w:t xml:space="preserve"> podbudowy pomocniczej z KŁSM 0/31.5 mm, gr. </w:t>
      </w:r>
      <w:r w:rsidR="004E45FB" w:rsidRPr="0025547F">
        <w:rPr>
          <w:rFonts w:ascii="Arial" w:hAnsi="Arial" w:cs="Arial"/>
          <w:sz w:val="22"/>
          <w:szCs w:val="22"/>
        </w:rPr>
        <w:t>2 x 20</w:t>
      </w:r>
      <w:r w:rsidRPr="0025547F">
        <w:rPr>
          <w:rFonts w:ascii="Arial" w:hAnsi="Arial" w:cs="Arial"/>
          <w:sz w:val="22"/>
          <w:szCs w:val="22"/>
        </w:rPr>
        <w:t xml:space="preserve"> cm,</w:t>
      </w:r>
    </w:p>
    <w:p w:rsidR="00A664B7" w:rsidRPr="0025547F" w:rsidRDefault="00033108" w:rsidP="00263F36">
      <w:pPr>
        <w:pStyle w:val="Tekstpodstawowy2"/>
        <w:spacing w:after="0"/>
        <w:ind w:left="720"/>
        <w:rPr>
          <w:rFonts w:ascii="Arial" w:hAnsi="Arial" w:cs="Arial"/>
          <w:sz w:val="22"/>
          <w:szCs w:val="22"/>
        </w:rPr>
      </w:pPr>
      <w:r w:rsidRPr="00033108">
        <w:rPr>
          <w:rFonts w:ascii="Arial" w:hAnsi="Arial" w:cs="Arial"/>
          <w:sz w:val="22"/>
          <w:szCs w:val="22"/>
        </w:rPr>
        <w:pict>
          <v:rect id="_x0000_i1027" style="width:0;height:1.5pt" o:hralign="center" o:hrstd="t" o:hr="t" fillcolor="#9d9da1" stroked="f"/>
        </w:pict>
      </w:r>
    </w:p>
    <w:p w:rsidR="00A664B7" w:rsidRPr="0025547F" w:rsidRDefault="00A664B7" w:rsidP="00263F36">
      <w:pPr>
        <w:pStyle w:val="Tekstpodstawowy2"/>
        <w:spacing w:after="0"/>
        <w:ind w:left="720"/>
        <w:rPr>
          <w:rFonts w:ascii="Arial" w:hAnsi="Arial" w:cs="Arial"/>
          <w:b/>
          <w:sz w:val="22"/>
          <w:szCs w:val="22"/>
        </w:rPr>
      </w:pPr>
      <w:r w:rsidRPr="0025547F">
        <w:rPr>
          <w:rFonts w:ascii="Arial" w:hAnsi="Arial" w:cs="Arial"/>
          <w:b/>
          <w:sz w:val="22"/>
          <w:szCs w:val="22"/>
        </w:rPr>
        <w:t>Łączna grubość warstw konstrukcji nawierzchni - Σ: 51 cm</w:t>
      </w:r>
    </w:p>
    <w:p w:rsidR="00A664B7" w:rsidRPr="0025547F" w:rsidRDefault="00A664B7" w:rsidP="00263F36">
      <w:pPr>
        <w:pStyle w:val="Tekstpodstawowy2"/>
        <w:spacing w:after="0"/>
        <w:ind w:left="567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>Sprawdzenie warunku mrozoodporności</w:t>
      </w:r>
    </w:p>
    <w:p w:rsidR="00A664B7" w:rsidRPr="0025547F" w:rsidRDefault="00A664B7" w:rsidP="00A664B7">
      <w:pPr>
        <w:pStyle w:val="Tekstpodstawowy2"/>
        <w:spacing w:after="0"/>
        <w:ind w:left="567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>Wymagana grubość konstrukcji nawierzchni, zgodnie z Katalogiem Typowych Konstrukcji Nawierzchni Podatnych i Półsztywnych, wynosi (kategoria ruchu KR2, grupa nośności podłoża G4 – przyjęto najmniej korzystne):</w:t>
      </w:r>
    </w:p>
    <w:p w:rsidR="00A664B7" w:rsidRPr="0025547F" w:rsidRDefault="00A664B7" w:rsidP="00A664B7">
      <w:pPr>
        <w:pStyle w:val="Tekstpodstawowy2"/>
        <w:spacing w:after="0"/>
        <w:ind w:left="567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 xml:space="preserve">Hz= 0,65 x </w:t>
      </w:r>
      <w:proofErr w:type="spellStart"/>
      <w:r w:rsidRPr="0025547F">
        <w:rPr>
          <w:rFonts w:ascii="Arial" w:hAnsi="Arial" w:cs="Arial"/>
          <w:sz w:val="22"/>
          <w:szCs w:val="22"/>
        </w:rPr>
        <w:t>hz</w:t>
      </w:r>
      <w:proofErr w:type="spellEnd"/>
      <w:r w:rsidRPr="0025547F">
        <w:rPr>
          <w:rFonts w:ascii="Arial" w:hAnsi="Arial" w:cs="Arial"/>
          <w:sz w:val="22"/>
          <w:szCs w:val="22"/>
        </w:rPr>
        <w:t xml:space="preserve"> = 0,65 x 0,8 m = 0,48 m ≤ H = 51 cm</w:t>
      </w:r>
    </w:p>
    <w:p w:rsidR="00A664B7" w:rsidRPr="0025547F" w:rsidRDefault="00A664B7" w:rsidP="00A664B7">
      <w:pPr>
        <w:pStyle w:val="Tekstpodstawowy2"/>
        <w:spacing w:after="0"/>
        <w:ind w:left="567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 xml:space="preserve">Warunek mrozoodporności jest spełniony </w:t>
      </w:r>
    </w:p>
    <w:p w:rsidR="00971B4E" w:rsidRDefault="00971B4E" w:rsidP="004E45FB">
      <w:pPr>
        <w:pStyle w:val="Tekstpodstawowy2"/>
        <w:spacing w:after="0"/>
        <w:rPr>
          <w:rFonts w:ascii="Arial" w:hAnsi="Arial" w:cs="Arial"/>
          <w:sz w:val="22"/>
          <w:szCs w:val="22"/>
        </w:rPr>
      </w:pPr>
    </w:p>
    <w:p w:rsidR="00020930" w:rsidRPr="0025547F" w:rsidRDefault="00020930" w:rsidP="00020930">
      <w:pPr>
        <w:pStyle w:val="Tekstpodstawowy"/>
        <w:numPr>
          <w:ilvl w:val="0"/>
          <w:numId w:val="31"/>
        </w:numPr>
        <w:spacing w:line="360" w:lineRule="auto"/>
        <w:ind w:left="426"/>
        <w:rPr>
          <w:rFonts w:ascii="Arial" w:hAnsi="Arial" w:cs="Arial"/>
          <w:b/>
          <w:sz w:val="24"/>
          <w:lang w:eastAsia="ar-SA"/>
        </w:rPr>
      </w:pPr>
      <w:r w:rsidRPr="0025547F">
        <w:rPr>
          <w:rFonts w:ascii="Arial" w:hAnsi="Arial" w:cs="Arial"/>
          <w:b/>
          <w:sz w:val="24"/>
          <w:lang w:eastAsia="ar-SA"/>
        </w:rPr>
        <w:lastRenderedPageBreak/>
        <w:t>chodnik:</w:t>
      </w:r>
    </w:p>
    <w:p w:rsidR="00020930" w:rsidRPr="0025547F" w:rsidRDefault="00020930" w:rsidP="00020930">
      <w:pPr>
        <w:pStyle w:val="Tekstpodstawowy2"/>
        <w:numPr>
          <w:ilvl w:val="1"/>
          <w:numId w:val="17"/>
        </w:numPr>
        <w:tabs>
          <w:tab w:val="clear" w:pos="483"/>
          <w:tab w:val="num" w:pos="567"/>
        </w:tabs>
        <w:spacing w:after="0"/>
        <w:ind w:left="567" w:hanging="283"/>
        <w:rPr>
          <w:rFonts w:ascii="Arial" w:hAnsi="Arial" w:cs="Arial"/>
          <w:sz w:val="22"/>
          <w:szCs w:val="22"/>
        </w:rPr>
      </w:pPr>
      <w:proofErr w:type="spellStart"/>
      <w:r w:rsidRPr="0025547F">
        <w:rPr>
          <w:rFonts w:ascii="Arial" w:hAnsi="Arial" w:cs="Arial"/>
          <w:sz w:val="22"/>
          <w:szCs w:val="22"/>
        </w:rPr>
        <w:t>w-wa</w:t>
      </w:r>
      <w:proofErr w:type="spellEnd"/>
      <w:r w:rsidRPr="0025547F">
        <w:rPr>
          <w:rFonts w:ascii="Arial" w:hAnsi="Arial" w:cs="Arial"/>
          <w:sz w:val="22"/>
          <w:szCs w:val="22"/>
        </w:rPr>
        <w:t xml:space="preserve"> ścieralna z kostki brukowej betonowej fazowanej koloru szarego, gr. 8 cm,</w:t>
      </w:r>
    </w:p>
    <w:p w:rsidR="00020930" w:rsidRPr="0025547F" w:rsidRDefault="00020930" w:rsidP="00020930">
      <w:pPr>
        <w:pStyle w:val="Tekstpodstawowy2"/>
        <w:numPr>
          <w:ilvl w:val="1"/>
          <w:numId w:val="17"/>
        </w:numPr>
        <w:tabs>
          <w:tab w:val="clear" w:pos="483"/>
          <w:tab w:val="num" w:pos="567"/>
        </w:tabs>
        <w:spacing w:after="0"/>
        <w:ind w:left="567" w:hanging="283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>podsypka cementowo-piaskowa 1:</w:t>
      </w:r>
      <w:r w:rsidR="00971B4E" w:rsidRPr="0025547F">
        <w:rPr>
          <w:rFonts w:ascii="Arial" w:hAnsi="Arial" w:cs="Arial"/>
          <w:sz w:val="22"/>
          <w:szCs w:val="22"/>
        </w:rPr>
        <w:t>3</w:t>
      </w:r>
      <w:r w:rsidRPr="0025547F">
        <w:rPr>
          <w:rFonts w:ascii="Arial" w:hAnsi="Arial" w:cs="Arial"/>
          <w:sz w:val="22"/>
          <w:szCs w:val="22"/>
        </w:rPr>
        <w:t xml:space="preserve">, gr. </w:t>
      </w:r>
      <w:r w:rsidR="0025547F" w:rsidRPr="0025547F">
        <w:rPr>
          <w:rFonts w:ascii="Arial" w:hAnsi="Arial" w:cs="Arial"/>
          <w:sz w:val="22"/>
          <w:szCs w:val="22"/>
        </w:rPr>
        <w:t>3</w:t>
      </w:r>
      <w:r w:rsidRPr="0025547F">
        <w:rPr>
          <w:rFonts w:ascii="Arial" w:hAnsi="Arial" w:cs="Arial"/>
          <w:sz w:val="22"/>
          <w:szCs w:val="22"/>
        </w:rPr>
        <w:t xml:space="preserve"> cm,</w:t>
      </w:r>
    </w:p>
    <w:p w:rsidR="00020930" w:rsidRPr="0025547F" w:rsidRDefault="00020930" w:rsidP="00020930">
      <w:pPr>
        <w:pStyle w:val="Tekstpodstawowy2"/>
        <w:numPr>
          <w:ilvl w:val="1"/>
          <w:numId w:val="17"/>
        </w:numPr>
        <w:tabs>
          <w:tab w:val="clear" w:pos="483"/>
          <w:tab w:val="num" w:pos="567"/>
        </w:tabs>
        <w:spacing w:after="0"/>
        <w:ind w:left="567" w:hanging="283"/>
        <w:rPr>
          <w:rFonts w:ascii="Arial" w:hAnsi="Arial" w:cs="Arial"/>
          <w:sz w:val="22"/>
          <w:szCs w:val="22"/>
        </w:rPr>
      </w:pPr>
      <w:proofErr w:type="spellStart"/>
      <w:r w:rsidRPr="0025547F">
        <w:rPr>
          <w:rFonts w:ascii="Arial" w:hAnsi="Arial" w:cs="Arial"/>
          <w:sz w:val="22"/>
          <w:szCs w:val="22"/>
        </w:rPr>
        <w:t>w-wa</w:t>
      </w:r>
      <w:proofErr w:type="spellEnd"/>
      <w:r w:rsidRPr="0025547F">
        <w:rPr>
          <w:rFonts w:ascii="Arial" w:hAnsi="Arial" w:cs="Arial"/>
          <w:sz w:val="22"/>
          <w:szCs w:val="22"/>
        </w:rPr>
        <w:t xml:space="preserve"> gruntu stabilizowanego cementem o Rm=1,5MPa, (</w:t>
      </w:r>
      <w:proofErr w:type="spellStart"/>
      <w:r w:rsidRPr="0025547F">
        <w:rPr>
          <w:rFonts w:ascii="Arial" w:hAnsi="Arial" w:cs="Arial"/>
          <w:sz w:val="22"/>
          <w:szCs w:val="22"/>
        </w:rPr>
        <w:t>wsk</w:t>
      </w:r>
      <w:proofErr w:type="spellEnd"/>
      <w:r w:rsidRPr="0025547F">
        <w:rPr>
          <w:rFonts w:ascii="Arial" w:hAnsi="Arial" w:cs="Arial"/>
          <w:sz w:val="22"/>
          <w:szCs w:val="22"/>
        </w:rPr>
        <w:t xml:space="preserve">. zagęszczenia Is=0,97 </w:t>
      </w:r>
      <w:r w:rsidRPr="0025547F">
        <w:rPr>
          <w:rFonts w:ascii="Arial" w:hAnsi="Arial" w:cs="Arial"/>
          <w:sz w:val="22"/>
          <w:szCs w:val="22"/>
        </w:rPr>
        <w:br/>
        <w:t>i wtórny moduł odkształcenia E</w:t>
      </w:r>
      <w:r w:rsidRPr="0025547F">
        <w:rPr>
          <w:rFonts w:ascii="Arial" w:hAnsi="Arial" w:cs="Arial"/>
          <w:sz w:val="22"/>
          <w:szCs w:val="22"/>
          <w:vertAlign w:val="subscript"/>
        </w:rPr>
        <w:t>2</w:t>
      </w:r>
      <w:r w:rsidRPr="0025547F">
        <w:rPr>
          <w:rFonts w:ascii="Arial" w:hAnsi="Arial" w:cs="Arial"/>
          <w:sz w:val="22"/>
          <w:szCs w:val="22"/>
        </w:rPr>
        <w:t xml:space="preserve">=80 </w:t>
      </w:r>
      <w:proofErr w:type="spellStart"/>
      <w:r w:rsidRPr="0025547F">
        <w:rPr>
          <w:rFonts w:ascii="Arial" w:hAnsi="Arial" w:cs="Arial"/>
          <w:sz w:val="22"/>
          <w:szCs w:val="22"/>
        </w:rPr>
        <w:t>MPa</w:t>
      </w:r>
      <w:proofErr w:type="spellEnd"/>
      <w:r w:rsidRPr="0025547F">
        <w:rPr>
          <w:rFonts w:ascii="Arial" w:hAnsi="Arial" w:cs="Arial"/>
          <w:sz w:val="22"/>
          <w:szCs w:val="22"/>
        </w:rPr>
        <w:t>), gr. 10 cm,</w:t>
      </w:r>
    </w:p>
    <w:p w:rsidR="00263F36" w:rsidRDefault="00263F36" w:rsidP="00263F36">
      <w:pPr>
        <w:pStyle w:val="Tekstpodstawowy"/>
        <w:spacing w:line="360" w:lineRule="auto"/>
        <w:ind w:left="426"/>
        <w:rPr>
          <w:rFonts w:ascii="Arial" w:hAnsi="Arial" w:cs="Arial"/>
          <w:b/>
          <w:sz w:val="24"/>
          <w:lang w:eastAsia="ar-SA"/>
        </w:rPr>
      </w:pPr>
    </w:p>
    <w:p w:rsidR="00020930" w:rsidRPr="0025547F" w:rsidRDefault="00020930" w:rsidP="00020930">
      <w:pPr>
        <w:pStyle w:val="Tekstpodstawowy"/>
        <w:numPr>
          <w:ilvl w:val="0"/>
          <w:numId w:val="31"/>
        </w:numPr>
        <w:spacing w:line="360" w:lineRule="auto"/>
        <w:ind w:left="426"/>
        <w:rPr>
          <w:rFonts w:ascii="Arial" w:hAnsi="Arial" w:cs="Arial"/>
          <w:b/>
          <w:sz w:val="24"/>
          <w:lang w:eastAsia="ar-SA"/>
        </w:rPr>
      </w:pPr>
      <w:r w:rsidRPr="0025547F">
        <w:rPr>
          <w:rFonts w:ascii="Arial" w:hAnsi="Arial" w:cs="Arial"/>
          <w:b/>
          <w:sz w:val="24"/>
          <w:lang w:eastAsia="ar-SA"/>
        </w:rPr>
        <w:t>ścieżka rowerowa</w:t>
      </w:r>
      <w:r w:rsidR="0025547F" w:rsidRPr="0025547F">
        <w:rPr>
          <w:rFonts w:ascii="Arial" w:hAnsi="Arial" w:cs="Arial"/>
          <w:b/>
          <w:sz w:val="24"/>
          <w:lang w:eastAsia="ar-SA"/>
        </w:rPr>
        <w:t xml:space="preserve"> i ciąg pieszo- jezdny</w:t>
      </w:r>
      <w:r w:rsidRPr="0025547F">
        <w:rPr>
          <w:rFonts w:ascii="Arial" w:hAnsi="Arial" w:cs="Arial"/>
          <w:b/>
          <w:sz w:val="24"/>
          <w:lang w:eastAsia="ar-SA"/>
        </w:rPr>
        <w:t>:</w:t>
      </w:r>
    </w:p>
    <w:p w:rsidR="00020930" w:rsidRPr="0025547F" w:rsidRDefault="00020930" w:rsidP="00020930">
      <w:pPr>
        <w:pStyle w:val="Tekstpodstawowy2"/>
        <w:numPr>
          <w:ilvl w:val="1"/>
          <w:numId w:val="17"/>
        </w:numPr>
        <w:tabs>
          <w:tab w:val="clear" w:pos="483"/>
          <w:tab w:val="num" w:pos="567"/>
        </w:tabs>
        <w:spacing w:after="0"/>
        <w:ind w:left="567" w:hanging="283"/>
        <w:rPr>
          <w:rFonts w:ascii="Arial" w:hAnsi="Arial" w:cs="Arial"/>
          <w:sz w:val="22"/>
          <w:szCs w:val="22"/>
        </w:rPr>
      </w:pPr>
      <w:proofErr w:type="spellStart"/>
      <w:r w:rsidRPr="0025547F">
        <w:rPr>
          <w:rFonts w:ascii="Arial" w:hAnsi="Arial" w:cs="Arial"/>
          <w:sz w:val="22"/>
          <w:szCs w:val="22"/>
        </w:rPr>
        <w:t>w-wa</w:t>
      </w:r>
      <w:proofErr w:type="spellEnd"/>
      <w:r w:rsidRPr="0025547F">
        <w:rPr>
          <w:rFonts w:ascii="Arial" w:hAnsi="Arial" w:cs="Arial"/>
          <w:sz w:val="22"/>
          <w:szCs w:val="22"/>
        </w:rPr>
        <w:t xml:space="preserve"> ścieralna z </w:t>
      </w:r>
      <w:r w:rsidR="0025547F" w:rsidRPr="0025547F">
        <w:rPr>
          <w:rFonts w:ascii="Arial" w:hAnsi="Arial" w:cs="Arial"/>
          <w:sz w:val="22"/>
          <w:szCs w:val="22"/>
        </w:rPr>
        <w:t>betonu asfaltowego</w:t>
      </w:r>
      <w:r w:rsidRPr="0025547F">
        <w:rPr>
          <w:rFonts w:ascii="Arial" w:hAnsi="Arial" w:cs="Arial"/>
          <w:sz w:val="22"/>
          <w:szCs w:val="22"/>
        </w:rPr>
        <w:t xml:space="preserve"> </w:t>
      </w:r>
      <w:r w:rsidR="0025547F" w:rsidRPr="0025547F">
        <w:rPr>
          <w:rFonts w:ascii="Arial" w:hAnsi="Arial" w:cs="Arial"/>
          <w:sz w:val="22"/>
          <w:szCs w:val="22"/>
        </w:rPr>
        <w:t>AC 8S dla KR1</w:t>
      </w:r>
      <w:r w:rsidRPr="0025547F">
        <w:rPr>
          <w:rFonts w:ascii="Arial" w:hAnsi="Arial" w:cs="Arial"/>
          <w:sz w:val="22"/>
          <w:szCs w:val="22"/>
        </w:rPr>
        <w:t xml:space="preserve">, gr. </w:t>
      </w:r>
      <w:r w:rsidR="00787F7D">
        <w:rPr>
          <w:rFonts w:ascii="Arial" w:hAnsi="Arial" w:cs="Arial"/>
          <w:sz w:val="22"/>
          <w:szCs w:val="22"/>
        </w:rPr>
        <w:t>4</w:t>
      </w:r>
      <w:r w:rsidRPr="0025547F">
        <w:rPr>
          <w:rFonts w:ascii="Arial" w:hAnsi="Arial" w:cs="Arial"/>
          <w:sz w:val="22"/>
          <w:szCs w:val="22"/>
        </w:rPr>
        <w:t xml:space="preserve"> cm</w:t>
      </w:r>
      <w:r w:rsidR="0025547F" w:rsidRPr="0025547F">
        <w:rPr>
          <w:rFonts w:ascii="Arial" w:hAnsi="Arial" w:cs="Arial"/>
          <w:sz w:val="22"/>
          <w:szCs w:val="22"/>
        </w:rPr>
        <w:t xml:space="preserve"> pomalowanego na kolor czerwony</w:t>
      </w:r>
      <w:r w:rsidRPr="0025547F">
        <w:rPr>
          <w:rFonts w:ascii="Arial" w:hAnsi="Arial" w:cs="Arial"/>
          <w:sz w:val="22"/>
          <w:szCs w:val="22"/>
        </w:rPr>
        <w:t>,</w:t>
      </w:r>
    </w:p>
    <w:p w:rsidR="0025547F" w:rsidRPr="0025547F" w:rsidRDefault="0025547F" w:rsidP="0025547F">
      <w:pPr>
        <w:pStyle w:val="Tekstpodstawowy2"/>
        <w:numPr>
          <w:ilvl w:val="1"/>
          <w:numId w:val="17"/>
        </w:numPr>
        <w:tabs>
          <w:tab w:val="clear" w:pos="483"/>
          <w:tab w:val="num" w:pos="567"/>
        </w:tabs>
        <w:spacing w:after="0"/>
        <w:ind w:left="567" w:hanging="283"/>
        <w:rPr>
          <w:rFonts w:ascii="Arial" w:hAnsi="Arial" w:cs="Arial"/>
          <w:sz w:val="22"/>
          <w:szCs w:val="22"/>
        </w:rPr>
      </w:pPr>
      <w:proofErr w:type="spellStart"/>
      <w:r w:rsidRPr="0025547F">
        <w:rPr>
          <w:rFonts w:ascii="Arial" w:hAnsi="Arial" w:cs="Arial"/>
          <w:sz w:val="22"/>
          <w:szCs w:val="22"/>
        </w:rPr>
        <w:t>w-wa</w:t>
      </w:r>
      <w:proofErr w:type="spellEnd"/>
      <w:r w:rsidRPr="0025547F">
        <w:rPr>
          <w:rFonts w:ascii="Arial" w:hAnsi="Arial" w:cs="Arial"/>
          <w:sz w:val="22"/>
          <w:szCs w:val="22"/>
        </w:rPr>
        <w:t xml:space="preserve"> podbudowy zasadniczej z KŁSM 0/31.5 mm, gr. 20 cm,</w:t>
      </w:r>
    </w:p>
    <w:p w:rsidR="00F235F7" w:rsidRPr="0025547F" w:rsidRDefault="00020930" w:rsidP="0025547F">
      <w:pPr>
        <w:pStyle w:val="Tekstpodstawowy2"/>
        <w:numPr>
          <w:ilvl w:val="1"/>
          <w:numId w:val="17"/>
        </w:numPr>
        <w:tabs>
          <w:tab w:val="clear" w:pos="483"/>
          <w:tab w:val="num" w:pos="567"/>
        </w:tabs>
        <w:spacing w:after="0"/>
        <w:ind w:left="567" w:hanging="283"/>
      </w:pPr>
      <w:proofErr w:type="spellStart"/>
      <w:r w:rsidRPr="0025547F">
        <w:rPr>
          <w:rFonts w:ascii="Arial" w:hAnsi="Arial" w:cs="Arial"/>
          <w:sz w:val="22"/>
          <w:szCs w:val="22"/>
        </w:rPr>
        <w:t>w-wa</w:t>
      </w:r>
      <w:proofErr w:type="spellEnd"/>
      <w:r w:rsidRPr="0025547F">
        <w:rPr>
          <w:rFonts w:ascii="Arial" w:hAnsi="Arial" w:cs="Arial"/>
          <w:sz w:val="22"/>
          <w:szCs w:val="22"/>
        </w:rPr>
        <w:t xml:space="preserve"> gruntu stabilizowanego cementem o Rm=1,5MPa, (</w:t>
      </w:r>
      <w:proofErr w:type="spellStart"/>
      <w:r w:rsidRPr="0025547F">
        <w:rPr>
          <w:rFonts w:ascii="Arial" w:hAnsi="Arial" w:cs="Arial"/>
          <w:sz w:val="22"/>
          <w:szCs w:val="22"/>
        </w:rPr>
        <w:t>wsk</w:t>
      </w:r>
      <w:proofErr w:type="spellEnd"/>
      <w:r w:rsidRPr="0025547F">
        <w:rPr>
          <w:rFonts w:ascii="Arial" w:hAnsi="Arial" w:cs="Arial"/>
          <w:sz w:val="22"/>
          <w:szCs w:val="22"/>
        </w:rPr>
        <w:t xml:space="preserve">. zagęszczenia Is=0,97 </w:t>
      </w:r>
      <w:r w:rsidRPr="0025547F">
        <w:rPr>
          <w:rFonts w:ascii="Arial" w:hAnsi="Arial" w:cs="Arial"/>
          <w:sz w:val="22"/>
          <w:szCs w:val="22"/>
        </w:rPr>
        <w:br/>
        <w:t>i wtórny moduł odkształcenia E</w:t>
      </w:r>
      <w:r w:rsidRPr="0025547F">
        <w:rPr>
          <w:rFonts w:ascii="Arial" w:hAnsi="Arial" w:cs="Arial"/>
          <w:sz w:val="22"/>
          <w:szCs w:val="22"/>
          <w:vertAlign w:val="subscript"/>
        </w:rPr>
        <w:t>2</w:t>
      </w:r>
      <w:r w:rsidRPr="0025547F">
        <w:rPr>
          <w:rFonts w:ascii="Arial" w:hAnsi="Arial" w:cs="Arial"/>
          <w:sz w:val="22"/>
          <w:szCs w:val="22"/>
        </w:rPr>
        <w:t xml:space="preserve">=80 </w:t>
      </w:r>
      <w:proofErr w:type="spellStart"/>
      <w:r w:rsidRPr="0025547F">
        <w:rPr>
          <w:rFonts w:ascii="Arial" w:hAnsi="Arial" w:cs="Arial"/>
          <w:sz w:val="22"/>
          <w:szCs w:val="22"/>
        </w:rPr>
        <w:t>MPa</w:t>
      </w:r>
      <w:proofErr w:type="spellEnd"/>
      <w:r w:rsidRPr="0025547F">
        <w:rPr>
          <w:rFonts w:ascii="Arial" w:hAnsi="Arial" w:cs="Arial"/>
          <w:sz w:val="22"/>
          <w:szCs w:val="22"/>
        </w:rPr>
        <w:t>), gr. 10 cm,</w:t>
      </w:r>
    </w:p>
    <w:p w:rsidR="00020930" w:rsidRPr="0025547F" w:rsidRDefault="00020930" w:rsidP="00020930">
      <w:pPr>
        <w:pStyle w:val="Tekstpodstawowy2"/>
        <w:spacing w:after="0"/>
        <w:ind w:left="567"/>
        <w:rPr>
          <w:sz w:val="16"/>
          <w:szCs w:val="16"/>
        </w:rPr>
      </w:pPr>
    </w:p>
    <w:p w:rsidR="00020930" w:rsidRPr="0025547F" w:rsidRDefault="00020930" w:rsidP="00020930">
      <w:pPr>
        <w:pStyle w:val="Tekstpodstawowy"/>
        <w:numPr>
          <w:ilvl w:val="0"/>
          <w:numId w:val="31"/>
        </w:numPr>
        <w:tabs>
          <w:tab w:val="num" w:pos="426"/>
        </w:tabs>
        <w:spacing w:line="360" w:lineRule="auto"/>
        <w:ind w:left="426"/>
        <w:rPr>
          <w:rFonts w:ascii="Arial" w:hAnsi="Arial" w:cs="Arial"/>
          <w:b/>
          <w:sz w:val="24"/>
          <w:lang w:eastAsia="ar-SA"/>
        </w:rPr>
      </w:pPr>
      <w:r w:rsidRPr="0025547F">
        <w:rPr>
          <w:rFonts w:ascii="Arial" w:hAnsi="Arial" w:cs="Arial"/>
          <w:b/>
          <w:sz w:val="24"/>
          <w:lang w:eastAsia="ar-SA"/>
        </w:rPr>
        <w:t>zjazd indywidualny (kategoria ruchu KR1):</w:t>
      </w:r>
    </w:p>
    <w:p w:rsidR="00020930" w:rsidRPr="0025547F" w:rsidRDefault="00020930" w:rsidP="00020930">
      <w:pPr>
        <w:pStyle w:val="Tekstpodstawowy2"/>
        <w:numPr>
          <w:ilvl w:val="1"/>
          <w:numId w:val="17"/>
        </w:numPr>
        <w:tabs>
          <w:tab w:val="clear" w:pos="483"/>
          <w:tab w:val="num" w:pos="567"/>
        </w:tabs>
        <w:spacing w:after="0"/>
        <w:ind w:left="567" w:hanging="283"/>
        <w:rPr>
          <w:rFonts w:ascii="Arial" w:hAnsi="Arial" w:cs="Arial"/>
          <w:sz w:val="22"/>
          <w:szCs w:val="22"/>
        </w:rPr>
      </w:pPr>
      <w:proofErr w:type="spellStart"/>
      <w:r w:rsidRPr="0025547F">
        <w:rPr>
          <w:rFonts w:ascii="Arial" w:hAnsi="Arial" w:cs="Arial"/>
          <w:sz w:val="22"/>
          <w:szCs w:val="22"/>
        </w:rPr>
        <w:t>w-wa</w:t>
      </w:r>
      <w:proofErr w:type="spellEnd"/>
      <w:r w:rsidRPr="0025547F">
        <w:rPr>
          <w:rFonts w:ascii="Arial" w:hAnsi="Arial" w:cs="Arial"/>
          <w:sz w:val="22"/>
          <w:szCs w:val="22"/>
        </w:rPr>
        <w:t xml:space="preserve"> ścieralna z betonowej kostki brukowej koloru </w:t>
      </w:r>
      <w:r w:rsidR="00DD56DD" w:rsidRPr="0025547F">
        <w:rPr>
          <w:rFonts w:ascii="Arial" w:hAnsi="Arial" w:cs="Arial"/>
          <w:sz w:val="22"/>
          <w:szCs w:val="22"/>
        </w:rPr>
        <w:t>grafitowego</w:t>
      </w:r>
      <w:r w:rsidRPr="0025547F">
        <w:rPr>
          <w:rFonts w:ascii="Arial" w:hAnsi="Arial" w:cs="Arial"/>
          <w:sz w:val="22"/>
          <w:szCs w:val="22"/>
        </w:rPr>
        <w:t>, gr. 8 cm,</w:t>
      </w:r>
    </w:p>
    <w:p w:rsidR="00020930" w:rsidRPr="0025547F" w:rsidRDefault="00020930" w:rsidP="00020930">
      <w:pPr>
        <w:pStyle w:val="Tekstpodstawowy2"/>
        <w:numPr>
          <w:ilvl w:val="1"/>
          <w:numId w:val="17"/>
        </w:numPr>
        <w:tabs>
          <w:tab w:val="clear" w:pos="483"/>
          <w:tab w:val="num" w:pos="567"/>
        </w:tabs>
        <w:spacing w:after="0"/>
        <w:ind w:left="567" w:hanging="283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>podsypka cementowo-piaskowa 1:3, gr. 3 cm,</w:t>
      </w:r>
    </w:p>
    <w:p w:rsidR="00020930" w:rsidRPr="0025547F" w:rsidRDefault="00020930" w:rsidP="00020930">
      <w:pPr>
        <w:pStyle w:val="Tekstpodstawowy2"/>
        <w:numPr>
          <w:ilvl w:val="1"/>
          <w:numId w:val="17"/>
        </w:numPr>
        <w:tabs>
          <w:tab w:val="clear" w:pos="483"/>
          <w:tab w:val="num" w:pos="567"/>
        </w:tabs>
        <w:spacing w:after="0"/>
        <w:ind w:left="567" w:hanging="283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>podbudowa zasadnicza z KŁSM 0/31.5mm, gr. 15 cm</w:t>
      </w:r>
    </w:p>
    <w:p w:rsidR="00020930" w:rsidRPr="0025547F" w:rsidRDefault="00020930" w:rsidP="00020930">
      <w:pPr>
        <w:pStyle w:val="Tekstpodstawowy2"/>
        <w:numPr>
          <w:ilvl w:val="1"/>
          <w:numId w:val="17"/>
        </w:numPr>
        <w:tabs>
          <w:tab w:val="clear" w:pos="483"/>
          <w:tab w:val="num" w:pos="567"/>
        </w:tabs>
        <w:spacing w:after="0"/>
        <w:ind w:left="567" w:hanging="283"/>
        <w:rPr>
          <w:rFonts w:ascii="Arial" w:hAnsi="Arial" w:cs="Arial"/>
          <w:sz w:val="22"/>
          <w:szCs w:val="22"/>
        </w:rPr>
      </w:pPr>
      <w:proofErr w:type="spellStart"/>
      <w:r w:rsidRPr="0025547F">
        <w:rPr>
          <w:rFonts w:ascii="Arial" w:hAnsi="Arial" w:cs="Arial"/>
          <w:sz w:val="22"/>
          <w:szCs w:val="22"/>
        </w:rPr>
        <w:t>w-wa</w:t>
      </w:r>
      <w:proofErr w:type="spellEnd"/>
      <w:r w:rsidRPr="0025547F">
        <w:rPr>
          <w:rFonts w:ascii="Arial" w:hAnsi="Arial" w:cs="Arial"/>
          <w:sz w:val="22"/>
          <w:szCs w:val="22"/>
        </w:rPr>
        <w:t xml:space="preserve"> gruntu stabilizowanego cementem o Rm=2,5MPa, (</w:t>
      </w:r>
      <w:proofErr w:type="spellStart"/>
      <w:r w:rsidRPr="0025547F">
        <w:rPr>
          <w:rFonts w:ascii="Arial" w:hAnsi="Arial" w:cs="Arial"/>
          <w:sz w:val="22"/>
          <w:szCs w:val="22"/>
        </w:rPr>
        <w:t>wsk</w:t>
      </w:r>
      <w:proofErr w:type="spellEnd"/>
      <w:r w:rsidRPr="0025547F">
        <w:rPr>
          <w:rFonts w:ascii="Arial" w:hAnsi="Arial" w:cs="Arial"/>
          <w:sz w:val="22"/>
          <w:szCs w:val="22"/>
        </w:rPr>
        <w:t xml:space="preserve">. zagęszczenia Is=1.00 </w:t>
      </w:r>
      <w:r w:rsidRPr="0025547F">
        <w:rPr>
          <w:rFonts w:ascii="Arial" w:hAnsi="Arial" w:cs="Arial"/>
          <w:sz w:val="22"/>
          <w:szCs w:val="22"/>
        </w:rPr>
        <w:br/>
        <w:t>i wtórny moduł odkształcenia E</w:t>
      </w:r>
      <w:r w:rsidRPr="0025547F">
        <w:rPr>
          <w:rFonts w:ascii="Arial" w:hAnsi="Arial" w:cs="Arial"/>
          <w:sz w:val="22"/>
          <w:szCs w:val="22"/>
          <w:vertAlign w:val="subscript"/>
        </w:rPr>
        <w:t>2</w:t>
      </w:r>
      <w:r w:rsidRPr="0025547F">
        <w:rPr>
          <w:rFonts w:ascii="Arial" w:hAnsi="Arial" w:cs="Arial"/>
          <w:sz w:val="22"/>
          <w:szCs w:val="22"/>
        </w:rPr>
        <w:t xml:space="preserve">=100 </w:t>
      </w:r>
      <w:proofErr w:type="spellStart"/>
      <w:r w:rsidRPr="0025547F">
        <w:rPr>
          <w:rFonts w:ascii="Arial" w:hAnsi="Arial" w:cs="Arial"/>
          <w:sz w:val="22"/>
          <w:szCs w:val="22"/>
        </w:rPr>
        <w:t>MPa</w:t>
      </w:r>
      <w:proofErr w:type="spellEnd"/>
      <w:r w:rsidRPr="0025547F">
        <w:rPr>
          <w:rFonts w:ascii="Arial" w:hAnsi="Arial" w:cs="Arial"/>
          <w:sz w:val="22"/>
          <w:szCs w:val="22"/>
        </w:rPr>
        <w:t>), gr. 15 cm,</w:t>
      </w:r>
      <w:r w:rsidR="00033108" w:rsidRPr="00033108">
        <w:rPr>
          <w:rFonts w:ascii="Arial" w:hAnsi="Arial" w:cs="Arial"/>
          <w:sz w:val="22"/>
          <w:szCs w:val="22"/>
        </w:rPr>
        <w:pict>
          <v:rect id="_x0000_i1028" style="width:0;height:1.5pt" o:hralign="center" o:hrstd="t" o:hr="t" fillcolor="#9d9da1" stroked="f"/>
        </w:pict>
      </w:r>
    </w:p>
    <w:p w:rsidR="00020930" w:rsidRPr="0025547F" w:rsidRDefault="00020930" w:rsidP="00020930">
      <w:pPr>
        <w:pStyle w:val="Tekstpodstawowy2"/>
        <w:spacing w:after="0"/>
        <w:ind w:left="567"/>
        <w:rPr>
          <w:rFonts w:ascii="Arial" w:hAnsi="Arial" w:cs="Arial"/>
          <w:b/>
          <w:sz w:val="22"/>
          <w:szCs w:val="22"/>
        </w:rPr>
      </w:pPr>
      <w:r w:rsidRPr="0025547F">
        <w:rPr>
          <w:rFonts w:ascii="Arial" w:hAnsi="Arial" w:cs="Arial"/>
          <w:b/>
          <w:sz w:val="22"/>
          <w:szCs w:val="22"/>
        </w:rPr>
        <w:t>Łączna grubość warstw konstrukcji nawierzchni - Σ: 41 cm</w:t>
      </w:r>
    </w:p>
    <w:p w:rsidR="00020930" w:rsidRPr="0025547F" w:rsidRDefault="00020930" w:rsidP="00263F36">
      <w:pPr>
        <w:pStyle w:val="Tekstpodstawowy2"/>
        <w:spacing w:after="0"/>
        <w:ind w:left="567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>Sprawdzenie warunku mrozoodporności</w:t>
      </w:r>
    </w:p>
    <w:p w:rsidR="00020930" w:rsidRPr="0025547F" w:rsidRDefault="00020930" w:rsidP="00020930">
      <w:pPr>
        <w:pStyle w:val="Tekstpodstawowy2"/>
        <w:spacing w:after="0"/>
        <w:ind w:left="567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>Wymagana grubość konstrukcji nawierzchni, zgodnie z Katalogiem Typowych Konstrukcji Nawierzchni Podatnych i Półsztywnych, wynosi (kategoria ruchu KR1, grupa nośności podłoża G</w:t>
      </w:r>
      <w:r w:rsidR="00787F7D">
        <w:rPr>
          <w:rFonts w:ascii="Arial" w:hAnsi="Arial" w:cs="Arial"/>
          <w:sz w:val="22"/>
          <w:szCs w:val="22"/>
        </w:rPr>
        <w:t>4</w:t>
      </w:r>
      <w:r w:rsidRPr="0025547F">
        <w:rPr>
          <w:rFonts w:ascii="Arial" w:hAnsi="Arial" w:cs="Arial"/>
          <w:sz w:val="22"/>
          <w:szCs w:val="22"/>
        </w:rPr>
        <w:t xml:space="preserve"> – przyjęto najmniej korzystne):</w:t>
      </w:r>
    </w:p>
    <w:p w:rsidR="00020930" w:rsidRPr="0025547F" w:rsidRDefault="00020930" w:rsidP="00020930">
      <w:pPr>
        <w:pStyle w:val="Tekstpodstawowy2"/>
        <w:spacing w:after="0"/>
        <w:ind w:left="567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 xml:space="preserve">Hz= 0,50 x </w:t>
      </w:r>
      <w:proofErr w:type="spellStart"/>
      <w:r w:rsidRPr="0025547F">
        <w:rPr>
          <w:rFonts w:ascii="Arial" w:hAnsi="Arial" w:cs="Arial"/>
          <w:sz w:val="22"/>
          <w:szCs w:val="22"/>
        </w:rPr>
        <w:t>hz</w:t>
      </w:r>
      <w:proofErr w:type="spellEnd"/>
      <w:r w:rsidRPr="0025547F">
        <w:rPr>
          <w:rFonts w:ascii="Arial" w:hAnsi="Arial" w:cs="Arial"/>
          <w:sz w:val="22"/>
          <w:szCs w:val="22"/>
        </w:rPr>
        <w:t xml:space="preserve"> = 0,50 x 0,8 m = 0,40 m ≤ H = 41 cm</w:t>
      </w:r>
    </w:p>
    <w:p w:rsidR="00020930" w:rsidRPr="0025547F" w:rsidRDefault="00020930" w:rsidP="00020930">
      <w:pPr>
        <w:pStyle w:val="Tekstpodstawowy2"/>
        <w:spacing w:after="0"/>
        <w:ind w:left="567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 xml:space="preserve">Warunek mrozoodporności jest spełniony </w:t>
      </w:r>
    </w:p>
    <w:p w:rsidR="00020930" w:rsidRPr="0025547F" w:rsidRDefault="00020930" w:rsidP="00020930">
      <w:pPr>
        <w:pStyle w:val="Nagwek2"/>
        <w:numPr>
          <w:ilvl w:val="0"/>
          <w:numId w:val="4"/>
        </w:numPr>
        <w:spacing w:before="240" w:after="0"/>
        <w:rPr>
          <w:rFonts w:ascii="Arial" w:hAnsi="Arial" w:cs="Arial"/>
          <w:sz w:val="22"/>
          <w:szCs w:val="22"/>
        </w:rPr>
      </w:pPr>
      <w:bookmarkStart w:id="57" w:name="_Toc423963316"/>
      <w:bookmarkStart w:id="58" w:name="_Toc447782797"/>
      <w:r w:rsidRPr="0025547F">
        <w:rPr>
          <w:rFonts w:ascii="Arial" w:hAnsi="Arial" w:cs="Arial"/>
        </w:rPr>
        <w:t>Krawężniki i obrzeża.</w:t>
      </w:r>
      <w:bookmarkEnd w:id="57"/>
      <w:bookmarkEnd w:id="58"/>
    </w:p>
    <w:p w:rsidR="00020930" w:rsidRPr="0025547F" w:rsidRDefault="00020930" w:rsidP="00020930">
      <w:pPr>
        <w:pStyle w:val="Tekstpodstawowy2"/>
        <w:spacing w:after="0"/>
        <w:ind w:firstLine="851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 xml:space="preserve">Nawierzchnię jezdni ograniczono krawężnikiem betonowym typ uliczny o wymiarach </w:t>
      </w:r>
      <w:r w:rsidR="00BD48B1" w:rsidRPr="0025547F">
        <w:rPr>
          <w:rFonts w:ascii="Arial" w:hAnsi="Arial" w:cs="Arial"/>
          <w:sz w:val="22"/>
          <w:szCs w:val="22"/>
        </w:rPr>
        <w:t>20</w:t>
      </w:r>
      <w:r w:rsidRPr="0025547F">
        <w:rPr>
          <w:rFonts w:ascii="Arial" w:hAnsi="Arial" w:cs="Arial"/>
          <w:sz w:val="22"/>
          <w:szCs w:val="22"/>
        </w:rPr>
        <w:t xml:space="preserve">x30x100 cm na ławie betonowej z betonu C12/15 (B-15). </w:t>
      </w:r>
    </w:p>
    <w:p w:rsidR="00020930" w:rsidRPr="0025547F" w:rsidRDefault="00020930" w:rsidP="00020930">
      <w:pPr>
        <w:pStyle w:val="Tekstpodstawowy2"/>
        <w:spacing w:after="0"/>
        <w:ind w:firstLine="851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>Nawierzchnię zjazdu</w:t>
      </w:r>
      <w:r w:rsidR="002F60FE" w:rsidRPr="0025547F">
        <w:rPr>
          <w:rFonts w:ascii="Arial" w:hAnsi="Arial" w:cs="Arial"/>
          <w:sz w:val="22"/>
          <w:szCs w:val="22"/>
        </w:rPr>
        <w:t xml:space="preserve"> indywidualnego</w:t>
      </w:r>
      <w:r w:rsidR="001877DE" w:rsidRPr="0025547F">
        <w:rPr>
          <w:rFonts w:ascii="Arial" w:hAnsi="Arial" w:cs="Arial"/>
          <w:sz w:val="22"/>
          <w:szCs w:val="22"/>
        </w:rPr>
        <w:t xml:space="preserve"> po za obrębem ch</w:t>
      </w:r>
      <w:r w:rsidR="002F60FE" w:rsidRPr="0025547F">
        <w:rPr>
          <w:rFonts w:ascii="Arial" w:hAnsi="Arial" w:cs="Arial"/>
          <w:sz w:val="22"/>
          <w:szCs w:val="22"/>
        </w:rPr>
        <w:t xml:space="preserve">odnika, ścieżki rowerowej lub ciągu pieszo- </w:t>
      </w:r>
      <w:r w:rsidR="000123AE" w:rsidRPr="0025547F">
        <w:rPr>
          <w:rFonts w:ascii="Arial" w:hAnsi="Arial" w:cs="Arial"/>
          <w:sz w:val="22"/>
          <w:szCs w:val="22"/>
        </w:rPr>
        <w:t>ro</w:t>
      </w:r>
      <w:r w:rsidR="002F60FE" w:rsidRPr="0025547F">
        <w:rPr>
          <w:rFonts w:ascii="Arial" w:hAnsi="Arial" w:cs="Arial"/>
          <w:sz w:val="22"/>
          <w:szCs w:val="22"/>
        </w:rPr>
        <w:t>werowego</w:t>
      </w:r>
      <w:r w:rsidRPr="0025547F">
        <w:rPr>
          <w:rFonts w:ascii="Arial" w:hAnsi="Arial" w:cs="Arial"/>
          <w:sz w:val="22"/>
          <w:szCs w:val="22"/>
        </w:rPr>
        <w:t xml:space="preserve"> ograniczono opornikiem betonowym o wymiarach 12x25x100 cm, natomiast od strony jezdni zjazd ograniczony jest krawężnikiem bet</w:t>
      </w:r>
      <w:r w:rsidR="000123AE" w:rsidRPr="0025547F">
        <w:rPr>
          <w:rFonts w:ascii="Arial" w:hAnsi="Arial" w:cs="Arial"/>
          <w:sz w:val="22"/>
          <w:szCs w:val="22"/>
        </w:rPr>
        <w:t>onowym najazdowym o wymiarach 20</w:t>
      </w:r>
      <w:r w:rsidRPr="0025547F">
        <w:rPr>
          <w:rFonts w:ascii="Arial" w:hAnsi="Arial" w:cs="Arial"/>
          <w:sz w:val="22"/>
          <w:szCs w:val="22"/>
        </w:rPr>
        <w:t>x22x100 cm wyniesionym 2 cm powyżej nawierzchni jezdni ulicy.</w:t>
      </w:r>
    </w:p>
    <w:p w:rsidR="00A81E63" w:rsidRPr="0025547F" w:rsidRDefault="001975A3" w:rsidP="00020930">
      <w:pPr>
        <w:pStyle w:val="Tekstpodstawowy2"/>
        <w:spacing w:after="0"/>
        <w:ind w:firstLine="851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>Nawierzchnie</w:t>
      </w:r>
      <w:r w:rsidR="00A81E63" w:rsidRPr="0025547F">
        <w:rPr>
          <w:rFonts w:ascii="Arial" w:hAnsi="Arial" w:cs="Arial"/>
          <w:sz w:val="22"/>
          <w:szCs w:val="22"/>
        </w:rPr>
        <w:t xml:space="preserve"> drogi </w:t>
      </w:r>
    </w:p>
    <w:p w:rsidR="00020930" w:rsidRPr="0025547F" w:rsidRDefault="00020930" w:rsidP="00020930">
      <w:pPr>
        <w:pStyle w:val="Tekstpodstawowy2"/>
        <w:spacing w:after="0"/>
        <w:ind w:firstLine="851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>W miejscu połączenia nawierzchni bitumicznej z kostką brukową zastosowano opornik betonowy o wymiarach 12x25x100 cm na ławie betonowej z betonu C12/15 (B-15) z oporem.</w:t>
      </w:r>
    </w:p>
    <w:p w:rsidR="00020930" w:rsidRPr="0025547F" w:rsidRDefault="00020930" w:rsidP="00020930">
      <w:pPr>
        <w:pStyle w:val="Tekstpodstawowy2"/>
        <w:spacing w:after="0"/>
        <w:ind w:firstLine="851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lastRenderedPageBreak/>
        <w:t>Chodnik oraz ścieżki rowerowe od strony zieleni ograniczono obrzeżem betonowym typu wysokiego (</w:t>
      </w:r>
      <w:proofErr w:type="spellStart"/>
      <w:r w:rsidRPr="0025547F">
        <w:rPr>
          <w:rFonts w:ascii="Arial" w:hAnsi="Arial" w:cs="Arial"/>
          <w:sz w:val="22"/>
          <w:szCs w:val="22"/>
        </w:rPr>
        <w:t>Ow</w:t>
      </w:r>
      <w:proofErr w:type="spellEnd"/>
      <w:r w:rsidRPr="0025547F">
        <w:rPr>
          <w:rFonts w:ascii="Arial" w:hAnsi="Arial" w:cs="Arial"/>
          <w:sz w:val="22"/>
          <w:szCs w:val="22"/>
        </w:rPr>
        <w:t xml:space="preserve">) o wymiarach 8x30x100 cm na ławie betonowej z betonu C12/15 (B-15). </w:t>
      </w:r>
    </w:p>
    <w:p w:rsidR="00020930" w:rsidRPr="0025547F" w:rsidRDefault="00020930" w:rsidP="00020930">
      <w:pPr>
        <w:pStyle w:val="Nagwek2"/>
        <w:numPr>
          <w:ilvl w:val="0"/>
          <w:numId w:val="4"/>
        </w:numPr>
        <w:spacing w:before="240"/>
        <w:rPr>
          <w:rFonts w:ascii="Arial" w:hAnsi="Arial" w:cs="Arial"/>
        </w:rPr>
      </w:pPr>
      <w:bookmarkStart w:id="59" w:name="_Toc423963317"/>
      <w:bookmarkStart w:id="60" w:name="_Toc447782798"/>
      <w:r w:rsidRPr="0025547F">
        <w:rPr>
          <w:rFonts w:ascii="Arial" w:hAnsi="Arial" w:cs="Arial"/>
        </w:rPr>
        <w:t>Odwodnienie.</w:t>
      </w:r>
      <w:bookmarkEnd w:id="59"/>
      <w:bookmarkEnd w:id="60"/>
    </w:p>
    <w:p w:rsidR="00020930" w:rsidRPr="0025547F" w:rsidRDefault="00020930" w:rsidP="009B2317">
      <w:pPr>
        <w:pStyle w:val="Tekstpodstawowy"/>
        <w:spacing w:line="360" w:lineRule="auto"/>
        <w:ind w:firstLine="709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 xml:space="preserve">Odwodnienie jezdni odbywa się poprzez odpowiednie ukształtowanie podłużne </w:t>
      </w:r>
      <w:r w:rsidRPr="0025547F">
        <w:rPr>
          <w:rFonts w:ascii="Arial" w:hAnsi="Arial" w:cs="Arial"/>
          <w:sz w:val="22"/>
          <w:szCs w:val="22"/>
        </w:rPr>
        <w:br/>
        <w:t xml:space="preserve">i poprzeczne odprowadzające wody deszczowe do typowych wpustów ulicznych i dalej do projektowanej kanalizacji deszczowej. Chodniki i ścieżki rowerowe przy jezdni poprzez nadane pochylenie poprzeczne w kierunku jezdni odprowadzają wodę deszczową do wpustów ulicznych. </w:t>
      </w:r>
    </w:p>
    <w:p w:rsidR="00020930" w:rsidRPr="0025547F" w:rsidRDefault="00020930" w:rsidP="00020930">
      <w:pPr>
        <w:pStyle w:val="Tekstpodstawowy"/>
        <w:spacing w:line="360" w:lineRule="auto"/>
        <w:ind w:firstLine="709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 xml:space="preserve">Rozwiązania konstrukcyjne kanalizacji deszczowej przedstawiono w </w:t>
      </w:r>
      <w:r w:rsidRPr="0025547F">
        <w:rPr>
          <w:rFonts w:ascii="Arial" w:hAnsi="Arial" w:cs="Arial"/>
          <w:b/>
          <w:i/>
          <w:sz w:val="22"/>
          <w:szCs w:val="22"/>
        </w:rPr>
        <w:t xml:space="preserve">Projekcie branży sanitarnej – kanalizacja deszczowa </w:t>
      </w:r>
      <w:r w:rsidRPr="0025547F">
        <w:rPr>
          <w:rFonts w:ascii="Arial" w:hAnsi="Arial" w:cs="Arial"/>
          <w:sz w:val="22"/>
          <w:szCs w:val="22"/>
        </w:rPr>
        <w:t>stanowiącym odrębne opracowanie.</w:t>
      </w:r>
    </w:p>
    <w:p w:rsidR="00020930" w:rsidRPr="0025547F" w:rsidRDefault="00020930" w:rsidP="00020930">
      <w:pPr>
        <w:pStyle w:val="Nagwek2"/>
        <w:numPr>
          <w:ilvl w:val="0"/>
          <w:numId w:val="4"/>
        </w:numPr>
        <w:spacing w:before="240"/>
        <w:rPr>
          <w:rFonts w:ascii="Arial" w:hAnsi="Arial" w:cs="Arial"/>
        </w:rPr>
      </w:pPr>
      <w:bookmarkStart w:id="61" w:name="_Toc329700630"/>
      <w:bookmarkStart w:id="62" w:name="_Toc447782799"/>
      <w:r w:rsidRPr="0025547F">
        <w:rPr>
          <w:rFonts w:ascii="Arial" w:hAnsi="Arial" w:cs="Arial"/>
        </w:rPr>
        <w:t>Urządzenia bezpieczeństwa ruchu – organizacja ruchu.</w:t>
      </w:r>
      <w:bookmarkEnd w:id="61"/>
      <w:bookmarkEnd w:id="62"/>
    </w:p>
    <w:p w:rsidR="00020930" w:rsidRPr="0025547F" w:rsidRDefault="00020930" w:rsidP="00020930">
      <w:pPr>
        <w:spacing w:line="360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>Projekt docelowej organizacji ruchu opracowano zgodnie z Rozporządzeniem Ministra Infrastruktury z dnia 23 grudnia 2003r. w sprawie szczegółowych warunków technicznych dla znaków i sygnałów drogowych oraz urządzeń bezpieczeństwa ruchu drogowego i warunków ich umieszczania na drogach (Dz. U. nr 220, poz. 2181).</w:t>
      </w:r>
    </w:p>
    <w:p w:rsidR="00020930" w:rsidRPr="0025547F" w:rsidRDefault="00020930" w:rsidP="00020930">
      <w:pPr>
        <w:spacing w:line="360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>Projektowane oznakowanie pionowe i poziome jest zgodne z wytycznymi określonymi  w podstawie opracowania.</w:t>
      </w:r>
    </w:p>
    <w:p w:rsidR="00020930" w:rsidRPr="0025547F" w:rsidRDefault="00020930" w:rsidP="00020930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 xml:space="preserve">Wszystkie znaki przyjęto z grupy wielkości znaków </w:t>
      </w:r>
      <w:r w:rsidR="00765921" w:rsidRPr="0025547F">
        <w:rPr>
          <w:rFonts w:ascii="Arial" w:hAnsi="Arial" w:cs="Arial"/>
          <w:sz w:val="22"/>
          <w:szCs w:val="22"/>
        </w:rPr>
        <w:t>średnich</w:t>
      </w:r>
      <w:r w:rsidRPr="0025547F">
        <w:rPr>
          <w:rFonts w:ascii="Arial" w:hAnsi="Arial" w:cs="Arial"/>
          <w:sz w:val="22"/>
          <w:szCs w:val="22"/>
        </w:rPr>
        <w:t>. Powinny one być „</w:t>
      </w:r>
      <w:proofErr w:type="spellStart"/>
      <w:r w:rsidRPr="0025547F">
        <w:rPr>
          <w:rFonts w:ascii="Arial" w:hAnsi="Arial" w:cs="Arial"/>
          <w:sz w:val="22"/>
          <w:szCs w:val="22"/>
        </w:rPr>
        <w:t>zakontrowane</w:t>
      </w:r>
      <w:proofErr w:type="spellEnd"/>
      <w:r w:rsidRPr="0025547F">
        <w:rPr>
          <w:rFonts w:ascii="Arial" w:hAnsi="Arial" w:cs="Arial"/>
          <w:sz w:val="22"/>
          <w:szCs w:val="22"/>
        </w:rPr>
        <w:t>” tj. nie mogą się obracać wokół własnej osi.</w:t>
      </w:r>
    </w:p>
    <w:p w:rsidR="00020930" w:rsidRPr="0025547F" w:rsidRDefault="00020930" w:rsidP="00020930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 xml:space="preserve">Pełne projektowane oraz istniejące oznakowanie pionowe i poziome przedstawiono na </w:t>
      </w:r>
      <w:r w:rsidRPr="0025547F">
        <w:rPr>
          <w:rFonts w:ascii="Arial" w:hAnsi="Arial" w:cs="Arial"/>
          <w:i/>
          <w:sz w:val="22"/>
          <w:szCs w:val="22"/>
        </w:rPr>
        <w:t>rysunku Plan organizacji ruchu</w:t>
      </w:r>
      <w:r w:rsidRPr="0025547F">
        <w:rPr>
          <w:rFonts w:ascii="Arial" w:hAnsi="Arial" w:cs="Arial"/>
          <w:sz w:val="22"/>
          <w:szCs w:val="22"/>
        </w:rPr>
        <w:t>.</w:t>
      </w:r>
    </w:p>
    <w:p w:rsidR="00020930" w:rsidRPr="0025547F" w:rsidRDefault="00020930" w:rsidP="00020930">
      <w:pPr>
        <w:spacing w:line="360" w:lineRule="auto"/>
        <w:jc w:val="both"/>
        <w:rPr>
          <w:rFonts w:ascii="Arial" w:hAnsi="Arial" w:cs="Arial"/>
          <w:sz w:val="22"/>
          <w:szCs w:val="22"/>
          <w:u w:val="single"/>
        </w:rPr>
      </w:pPr>
    </w:p>
    <w:p w:rsidR="00020930" w:rsidRPr="0025547F" w:rsidRDefault="00020930" w:rsidP="00020930">
      <w:pPr>
        <w:spacing w:line="360" w:lineRule="auto"/>
        <w:jc w:val="both"/>
        <w:rPr>
          <w:rFonts w:ascii="Arial" w:hAnsi="Arial" w:cs="Arial"/>
          <w:sz w:val="22"/>
          <w:szCs w:val="22"/>
          <w:u w:val="single"/>
        </w:rPr>
      </w:pPr>
      <w:r w:rsidRPr="0025547F">
        <w:rPr>
          <w:rFonts w:ascii="Arial" w:hAnsi="Arial" w:cs="Arial"/>
          <w:sz w:val="22"/>
          <w:szCs w:val="22"/>
          <w:u w:val="single"/>
        </w:rPr>
        <w:t>Wymaganie techniczne dotyczące oznakowania:</w:t>
      </w:r>
    </w:p>
    <w:p w:rsidR="00020930" w:rsidRPr="0025547F" w:rsidRDefault="00020930" w:rsidP="00020930">
      <w:pPr>
        <w:numPr>
          <w:ilvl w:val="0"/>
          <w:numId w:val="20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>poziomego</w:t>
      </w:r>
    </w:p>
    <w:p w:rsidR="00020930" w:rsidRPr="0025547F" w:rsidRDefault="00020930" w:rsidP="00020930">
      <w:pPr>
        <w:spacing w:line="360" w:lineRule="auto"/>
        <w:ind w:left="851" w:hanging="142"/>
        <w:jc w:val="both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>- oznakowanie poziome należy wykonać w technologii cienkowarstwowej przy użyciu mas termoutwardzalnych i chemoutwardzalnych.</w:t>
      </w:r>
    </w:p>
    <w:p w:rsidR="00020930" w:rsidRPr="0025547F" w:rsidRDefault="00020930" w:rsidP="00020930">
      <w:pPr>
        <w:numPr>
          <w:ilvl w:val="0"/>
          <w:numId w:val="20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>pionowego</w:t>
      </w:r>
    </w:p>
    <w:p w:rsidR="00020930" w:rsidRPr="0025547F" w:rsidRDefault="00020930" w:rsidP="00020930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 xml:space="preserve">- zastosowano znaki z grupy wielkości </w:t>
      </w:r>
      <w:r w:rsidR="002F06BC" w:rsidRPr="0025547F">
        <w:rPr>
          <w:rFonts w:ascii="Arial" w:hAnsi="Arial" w:cs="Arial"/>
          <w:sz w:val="22"/>
          <w:szCs w:val="22"/>
        </w:rPr>
        <w:t>średniej</w:t>
      </w:r>
      <w:r w:rsidRPr="0025547F">
        <w:rPr>
          <w:rFonts w:ascii="Arial" w:hAnsi="Arial" w:cs="Arial"/>
          <w:sz w:val="22"/>
          <w:szCs w:val="22"/>
        </w:rPr>
        <w:t>;</w:t>
      </w:r>
    </w:p>
    <w:p w:rsidR="00020930" w:rsidRPr="0025547F" w:rsidRDefault="00020930" w:rsidP="00020930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>- lica znaków z folii odblaskowej typu 2;</w:t>
      </w:r>
    </w:p>
    <w:p w:rsidR="00020930" w:rsidRPr="0025547F" w:rsidRDefault="00020930" w:rsidP="00020930">
      <w:pPr>
        <w:spacing w:line="360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>- skrajnia pozioma: 0.50–2,00 m od krawędzi jezdni do krawędzi znaku.</w:t>
      </w:r>
    </w:p>
    <w:p w:rsidR="00020930" w:rsidRPr="0025547F" w:rsidRDefault="00020930" w:rsidP="00020930">
      <w:pPr>
        <w:spacing w:line="360" w:lineRule="auto"/>
        <w:ind w:firstLine="709"/>
        <w:jc w:val="both"/>
        <w:rPr>
          <w:rFonts w:ascii="Arial" w:hAnsi="Arial" w:cs="Arial"/>
          <w:sz w:val="22"/>
          <w:szCs w:val="22"/>
        </w:rPr>
      </w:pPr>
    </w:p>
    <w:p w:rsidR="00020930" w:rsidRPr="0025547F" w:rsidRDefault="00020930" w:rsidP="00020930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 w:rsidRPr="0025547F">
        <w:rPr>
          <w:rFonts w:ascii="Arial" w:hAnsi="Arial" w:cs="Arial"/>
          <w:sz w:val="22"/>
          <w:szCs w:val="22"/>
        </w:rPr>
        <w:t xml:space="preserve">Oznakowanie pionowe wykonać zgodnie z Załącznikiem do Dziennika Ustaw nr 220 poz. 2181 z dnia 23 grudnia 2003r. </w:t>
      </w:r>
      <w:r w:rsidRPr="0025547F">
        <w:rPr>
          <w:rFonts w:ascii="Arial" w:hAnsi="Arial" w:cs="Arial"/>
          <w:i/>
          <w:sz w:val="22"/>
          <w:szCs w:val="22"/>
        </w:rPr>
        <w:t>„Szczegółowe warunki techniczne dla pionowych znaków drogowych”</w:t>
      </w:r>
      <w:r w:rsidRPr="0025547F">
        <w:rPr>
          <w:rFonts w:ascii="Arial" w:hAnsi="Arial" w:cs="Arial"/>
          <w:sz w:val="22"/>
          <w:szCs w:val="22"/>
        </w:rPr>
        <w:t xml:space="preserve"> (zał. nr 1 do RMI z dnia 3 lipca 2003r. w sprawie szczegółowych warunków technicznych dla znaków i sygnałów drogowych i warunków ich umieszczania na drodze).</w:t>
      </w:r>
    </w:p>
    <w:p w:rsidR="00020930" w:rsidRPr="0025547F" w:rsidRDefault="00020930" w:rsidP="00020930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</w:p>
    <w:p w:rsidR="00BE58AB" w:rsidRDefault="00BE58AB" w:rsidP="00020930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:rsidR="00BE58AB" w:rsidRDefault="00BE58AB" w:rsidP="00020930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:rsidR="00020930" w:rsidRPr="002F7ACF" w:rsidRDefault="00020930" w:rsidP="00020930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2F7ACF">
        <w:rPr>
          <w:rFonts w:ascii="Arial" w:hAnsi="Arial" w:cs="Arial"/>
          <w:i/>
          <w:sz w:val="20"/>
          <w:szCs w:val="20"/>
        </w:rPr>
        <w:lastRenderedPageBreak/>
        <w:t xml:space="preserve">Tabela nr </w:t>
      </w:r>
      <w:r>
        <w:rPr>
          <w:rFonts w:ascii="Arial" w:hAnsi="Arial" w:cs="Arial"/>
          <w:i/>
          <w:sz w:val="20"/>
          <w:szCs w:val="20"/>
        </w:rPr>
        <w:t>2</w:t>
      </w:r>
      <w:r w:rsidRPr="002F7ACF">
        <w:rPr>
          <w:rFonts w:ascii="Arial" w:hAnsi="Arial" w:cs="Arial"/>
          <w:i/>
          <w:sz w:val="20"/>
          <w:szCs w:val="20"/>
        </w:rPr>
        <w:t>: Zestawienie projektowanego oznakowania pionowego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/>
      </w:tblPr>
      <w:tblGrid>
        <w:gridCol w:w="699"/>
        <w:gridCol w:w="2615"/>
        <w:gridCol w:w="2757"/>
        <w:gridCol w:w="1522"/>
        <w:gridCol w:w="1591"/>
      </w:tblGrid>
      <w:tr w:rsidR="00020930" w:rsidRPr="002F7ACF" w:rsidTr="00C71350">
        <w:tc>
          <w:tcPr>
            <w:tcW w:w="699" w:type="dxa"/>
            <w:shd w:val="clear" w:color="auto" w:fill="auto"/>
            <w:vAlign w:val="center"/>
          </w:tcPr>
          <w:p w:rsidR="00020930" w:rsidRPr="002F7ACF" w:rsidRDefault="00020930" w:rsidP="00C713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ACF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2615" w:type="dxa"/>
            <w:shd w:val="clear" w:color="auto" w:fill="auto"/>
            <w:vAlign w:val="center"/>
          </w:tcPr>
          <w:p w:rsidR="00020930" w:rsidRPr="002F7ACF" w:rsidRDefault="00020930" w:rsidP="00C713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ACF">
              <w:rPr>
                <w:rFonts w:ascii="Arial" w:hAnsi="Arial" w:cs="Arial"/>
                <w:sz w:val="20"/>
                <w:szCs w:val="20"/>
              </w:rPr>
              <w:t>Funkcja znaku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020930" w:rsidRPr="002F7ACF" w:rsidRDefault="00020930" w:rsidP="00C713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ACF">
              <w:rPr>
                <w:rFonts w:ascii="Arial" w:hAnsi="Arial" w:cs="Arial"/>
                <w:sz w:val="20"/>
                <w:szCs w:val="20"/>
              </w:rPr>
              <w:t>Rodzaj znaku</w:t>
            </w:r>
          </w:p>
        </w:tc>
        <w:tc>
          <w:tcPr>
            <w:tcW w:w="1522" w:type="dxa"/>
          </w:tcPr>
          <w:p w:rsidR="00020930" w:rsidRPr="002F7ACF" w:rsidRDefault="00020930" w:rsidP="00C713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ACF">
              <w:rPr>
                <w:rFonts w:ascii="Arial" w:hAnsi="Arial" w:cs="Arial"/>
                <w:sz w:val="20"/>
                <w:szCs w:val="20"/>
              </w:rPr>
              <w:t>Wielkość znaku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020930" w:rsidRPr="002F7ACF" w:rsidRDefault="00020930" w:rsidP="00C713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ACF">
              <w:rPr>
                <w:rFonts w:ascii="Arial" w:hAnsi="Arial" w:cs="Arial"/>
                <w:sz w:val="20"/>
                <w:szCs w:val="20"/>
              </w:rPr>
              <w:t>Ilość [szt.]</w:t>
            </w:r>
          </w:p>
        </w:tc>
      </w:tr>
      <w:tr w:rsidR="00020930" w:rsidRPr="002F7ACF" w:rsidTr="00C71350">
        <w:trPr>
          <w:trHeight w:val="850"/>
        </w:trPr>
        <w:tc>
          <w:tcPr>
            <w:tcW w:w="699" w:type="dxa"/>
            <w:shd w:val="clear" w:color="auto" w:fill="auto"/>
            <w:vAlign w:val="center"/>
          </w:tcPr>
          <w:p w:rsidR="00020930" w:rsidRPr="002F7ACF" w:rsidRDefault="00020930" w:rsidP="00C713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AC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615" w:type="dxa"/>
            <w:shd w:val="clear" w:color="auto" w:fill="auto"/>
            <w:vAlign w:val="center"/>
          </w:tcPr>
          <w:p w:rsidR="00020930" w:rsidRPr="002F7ACF" w:rsidRDefault="00020930" w:rsidP="00C713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Znaki ostrzegawcze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020930" w:rsidRPr="002F7ACF" w:rsidRDefault="00481AA0" w:rsidP="00C713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751005" cy="667560"/>
                  <wp:effectExtent l="0" t="0" r="0" b="0"/>
                  <wp:docPr id="7" name="Obraz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znaki-drogowe.pl/images/stories/znaki_ostrzegawcze/a_1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1005" cy="6675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20930" w:rsidRPr="002F7ACF">
              <w:rPr>
                <w:rFonts w:ascii="Arial" w:hAnsi="Arial" w:cs="Arial"/>
                <w:sz w:val="20"/>
                <w:szCs w:val="20"/>
              </w:rPr>
              <w:br/>
              <w:t>A-7</w:t>
            </w:r>
          </w:p>
        </w:tc>
        <w:tc>
          <w:tcPr>
            <w:tcW w:w="1522" w:type="dxa"/>
            <w:vAlign w:val="center"/>
          </w:tcPr>
          <w:p w:rsidR="00020930" w:rsidRPr="002F7ACF" w:rsidRDefault="00020930" w:rsidP="00C713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średnie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020930" w:rsidRPr="002F7ACF" w:rsidRDefault="00F3441C" w:rsidP="00C713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4E0EF7" w:rsidRPr="002F7ACF" w:rsidTr="0078798E">
        <w:trPr>
          <w:trHeight w:val="1281"/>
        </w:trPr>
        <w:tc>
          <w:tcPr>
            <w:tcW w:w="699" w:type="dxa"/>
            <w:shd w:val="clear" w:color="auto" w:fill="auto"/>
            <w:vAlign w:val="center"/>
          </w:tcPr>
          <w:p w:rsidR="004E0EF7" w:rsidRPr="002F7ACF" w:rsidRDefault="00F3441C" w:rsidP="004E0E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615" w:type="dxa"/>
            <w:shd w:val="clear" w:color="auto" w:fill="auto"/>
            <w:vAlign w:val="center"/>
          </w:tcPr>
          <w:p w:rsidR="004E0EF7" w:rsidRPr="002F7ACF" w:rsidRDefault="004E0EF7" w:rsidP="004E0E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Znaki nakazu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4E0EF7" w:rsidRPr="002F7ACF" w:rsidRDefault="004E0EF7" w:rsidP="004E0E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720000" cy="720000"/>
                  <wp:effectExtent l="0" t="0" r="0" b="0"/>
                  <wp:docPr id="6" name="Obraz 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" descr="C:\Users\Radek\Desktop\Znaki Drogowe\C13-16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0"/>
                <w:szCs w:val="20"/>
              </w:rPr>
              <w:br/>
              <w:t>C-13/16</w:t>
            </w:r>
          </w:p>
        </w:tc>
        <w:tc>
          <w:tcPr>
            <w:tcW w:w="1522" w:type="dxa"/>
            <w:vAlign w:val="center"/>
          </w:tcPr>
          <w:p w:rsidR="004E0EF7" w:rsidRDefault="004E0EF7" w:rsidP="004E0EF7">
            <w:pPr>
              <w:jc w:val="center"/>
            </w:pPr>
            <w:r w:rsidRPr="00AF0955">
              <w:rPr>
                <w:rFonts w:ascii="Arial" w:hAnsi="Arial" w:cs="Arial"/>
                <w:sz w:val="20"/>
                <w:szCs w:val="20"/>
              </w:rPr>
              <w:t>średnie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4E0EF7" w:rsidRPr="00CC465D" w:rsidRDefault="00425E13" w:rsidP="004E0E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4E0EF7" w:rsidRPr="002F7ACF" w:rsidTr="00C71350">
        <w:trPr>
          <w:trHeight w:val="1281"/>
        </w:trPr>
        <w:tc>
          <w:tcPr>
            <w:tcW w:w="699" w:type="dxa"/>
            <w:shd w:val="clear" w:color="auto" w:fill="auto"/>
            <w:vAlign w:val="center"/>
          </w:tcPr>
          <w:p w:rsidR="004E0EF7" w:rsidRPr="002F7ACF" w:rsidRDefault="00F3441C" w:rsidP="004E0E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615" w:type="dxa"/>
            <w:shd w:val="clear" w:color="auto" w:fill="auto"/>
            <w:vAlign w:val="center"/>
          </w:tcPr>
          <w:p w:rsidR="004E0EF7" w:rsidRPr="002F7ACF" w:rsidRDefault="004E0EF7" w:rsidP="004E0E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Znaki nakazu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4E0EF7" w:rsidRPr="002F7ACF" w:rsidRDefault="004E0EF7" w:rsidP="004E0E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720000" cy="720000"/>
                  <wp:effectExtent l="0" t="0" r="0" b="0"/>
                  <wp:docPr id="11" name="Obraz 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" descr="C:\Users\Radek\Desktop\Znaki Drogowe\C13-16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0"/>
                <w:szCs w:val="20"/>
              </w:rPr>
              <w:br/>
              <w:t>C-13/16</w:t>
            </w:r>
          </w:p>
        </w:tc>
        <w:tc>
          <w:tcPr>
            <w:tcW w:w="1522" w:type="dxa"/>
            <w:vAlign w:val="center"/>
          </w:tcPr>
          <w:p w:rsidR="004E0EF7" w:rsidRDefault="004E0EF7" w:rsidP="004E0EF7">
            <w:pPr>
              <w:jc w:val="center"/>
            </w:pPr>
            <w:r w:rsidRPr="00AF0955">
              <w:rPr>
                <w:rFonts w:ascii="Arial" w:hAnsi="Arial" w:cs="Arial"/>
                <w:sz w:val="20"/>
                <w:szCs w:val="20"/>
              </w:rPr>
              <w:t>średnie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4E0EF7" w:rsidRPr="00CC465D" w:rsidRDefault="00425E13" w:rsidP="004E0E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4E0EF7" w:rsidRPr="002F7ACF" w:rsidTr="00C71350">
        <w:trPr>
          <w:trHeight w:val="1281"/>
        </w:trPr>
        <w:tc>
          <w:tcPr>
            <w:tcW w:w="699" w:type="dxa"/>
            <w:shd w:val="clear" w:color="auto" w:fill="auto"/>
            <w:vAlign w:val="center"/>
          </w:tcPr>
          <w:p w:rsidR="004E0EF7" w:rsidRPr="002F7ACF" w:rsidRDefault="00F3441C" w:rsidP="00C713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615" w:type="dxa"/>
            <w:shd w:val="clear" w:color="auto" w:fill="auto"/>
            <w:vAlign w:val="center"/>
          </w:tcPr>
          <w:p w:rsidR="004E0EF7" w:rsidRPr="002F7ACF" w:rsidRDefault="004E0EF7" w:rsidP="00C713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Znaki nakazu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4E0EF7" w:rsidRPr="002F7ACF" w:rsidRDefault="004E0EF7" w:rsidP="00C713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720000" cy="720000"/>
                  <wp:effectExtent l="0" t="0" r="0" b="0"/>
                  <wp:docPr id="45" name="Obraz 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" descr="C:\Users\Radek\Desktop\Znaki Drogowe\C13-16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0"/>
                <w:szCs w:val="20"/>
              </w:rPr>
              <w:br/>
              <w:t>C-13/16</w:t>
            </w:r>
          </w:p>
        </w:tc>
        <w:tc>
          <w:tcPr>
            <w:tcW w:w="1522" w:type="dxa"/>
            <w:vAlign w:val="center"/>
          </w:tcPr>
          <w:p w:rsidR="004E0EF7" w:rsidRDefault="004E0EF7" w:rsidP="00C71350">
            <w:pPr>
              <w:jc w:val="center"/>
            </w:pPr>
            <w:r w:rsidRPr="00AF0955">
              <w:rPr>
                <w:rFonts w:ascii="Arial" w:hAnsi="Arial" w:cs="Arial"/>
                <w:sz w:val="20"/>
                <w:szCs w:val="20"/>
              </w:rPr>
              <w:t>średnie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4E0EF7" w:rsidRPr="00CC465D" w:rsidRDefault="00A7450B" w:rsidP="00C713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4E0EF7" w:rsidRPr="002F7ACF" w:rsidTr="00C71350">
        <w:tc>
          <w:tcPr>
            <w:tcW w:w="699" w:type="dxa"/>
            <w:shd w:val="clear" w:color="auto" w:fill="auto"/>
            <w:vAlign w:val="center"/>
          </w:tcPr>
          <w:p w:rsidR="004E0EF7" w:rsidRPr="002F7ACF" w:rsidRDefault="00F3441C" w:rsidP="00C713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615" w:type="dxa"/>
            <w:shd w:val="clear" w:color="auto" w:fill="auto"/>
            <w:vAlign w:val="center"/>
          </w:tcPr>
          <w:p w:rsidR="004E0EF7" w:rsidRPr="002F7ACF" w:rsidRDefault="004E0EF7" w:rsidP="00C713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Znaki nakazu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4E0EF7" w:rsidRPr="002F7ACF" w:rsidRDefault="004E0EF7" w:rsidP="00C713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720000" cy="720000"/>
                  <wp:effectExtent l="19050" t="0" r="3900" b="0"/>
                  <wp:docPr id="46" name="Obraz 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" descr="C:\Users\Radek\Desktop\Znaki Drogowe\C13-16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0"/>
                <w:szCs w:val="20"/>
              </w:rPr>
              <w:br/>
              <w:t>C-13</w:t>
            </w:r>
            <w:r w:rsidR="008D6167">
              <w:rPr>
                <w:rFonts w:ascii="Arial" w:hAnsi="Arial" w:cs="Arial"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>/16</w:t>
            </w:r>
            <w:r w:rsidR="008D6167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22" w:type="dxa"/>
            <w:vAlign w:val="center"/>
          </w:tcPr>
          <w:p w:rsidR="004E0EF7" w:rsidRDefault="004E0EF7" w:rsidP="00C71350">
            <w:pPr>
              <w:jc w:val="center"/>
            </w:pPr>
            <w:r w:rsidRPr="00AF0955">
              <w:rPr>
                <w:rFonts w:ascii="Arial" w:hAnsi="Arial" w:cs="Arial"/>
                <w:sz w:val="20"/>
                <w:szCs w:val="20"/>
              </w:rPr>
              <w:t>średnie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4E0EF7" w:rsidRPr="00CC465D" w:rsidRDefault="00A7450B" w:rsidP="00C713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8D6167" w:rsidRPr="002F7ACF" w:rsidTr="00C71350">
        <w:tc>
          <w:tcPr>
            <w:tcW w:w="699" w:type="dxa"/>
            <w:shd w:val="clear" w:color="auto" w:fill="auto"/>
            <w:vAlign w:val="center"/>
          </w:tcPr>
          <w:p w:rsidR="008D6167" w:rsidRPr="002F7ACF" w:rsidRDefault="00F3441C" w:rsidP="004269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615" w:type="dxa"/>
            <w:shd w:val="clear" w:color="auto" w:fill="auto"/>
            <w:vAlign w:val="center"/>
          </w:tcPr>
          <w:p w:rsidR="008D6167" w:rsidRDefault="008D6167" w:rsidP="0042693F">
            <w:pPr>
              <w:jc w:val="center"/>
            </w:pPr>
            <w:r w:rsidRPr="00345B04">
              <w:rPr>
                <w:rFonts w:ascii="Arial" w:hAnsi="Arial" w:cs="Arial"/>
                <w:sz w:val="20"/>
                <w:szCs w:val="20"/>
              </w:rPr>
              <w:t>Znaki nakazu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8D6167" w:rsidRPr="002F7ACF" w:rsidRDefault="008D6167" w:rsidP="004269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720000" cy="720000"/>
                  <wp:effectExtent l="0" t="0" r="0" b="0"/>
                  <wp:docPr id="12" name="Obraz 1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 descr="C:\Users\Radek\Desktop\Znaki Drogowe\C-1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0"/>
                <w:szCs w:val="20"/>
              </w:rPr>
              <w:br/>
              <w:t>C-16</w:t>
            </w:r>
          </w:p>
        </w:tc>
        <w:tc>
          <w:tcPr>
            <w:tcW w:w="1522" w:type="dxa"/>
            <w:vAlign w:val="center"/>
          </w:tcPr>
          <w:p w:rsidR="008D6167" w:rsidRDefault="008D6167" w:rsidP="0042693F">
            <w:pPr>
              <w:jc w:val="center"/>
            </w:pPr>
            <w:r w:rsidRPr="00AF0955">
              <w:rPr>
                <w:rFonts w:ascii="Arial" w:hAnsi="Arial" w:cs="Arial"/>
                <w:sz w:val="20"/>
                <w:szCs w:val="20"/>
              </w:rPr>
              <w:t>średnie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8D6167" w:rsidRPr="00CC465D" w:rsidRDefault="00425E13" w:rsidP="004269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4E0EF7" w:rsidRPr="002F7ACF" w:rsidTr="00C71350">
        <w:tc>
          <w:tcPr>
            <w:tcW w:w="699" w:type="dxa"/>
            <w:shd w:val="clear" w:color="auto" w:fill="auto"/>
            <w:vAlign w:val="center"/>
          </w:tcPr>
          <w:p w:rsidR="004E0EF7" w:rsidRPr="002F7ACF" w:rsidRDefault="00F3441C" w:rsidP="00C713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615" w:type="dxa"/>
            <w:shd w:val="clear" w:color="auto" w:fill="auto"/>
            <w:vAlign w:val="center"/>
          </w:tcPr>
          <w:p w:rsidR="004E0EF7" w:rsidRDefault="008D6167" w:rsidP="00C71350">
            <w:pPr>
              <w:jc w:val="center"/>
            </w:pPr>
            <w:r w:rsidRPr="008D6167">
              <w:rPr>
                <w:rFonts w:ascii="Arial" w:hAnsi="Arial" w:cs="Arial"/>
                <w:sz w:val="20"/>
                <w:szCs w:val="20"/>
              </w:rPr>
              <w:t>Znaki informacyjne</w:t>
            </w:r>
            <w:r>
              <w:t xml:space="preserve"> 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8D6167" w:rsidRDefault="008D6167" w:rsidP="00C713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720000" cy="720000"/>
                  <wp:effectExtent l="0" t="0" r="0" b="0"/>
                  <wp:docPr id="13" name="Obraz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Radek\Desktop\Znaki Drogowe\D-4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4E0EF7" w:rsidRPr="002F7ACF" w:rsidRDefault="008D6167" w:rsidP="008D61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D-1</w:t>
            </w:r>
          </w:p>
        </w:tc>
        <w:tc>
          <w:tcPr>
            <w:tcW w:w="1522" w:type="dxa"/>
            <w:vAlign w:val="center"/>
          </w:tcPr>
          <w:p w:rsidR="004E0EF7" w:rsidRDefault="008D6167" w:rsidP="00C71350">
            <w:pPr>
              <w:jc w:val="center"/>
            </w:pPr>
            <w:r w:rsidRPr="00AF0955">
              <w:rPr>
                <w:rFonts w:ascii="Arial" w:hAnsi="Arial" w:cs="Arial"/>
                <w:sz w:val="20"/>
                <w:szCs w:val="20"/>
              </w:rPr>
              <w:t>średnie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4E0EF7" w:rsidRPr="00CC465D" w:rsidRDefault="006354CC" w:rsidP="00C713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8D6167" w:rsidRPr="002F7ACF" w:rsidTr="00C71350">
        <w:tc>
          <w:tcPr>
            <w:tcW w:w="699" w:type="dxa"/>
            <w:shd w:val="clear" w:color="auto" w:fill="auto"/>
            <w:vAlign w:val="center"/>
          </w:tcPr>
          <w:p w:rsidR="008D6167" w:rsidRPr="002F7ACF" w:rsidRDefault="008D6167" w:rsidP="004269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615" w:type="dxa"/>
            <w:shd w:val="clear" w:color="auto" w:fill="auto"/>
            <w:vAlign w:val="center"/>
          </w:tcPr>
          <w:p w:rsidR="008D6167" w:rsidRDefault="008D6167" w:rsidP="0042693F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Znaki informacyjne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8D6167" w:rsidRPr="002F7ACF" w:rsidRDefault="008D6167" w:rsidP="004269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720000" cy="720000"/>
                  <wp:effectExtent l="0" t="0" r="0" b="0"/>
                  <wp:docPr id="14" name="Obraz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Radek\Desktop\Znaki Drogowe\D-4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0"/>
                <w:szCs w:val="20"/>
              </w:rPr>
              <w:br/>
              <w:t>D-4a</w:t>
            </w:r>
          </w:p>
        </w:tc>
        <w:tc>
          <w:tcPr>
            <w:tcW w:w="1522" w:type="dxa"/>
            <w:vAlign w:val="center"/>
          </w:tcPr>
          <w:p w:rsidR="008D6167" w:rsidRDefault="008D6167" w:rsidP="0042693F">
            <w:pPr>
              <w:jc w:val="center"/>
            </w:pPr>
            <w:r w:rsidRPr="00AF0955">
              <w:rPr>
                <w:rFonts w:ascii="Arial" w:hAnsi="Arial" w:cs="Arial"/>
                <w:sz w:val="20"/>
                <w:szCs w:val="20"/>
              </w:rPr>
              <w:t>średnie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8D6167" w:rsidRPr="00CC465D" w:rsidRDefault="008D6167" w:rsidP="004269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8D6167" w:rsidRPr="002F7ACF" w:rsidTr="0078798E">
        <w:tc>
          <w:tcPr>
            <w:tcW w:w="699" w:type="dxa"/>
            <w:shd w:val="clear" w:color="auto" w:fill="auto"/>
            <w:vAlign w:val="center"/>
          </w:tcPr>
          <w:p w:rsidR="008D6167" w:rsidRPr="002F7ACF" w:rsidRDefault="008D6167" w:rsidP="004269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615" w:type="dxa"/>
            <w:shd w:val="clear" w:color="auto" w:fill="auto"/>
            <w:vAlign w:val="center"/>
          </w:tcPr>
          <w:p w:rsidR="008D6167" w:rsidRDefault="008D6167" w:rsidP="0042693F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Znaki informacyjne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8D6167" w:rsidRPr="002F7ACF" w:rsidRDefault="008D6167" w:rsidP="004269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723900" cy="723900"/>
                  <wp:effectExtent l="0" t="0" r="0" b="0"/>
                  <wp:docPr id="15" name="Obraz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D-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F7ACF">
              <w:rPr>
                <w:rFonts w:ascii="Arial" w:hAnsi="Arial" w:cs="Arial"/>
                <w:sz w:val="20"/>
                <w:szCs w:val="20"/>
              </w:rPr>
              <w:br/>
              <w:t>D-6</w:t>
            </w:r>
          </w:p>
        </w:tc>
        <w:tc>
          <w:tcPr>
            <w:tcW w:w="1522" w:type="dxa"/>
            <w:vAlign w:val="center"/>
          </w:tcPr>
          <w:p w:rsidR="008D6167" w:rsidRDefault="008D6167" w:rsidP="0042693F">
            <w:pPr>
              <w:jc w:val="center"/>
            </w:pPr>
            <w:r w:rsidRPr="00AF0955">
              <w:rPr>
                <w:rFonts w:ascii="Arial" w:hAnsi="Arial" w:cs="Arial"/>
                <w:sz w:val="20"/>
                <w:szCs w:val="20"/>
              </w:rPr>
              <w:t>średnie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8D6167" w:rsidRPr="00CC465D" w:rsidRDefault="006354CC" w:rsidP="004269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D6167" w:rsidRPr="002F7ACF" w:rsidTr="0093218D">
        <w:trPr>
          <w:trHeight w:hRule="exact" w:val="1418"/>
        </w:trPr>
        <w:tc>
          <w:tcPr>
            <w:tcW w:w="699" w:type="dxa"/>
            <w:shd w:val="clear" w:color="auto" w:fill="auto"/>
            <w:vAlign w:val="center"/>
          </w:tcPr>
          <w:p w:rsidR="008D6167" w:rsidRPr="002F7ACF" w:rsidRDefault="008D6167" w:rsidP="00F344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</w:t>
            </w:r>
            <w:r w:rsidR="00F3441C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615" w:type="dxa"/>
            <w:shd w:val="clear" w:color="auto" w:fill="auto"/>
            <w:vAlign w:val="center"/>
          </w:tcPr>
          <w:p w:rsidR="008D6167" w:rsidRPr="002F7ACF" w:rsidRDefault="008D6167" w:rsidP="004269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Znaki informacyjne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8D6167" w:rsidRPr="002F7ACF" w:rsidRDefault="008D6167" w:rsidP="004269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714375" cy="714375"/>
                  <wp:effectExtent l="0" t="0" r="0" b="0"/>
                  <wp:docPr id="16" name="Obraz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D-6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F7ACF">
              <w:rPr>
                <w:rFonts w:ascii="Arial" w:hAnsi="Arial" w:cs="Arial"/>
                <w:sz w:val="20"/>
                <w:szCs w:val="20"/>
              </w:rPr>
              <w:br/>
              <w:t>D-6b</w:t>
            </w:r>
          </w:p>
        </w:tc>
        <w:tc>
          <w:tcPr>
            <w:tcW w:w="1522" w:type="dxa"/>
            <w:vAlign w:val="center"/>
          </w:tcPr>
          <w:p w:rsidR="008D6167" w:rsidRDefault="008D6167" w:rsidP="0042693F">
            <w:pPr>
              <w:jc w:val="center"/>
            </w:pPr>
            <w:r w:rsidRPr="00AF0955">
              <w:rPr>
                <w:rFonts w:ascii="Arial" w:hAnsi="Arial" w:cs="Arial"/>
                <w:sz w:val="20"/>
                <w:szCs w:val="20"/>
              </w:rPr>
              <w:t>średnie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8D6167" w:rsidRPr="00CC465D" w:rsidRDefault="00CA251B" w:rsidP="004269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8D6167" w:rsidRPr="002F7ACF" w:rsidTr="008D6167">
        <w:trPr>
          <w:trHeight w:hRule="exact" w:val="1711"/>
        </w:trPr>
        <w:tc>
          <w:tcPr>
            <w:tcW w:w="699" w:type="dxa"/>
            <w:shd w:val="clear" w:color="auto" w:fill="auto"/>
            <w:vAlign w:val="center"/>
          </w:tcPr>
          <w:p w:rsidR="008D6167" w:rsidRPr="002F7ACF" w:rsidRDefault="008D6167" w:rsidP="00F344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F3441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615" w:type="dxa"/>
            <w:shd w:val="clear" w:color="auto" w:fill="auto"/>
            <w:vAlign w:val="center"/>
          </w:tcPr>
          <w:p w:rsidR="008D6167" w:rsidRPr="002F7ACF" w:rsidRDefault="008D6167" w:rsidP="004269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Znaki informacyjne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8D6167" w:rsidRPr="002F7ACF" w:rsidRDefault="008D6167" w:rsidP="004269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720000" cy="895813"/>
                  <wp:effectExtent l="0" t="0" r="0" b="0"/>
                  <wp:docPr id="24" name="Obraz 1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" descr="C:\Users\Radek\Desktop\Znaki Drogowe\D-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8958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F7ACF">
              <w:rPr>
                <w:rFonts w:ascii="Arial" w:hAnsi="Arial" w:cs="Arial"/>
                <w:sz w:val="20"/>
                <w:szCs w:val="20"/>
              </w:rPr>
              <w:br/>
              <w:t>D-</w:t>
            </w: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522" w:type="dxa"/>
            <w:vAlign w:val="center"/>
          </w:tcPr>
          <w:p w:rsidR="008D6167" w:rsidRDefault="008D6167" w:rsidP="0042693F">
            <w:pPr>
              <w:jc w:val="center"/>
            </w:pPr>
            <w:r w:rsidRPr="00AF0955">
              <w:rPr>
                <w:rFonts w:ascii="Arial" w:hAnsi="Arial" w:cs="Arial"/>
                <w:sz w:val="20"/>
                <w:szCs w:val="20"/>
              </w:rPr>
              <w:t>średnie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8D6167" w:rsidRPr="002F7ACF" w:rsidRDefault="006354CC" w:rsidP="004269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D6167" w:rsidRPr="002F7ACF" w:rsidTr="0093218D">
        <w:trPr>
          <w:trHeight w:hRule="exact" w:val="1418"/>
        </w:trPr>
        <w:tc>
          <w:tcPr>
            <w:tcW w:w="699" w:type="dxa"/>
            <w:shd w:val="clear" w:color="auto" w:fill="auto"/>
            <w:vAlign w:val="center"/>
          </w:tcPr>
          <w:p w:rsidR="008D6167" w:rsidRPr="002F7ACF" w:rsidRDefault="008D6167" w:rsidP="00F344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F3441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615" w:type="dxa"/>
            <w:shd w:val="clear" w:color="auto" w:fill="auto"/>
            <w:vAlign w:val="center"/>
          </w:tcPr>
          <w:p w:rsidR="008D6167" w:rsidRPr="002F7ACF" w:rsidRDefault="008D6167" w:rsidP="004269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Znaki informacyjne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8D6167" w:rsidRPr="002F7ACF" w:rsidRDefault="008D6167" w:rsidP="004269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720000" cy="720000"/>
                  <wp:effectExtent l="0" t="0" r="0" b="0"/>
                  <wp:docPr id="22" name="Obraz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Radek\Desktop\Znaki Drogowe\D-1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F7ACF">
              <w:rPr>
                <w:rFonts w:ascii="Arial" w:hAnsi="Arial" w:cs="Arial"/>
                <w:sz w:val="20"/>
                <w:szCs w:val="20"/>
              </w:rPr>
              <w:br/>
              <w:t>D-</w:t>
            </w: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522" w:type="dxa"/>
            <w:vAlign w:val="center"/>
          </w:tcPr>
          <w:p w:rsidR="008D6167" w:rsidRDefault="008D6167" w:rsidP="0042693F">
            <w:pPr>
              <w:jc w:val="center"/>
            </w:pPr>
            <w:r w:rsidRPr="00AF0955">
              <w:rPr>
                <w:rFonts w:ascii="Arial" w:hAnsi="Arial" w:cs="Arial"/>
                <w:sz w:val="20"/>
                <w:szCs w:val="20"/>
              </w:rPr>
              <w:t>średnie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8D6167" w:rsidRPr="002F7ACF" w:rsidRDefault="00425E13" w:rsidP="004269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B1BCF" w:rsidRPr="002F7ACF" w:rsidTr="00C71350">
        <w:tc>
          <w:tcPr>
            <w:tcW w:w="699" w:type="dxa"/>
            <w:shd w:val="clear" w:color="auto" w:fill="auto"/>
            <w:vAlign w:val="center"/>
          </w:tcPr>
          <w:p w:rsidR="00AB1BCF" w:rsidRDefault="009234BA" w:rsidP="00F344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615" w:type="dxa"/>
            <w:shd w:val="clear" w:color="auto" w:fill="auto"/>
            <w:vAlign w:val="center"/>
          </w:tcPr>
          <w:p w:rsidR="00AB1BCF" w:rsidRDefault="00AB1BCF" w:rsidP="004269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Tabliczki do znaków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AB1BCF" w:rsidRDefault="00CA251B" w:rsidP="0042693F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1328626" cy="546265"/>
                  <wp:effectExtent l="19050" t="0" r="4874" b="0"/>
                  <wp:docPr id="18" name="Obraz 17" descr="t0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03.png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7303" cy="5457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E6EEF" w:rsidRDefault="001E6EEF" w:rsidP="0042693F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Pr="002F7ACF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522" w:type="dxa"/>
            <w:vAlign w:val="center"/>
          </w:tcPr>
          <w:p w:rsidR="00AB1BCF" w:rsidRPr="00AF0955" w:rsidRDefault="00AB1BCF" w:rsidP="004269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0955">
              <w:rPr>
                <w:rFonts w:ascii="Arial" w:hAnsi="Arial" w:cs="Arial"/>
                <w:sz w:val="20"/>
                <w:szCs w:val="20"/>
              </w:rPr>
              <w:t>średnie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AB1BCF" w:rsidRPr="00CC465D" w:rsidRDefault="00CA251B" w:rsidP="004269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CA251B" w:rsidRPr="002F7ACF" w:rsidTr="00C71350">
        <w:tc>
          <w:tcPr>
            <w:tcW w:w="699" w:type="dxa"/>
            <w:shd w:val="clear" w:color="auto" w:fill="auto"/>
            <w:vAlign w:val="center"/>
          </w:tcPr>
          <w:p w:rsidR="00CA251B" w:rsidRDefault="009234BA" w:rsidP="003763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615" w:type="dxa"/>
            <w:shd w:val="clear" w:color="auto" w:fill="auto"/>
            <w:vAlign w:val="center"/>
          </w:tcPr>
          <w:p w:rsidR="00CA251B" w:rsidRDefault="00CA251B" w:rsidP="003763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Tabliczki do znaków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CA251B" w:rsidRDefault="009234BA" w:rsidP="003763CD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1239734" cy="415358"/>
                  <wp:effectExtent l="19050" t="0" r="0" b="0"/>
                  <wp:docPr id="19" name="Obraz 18" descr="t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04.png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0865" cy="4157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A251B" w:rsidRDefault="00CA251B" w:rsidP="003763CD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Pr="002F7ACF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522" w:type="dxa"/>
            <w:vAlign w:val="center"/>
          </w:tcPr>
          <w:p w:rsidR="00CA251B" w:rsidRPr="00AF0955" w:rsidRDefault="00CA251B" w:rsidP="003763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0955">
              <w:rPr>
                <w:rFonts w:ascii="Arial" w:hAnsi="Arial" w:cs="Arial"/>
                <w:sz w:val="20"/>
                <w:szCs w:val="20"/>
              </w:rPr>
              <w:t>średnie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CA251B" w:rsidRPr="00CC465D" w:rsidRDefault="009234BA" w:rsidP="003763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CA251B" w:rsidRPr="002F7ACF" w:rsidTr="00C71350">
        <w:tc>
          <w:tcPr>
            <w:tcW w:w="699" w:type="dxa"/>
            <w:shd w:val="clear" w:color="auto" w:fill="auto"/>
            <w:vAlign w:val="center"/>
          </w:tcPr>
          <w:p w:rsidR="00CA251B" w:rsidRDefault="009234BA" w:rsidP="00A74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615" w:type="dxa"/>
            <w:shd w:val="clear" w:color="auto" w:fill="auto"/>
            <w:vAlign w:val="center"/>
          </w:tcPr>
          <w:p w:rsidR="00CA251B" w:rsidRDefault="00CA251B" w:rsidP="008439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Tabliczki do znaków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CA251B" w:rsidRDefault="00CA251B" w:rsidP="0042693F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1156607" cy="462642"/>
                  <wp:effectExtent l="19050" t="0" r="5443" b="0"/>
                  <wp:docPr id="3" name="Obraz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D-6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9617" cy="4638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F7ACF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Pr="002F7ACF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30a</w:t>
            </w:r>
          </w:p>
        </w:tc>
        <w:tc>
          <w:tcPr>
            <w:tcW w:w="1522" w:type="dxa"/>
            <w:vAlign w:val="center"/>
          </w:tcPr>
          <w:p w:rsidR="00CA251B" w:rsidRPr="00AF0955" w:rsidRDefault="00CA251B" w:rsidP="008439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0955">
              <w:rPr>
                <w:rFonts w:ascii="Arial" w:hAnsi="Arial" w:cs="Arial"/>
                <w:sz w:val="20"/>
                <w:szCs w:val="20"/>
              </w:rPr>
              <w:t>średnie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CA251B" w:rsidRPr="00CC465D" w:rsidRDefault="00CA251B" w:rsidP="008439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CA251B" w:rsidRPr="002F7ACF" w:rsidTr="00C71350">
        <w:tc>
          <w:tcPr>
            <w:tcW w:w="699" w:type="dxa"/>
            <w:shd w:val="clear" w:color="auto" w:fill="auto"/>
            <w:vAlign w:val="center"/>
          </w:tcPr>
          <w:p w:rsidR="00CA251B" w:rsidRPr="002F7ACF" w:rsidRDefault="009234BA" w:rsidP="00F344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2615" w:type="dxa"/>
            <w:shd w:val="clear" w:color="auto" w:fill="auto"/>
            <w:vAlign w:val="center"/>
          </w:tcPr>
          <w:p w:rsidR="00CA251B" w:rsidRPr="002F7ACF" w:rsidRDefault="00CA251B" w:rsidP="004269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Tabliczki do znaków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CA251B" w:rsidRPr="002F7ACF" w:rsidRDefault="00CA251B" w:rsidP="004269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714375" cy="357187"/>
                  <wp:effectExtent l="0" t="0" r="0" b="0"/>
                  <wp:docPr id="9" name="Obraz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D-6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3571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F7ACF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Pr="002F7ACF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30a</w:t>
            </w:r>
          </w:p>
        </w:tc>
        <w:tc>
          <w:tcPr>
            <w:tcW w:w="1522" w:type="dxa"/>
            <w:vAlign w:val="center"/>
          </w:tcPr>
          <w:p w:rsidR="00CA251B" w:rsidRDefault="00CA251B" w:rsidP="0042693F">
            <w:pPr>
              <w:jc w:val="center"/>
            </w:pPr>
            <w:r w:rsidRPr="00AF0955">
              <w:rPr>
                <w:rFonts w:ascii="Arial" w:hAnsi="Arial" w:cs="Arial"/>
                <w:sz w:val="20"/>
                <w:szCs w:val="20"/>
              </w:rPr>
              <w:t>średnie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CA251B" w:rsidRPr="00CC465D" w:rsidRDefault="00CA251B" w:rsidP="004269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465D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</w:tbl>
    <w:p w:rsidR="00AB1BCF" w:rsidRDefault="00AB1BCF" w:rsidP="00020930">
      <w:pPr>
        <w:spacing w:line="360" w:lineRule="auto"/>
        <w:jc w:val="both"/>
        <w:rPr>
          <w:rFonts w:ascii="Arial" w:hAnsi="Arial" w:cs="Arial"/>
          <w:b/>
          <w:i/>
          <w:sz w:val="22"/>
          <w:szCs w:val="22"/>
          <w:u w:val="single"/>
        </w:rPr>
      </w:pPr>
    </w:p>
    <w:p w:rsidR="00AB1BCF" w:rsidRDefault="00AB1BCF" w:rsidP="00020930">
      <w:pPr>
        <w:spacing w:line="360" w:lineRule="auto"/>
        <w:jc w:val="both"/>
        <w:rPr>
          <w:rFonts w:ascii="Arial" w:hAnsi="Arial" w:cs="Arial"/>
          <w:b/>
          <w:i/>
          <w:sz w:val="22"/>
          <w:szCs w:val="22"/>
          <w:u w:val="single"/>
        </w:rPr>
      </w:pPr>
    </w:p>
    <w:p w:rsidR="00F3441C" w:rsidRPr="002F7ACF" w:rsidRDefault="00F3441C" w:rsidP="00F3441C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2F7ACF">
        <w:rPr>
          <w:rFonts w:ascii="Arial" w:hAnsi="Arial" w:cs="Arial"/>
          <w:i/>
          <w:sz w:val="20"/>
          <w:szCs w:val="20"/>
        </w:rPr>
        <w:t xml:space="preserve">Tabela nr </w:t>
      </w:r>
      <w:r w:rsidR="004261DD">
        <w:rPr>
          <w:rFonts w:ascii="Arial" w:hAnsi="Arial" w:cs="Arial"/>
          <w:i/>
          <w:sz w:val="20"/>
          <w:szCs w:val="20"/>
        </w:rPr>
        <w:t>3</w:t>
      </w:r>
      <w:r w:rsidRPr="002F7ACF">
        <w:rPr>
          <w:rFonts w:ascii="Arial" w:hAnsi="Arial" w:cs="Arial"/>
          <w:i/>
          <w:sz w:val="20"/>
          <w:szCs w:val="20"/>
        </w:rPr>
        <w:t>: Zestawienie oznakowania pionowego</w:t>
      </w:r>
      <w:r>
        <w:rPr>
          <w:rFonts w:ascii="Arial" w:hAnsi="Arial" w:cs="Arial"/>
          <w:i/>
          <w:sz w:val="20"/>
          <w:szCs w:val="20"/>
        </w:rPr>
        <w:t xml:space="preserve"> do przestawienia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/>
      </w:tblPr>
      <w:tblGrid>
        <w:gridCol w:w="699"/>
        <w:gridCol w:w="2615"/>
        <w:gridCol w:w="2757"/>
        <w:gridCol w:w="1522"/>
        <w:gridCol w:w="1591"/>
      </w:tblGrid>
      <w:tr w:rsidR="00F3441C" w:rsidRPr="002F7ACF" w:rsidTr="0042693F">
        <w:tc>
          <w:tcPr>
            <w:tcW w:w="699" w:type="dxa"/>
            <w:shd w:val="clear" w:color="auto" w:fill="auto"/>
            <w:vAlign w:val="center"/>
          </w:tcPr>
          <w:p w:rsidR="00F3441C" w:rsidRPr="002F7ACF" w:rsidRDefault="00F3441C" w:rsidP="004269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ACF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2615" w:type="dxa"/>
            <w:shd w:val="clear" w:color="auto" w:fill="auto"/>
            <w:vAlign w:val="center"/>
          </w:tcPr>
          <w:p w:rsidR="00F3441C" w:rsidRPr="002F7ACF" w:rsidRDefault="00F3441C" w:rsidP="004269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ACF">
              <w:rPr>
                <w:rFonts w:ascii="Arial" w:hAnsi="Arial" w:cs="Arial"/>
                <w:sz w:val="20"/>
                <w:szCs w:val="20"/>
              </w:rPr>
              <w:t>Funkcja znaku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F3441C" w:rsidRPr="002F7ACF" w:rsidRDefault="00F3441C" w:rsidP="004269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ACF">
              <w:rPr>
                <w:rFonts w:ascii="Arial" w:hAnsi="Arial" w:cs="Arial"/>
                <w:sz w:val="20"/>
                <w:szCs w:val="20"/>
              </w:rPr>
              <w:t>Rodzaj znaku</w:t>
            </w:r>
          </w:p>
        </w:tc>
        <w:tc>
          <w:tcPr>
            <w:tcW w:w="1522" w:type="dxa"/>
          </w:tcPr>
          <w:p w:rsidR="00F3441C" w:rsidRPr="002F7ACF" w:rsidRDefault="00F3441C" w:rsidP="004269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ACF">
              <w:rPr>
                <w:rFonts w:ascii="Arial" w:hAnsi="Arial" w:cs="Arial"/>
                <w:sz w:val="20"/>
                <w:szCs w:val="20"/>
              </w:rPr>
              <w:t>Wielkość znaku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F3441C" w:rsidRPr="002F7ACF" w:rsidRDefault="00F3441C" w:rsidP="004269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ACF">
              <w:rPr>
                <w:rFonts w:ascii="Arial" w:hAnsi="Arial" w:cs="Arial"/>
                <w:sz w:val="20"/>
                <w:szCs w:val="20"/>
              </w:rPr>
              <w:t>Ilość [szt.]</w:t>
            </w:r>
          </w:p>
        </w:tc>
      </w:tr>
      <w:tr w:rsidR="00F3441C" w:rsidRPr="002F7ACF" w:rsidTr="0042693F">
        <w:trPr>
          <w:trHeight w:val="1281"/>
        </w:trPr>
        <w:tc>
          <w:tcPr>
            <w:tcW w:w="699" w:type="dxa"/>
            <w:shd w:val="clear" w:color="auto" w:fill="auto"/>
            <w:vAlign w:val="center"/>
          </w:tcPr>
          <w:p w:rsidR="00F3441C" w:rsidRPr="002F7ACF" w:rsidRDefault="006354CC" w:rsidP="004269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615" w:type="dxa"/>
            <w:shd w:val="clear" w:color="auto" w:fill="auto"/>
            <w:vAlign w:val="center"/>
          </w:tcPr>
          <w:p w:rsidR="00F3441C" w:rsidRPr="002F7ACF" w:rsidRDefault="00F3441C" w:rsidP="006354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Znaki </w:t>
            </w:r>
            <w:r w:rsidR="006354CC">
              <w:rPr>
                <w:rFonts w:ascii="Arial" w:hAnsi="Arial" w:cs="Arial"/>
                <w:sz w:val="20"/>
                <w:szCs w:val="20"/>
              </w:rPr>
              <w:t>zakazu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F3441C" w:rsidRPr="002F7ACF" w:rsidRDefault="00F3441C" w:rsidP="006354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720000" cy="720000"/>
                  <wp:effectExtent l="0" t="0" r="0" b="0"/>
                  <wp:docPr id="30" name="Obraz 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" descr="C:\Users\Radek\Desktop\Znaki Drogowe\C13-16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="006354CC">
              <w:rPr>
                <w:rFonts w:ascii="Arial" w:hAnsi="Arial" w:cs="Arial"/>
                <w:sz w:val="20"/>
                <w:szCs w:val="20"/>
              </w:rPr>
              <w:t>B-26</w:t>
            </w:r>
          </w:p>
        </w:tc>
        <w:tc>
          <w:tcPr>
            <w:tcW w:w="1522" w:type="dxa"/>
            <w:vAlign w:val="center"/>
          </w:tcPr>
          <w:p w:rsidR="00F3441C" w:rsidRDefault="00F3441C" w:rsidP="0042693F">
            <w:pPr>
              <w:jc w:val="center"/>
            </w:pPr>
            <w:r w:rsidRPr="00AF0955">
              <w:rPr>
                <w:rFonts w:ascii="Arial" w:hAnsi="Arial" w:cs="Arial"/>
                <w:sz w:val="20"/>
                <w:szCs w:val="20"/>
              </w:rPr>
              <w:t>średnie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F3441C" w:rsidRPr="00CC465D" w:rsidRDefault="006354CC" w:rsidP="004269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F3441C" w:rsidRPr="002F7ACF" w:rsidTr="0042693F">
        <w:trPr>
          <w:trHeight w:val="1281"/>
        </w:trPr>
        <w:tc>
          <w:tcPr>
            <w:tcW w:w="699" w:type="dxa"/>
            <w:shd w:val="clear" w:color="auto" w:fill="auto"/>
            <w:vAlign w:val="center"/>
          </w:tcPr>
          <w:p w:rsidR="00F3441C" w:rsidRPr="002F7ACF" w:rsidRDefault="00DB41B5" w:rsidP="004269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615" w:type="dxa"/>
            <w:shd w:val="clear" w:color="auto" w:fill="auto"/>
            <w:vAlign w:val="center"/>
          </w:tcPr>
          <w:p w:rsidR="00F3441C" w:rsidRPr="002F7ACF" w:rsidRDefault="00F3441C" w:rsidP="006354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Znaki </w:t>
            </w:r>
            <w:r w:rsidR="006354CC">
              <w:rPr>
                <w:rFonts w:ascii="Arial" w:hAnsi="Arial" w:cs="Arial"/>
                <w:sz w:val="20"/>
                <w:szCs w:val="20"/>
              </w:rPr>
              <w:t>z</w:t>
            </w:r>
            <w:r>
              <w:rPr>
                <w:rFonts w:ascii="Arial" w:hAnsi="Arial" w:cs="Arial"/>
                <w:sz w:val="20"/>
                <w:szCs w:val="20"/>
              </w:rPr>
              <w:t>akazu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F3441C" w:rsidRPr="002F7ACF" w:rsidRDefault="00F3441C" w:rsidP="006354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720000" cy="720000"/>
                  <wp:effectExtent l="0" t="0" r="0" b="0"/>
                  <wp:docPr id="31" name="Obraz 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" descr="C:\Users\Radek\Desktop\Znaki Drogowe\C13-16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="006354CC">
              <w:rPr>
                <w:rFonts w:ascii="Arial" w:hAnsi="Arial" w:cs="Arial"/>
                <w:sz w:val="20"/>
                <w:szCs w:val="20"/>
              </w:rPr>
              <w:t>B-36</w:t>
            </w:r>
          </w:p>
        </w:tc>
        <w:tc>
          <w:tcPr>
            <w:tcW w:w="1522" w:type="dxa"/>
            <w:vAlign w:val="center"/>
          </w:tcPr>
          <w:p w:rsidR="00F3441C" w:rsidRDefault="00F3441C" w:rsidP="0042693F">
            <w:pPr>
              <w:jc w:val="center"/>
            </w:pPr>
            <w:r w:rsidRPr="00AF0955">
              <w:rPr>
                <w:rFonts w:ascii="Arial" w:hAnsi="Arial" w:cs="Arial"/>
                <w:sz w:val="20"/>
                <w:szCs w:val="20"/>
              </w:rPr>
              <w:t>średnie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F3441C" w:rsidRPr="00CC465D" w:rsidRDefault="006354CC" w:rsidP="004269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6354CC" w:rsidRPr="002F7ACF" w:rsidTr="0042693F">
        <w:trPr>
          <w:trHeight w:val="1281"/>
        </w:trPr>
        <w:tc>
          <w:tcPr>
            <w:tcW w:w="699" w:type="dxa"/>
            <w:shd w:val="clear" w:color="auto" w:fill="auto"/>
            <w:vAlign w:val="center"/>
          </w:tcPr>
          <w:p w:rsidR="006354CC" w:rsidRPr="002F7ACF" w:rsidRDefault="00DB41B5" w:rsidP="004269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615" w:type="dxa"/>
            <w:shd w:val="clear" w:color="auto" w:fill="auto"/>
            <w:vAlign w:val="center"/>
          </w:tcPr>
          <w:p w:rsidR="006354CC" w:rsidRDefault="006354CC" w:rsidP="0042693F">
            <w:pPr>
              <w:jc w:val="center"/>
            </w:pPr>
            <w:r w:rsidRPr="008D6167">
              <w:rPr>
                <w:rFonts w:ascii="Arial" w:hAnsi="Arial" w:cs="Arial"/>
                <w:sz w:val="20"/>
                <w:szCs w:val="20"/>
              </w:rPr>
              <w:t>Znaki informacyjne</w:t>
            </w:r>
            <w:r>
              <w:t xml:space="preserve"> 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6354CC" w:rsidRDefault="006354CC" w:rsidP="004269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720000" cy="720000"/>
                  <wp:effectExtent l="0" t="0" r="0" b="0"/>
                  <wp:docPr id="62" name="Obraz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Radek\Desktop\Znaki Drogowe\D-4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6354CC" w:rsidRPr="002F7ACF" w:rsidRDefault="006354CC" w:rsidP="004269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D-1</w:t>
            </w:r>
          </w:p>
        </w:tc>
        <w:tc>
          <w:tcPr>
            <w:tcW w:w="1522" w:type="dxa"/>
            <w:vAlign w:val="center"/>
          </w:tcPr>
          <w:p w:rsidR="006354CC" w:rsidRDefault="006354CC" w:rsidP="0042693F">
            <w:pPr>
              <w:jc w:val="center"/>
            </w:pPr>
            <w:r w:rsidRPr="00AF0955">
              <w:rPr>
                <w:rFonts w:ascii="Arial" w:hAnsi="Arial" w:cs="Arial"/>
                <w:sz w:val="20"/>
                <w:szCs w:val="20"/>
              </w:rPr>
              <w:t>średnie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6354CC" w:rsidRPr="00CC465D" w:rsidRDefault="006354CC" w:rsidP="004269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354CC" w:rsidRPr="002F7ACF" w:rsidTr="0042693F">
        <w:tc>
          <w:tcPr>
            <w:tcW w:w="699" w:type="dxa"/>
            <w:shd w:val="clear" w:color="auto" w:fill="auto"/>
            <w:vAlign w:val="center"/>
          </w:tcPr>
          <w:p w:rsidR="006354CC" w:rsidRPr="002F7ACF" w:rsidRDefault="00DB41B5" w:rsidP="004269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4</w:t>
            </w:r>
          </w:p>
        </w:tc>
        <w:tc>
          <w:tcPr>
            <w:tcW w:w="2615" w:type="dxa"/>
            <w:shd w:val="clear" w:color="auto" w:fill="auto"/>
            <w:vAlign w:val="center"/>
          </w:tcPr>
          <w:p w:rsidR="006354CC" w:rsidRDefault="006354CC" w:rsidP="0042693F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Znaki informacyjne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6354CC" w:rsidRPr="002F7ACF" w:rsidRDefault="006354CC" w:rsidP="004269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723900" cy="723900"/>
                  <wp:effectExtent l="0" t="0" r="0" b="0"/>
                  <wp:docPr id="60" name="Obraz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D-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F7ACF">
              <w:rPr>
                <w:rFonts w:ascii="Arial" w:hAnsi="Arial" w:cs="Arial"/>
                <w:sz w:val="20"/>
                <w:szCs w:val="20"/>
              </w:rPr>
              <w:br/>
              <w:t>D-6</w:t>
            </w:r>
          </w:p>
        </w:tc>
        <w:tc>
          <w:tcPr>
            <w:tcW w:w="1522" w:type="dxa"/>
            <w:vAlign w:val="center"/>
          </w:tcPr>
          <w:p w:rsidR="006354CC" w:rsidRDefault="006354CC" w:rsidP="0042693F">
            <w:pPr>
              <w:jc w:val="center"/>
            </w:pPr>
            <w:r w:rsidRPr="00AF0955">
              <w:rPr>
                <w:rFonts w:ascii="Arial" w:hAnsi="Arial" w:cs="Arial"/>
                <w:sz w:val="20"/>
                <w:szCs w:val="20"/>
              </w:rPr>
              <w:t>średnie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6354CC" w:rsidRPr="00CC465D" w:rsidRDefault="006354CC" w:rsidP="004269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F3441C" w:rsidRPr="002F7ACF" w:rsidTr="0042693F">
        <w:tc>
          <w:tcPr>
            <w:tcW w:w="699" w:type="dxa"/>
            <w:shd w:val="clear" w:color="auto" w:fill="auto"/>
            <w:vAlign w:val="center"/>
          </w:tcPr>
          <w:p w:rsidR="00F3441C" w:rsidRPr="002F7ACF" w:rsidRDefault="00DB41B5" w:rsidP="004269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615" w:type="dxa"/>
            <w:shd w:val="clear" w:color="auto" w:fill="auto"/>
            <w:vAlign w:val="center"/>
          </w:tcPr>
          <w:p w:rsidR="00F3441C" w:rsidRDefault="00F3441C" w:rsidP="0042693F">
            <w:pPr>
              <w:jc w:val="center"/>
            </w:pPr>
            <w:r w:rsidRPr="00345B04">
              <w:rPr>
                <w:rFonts w:ascii="Arial" w:hAnsi="Arial" w:cs="Arial"/>
                <w:sz w:val="20"/>
                <w:szCs w:val="20"/>
              </w:rPr>
              <w:t>Znaki nakazu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F3441C" w:rsidRPr="002F7ACF" w:rsidRDefault="00F3441C" w:rsidP="006354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1078017" cy="676893"/>
                  <wp:effectExtent l="0" t="0" r="0" b="0"/>
                  <wp:docPr id="34" name="Obraz 1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 descr="C:\Users\Radek\Desktop\Znaki Drogowe\C-1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00" cy="6781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="006354CC">
              <w:rPr>
                <w:rFonts w:ascii="Arial" w:hAnsi="Arial" w:cs="Arial"/>
                <w:sz w:val="20"/>
                <w:szCs w:val="20"/>
              </w:rPr>
              <w:t>D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6354CC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522" w:type="dxa"/>
            <w:vAlign w:val="center"/>
          </w:tcPr>
          <w:p w:rsidR="00F3441C" w:rsidRDefault="00F3441C" w:rsidP="0042693F">
            <w:pPr>
              <w:jc w:val="center"/>
            </w:pPr>
            <w:r w:rsidRPr="00AF0955">
              <w:rPr>
                <w:rFonts w:ascii="Arial" w:hAnsi="Arial" w:cs="Arial"/>
                <w:sz w:val="20"/>
                <w:szCs w:val="20"/>
              </w:rPr>
              <w:t>średnie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F3441C" w:rsidRPr="00CC465D" w:rsidRDefault="006354CC" w:rsidP="004269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F3441C" w:rsidRPr="002F7ACF" w:rsidTr="0042693F">
        <w:tc>
          <w:tcPr>
            <w:tcW w:w="699" w:type="dxa"/>
            <w:shd w:val="clear" w:color="auto" w:fill="auto"/>
            <w:vAlign w:val="center"/>
          </w:tcPr>
          <w:p w:rsidR="00F3441C" w:rsidRPr="002F7ACF" w:rsidRDefault="00DB41B5" w:rsidP="004269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615" w:type="dxa"/>
            <w:shd w:val="clear" w:color="auto" w:fill="auto"/>
            <w:vAlign w:val="center"/>
          </w:tcPr>
          <w:p w:rsidR="00F3441C" w:rsidRDefault="00F3441C" w:rsidP="0042693F">
            <w:pPr>
              <w:jc w:val="center"/>
            </w:pPr>
            <w:r w:rsidRPr="008D6167">
              <w:rPr>
                <w:rFonts w:ascii="Arial" w:hAnsi="Arial" w:cs="Arial"/>
                <w:sz w:val="20"/>
                <w:szCs w:val="20"/>
              </w:rPr>
              <w:t>Znaki informacyjne</w:t>
            </w:r>
            <w:r>
              <w:t xml:space="preserve"> 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F3441C" w:rsidRDefault="00F3441C" w:rsidP="004269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1078017" cy="676893"/>
                  <wp:effectExtent l="0" t="0" r="0" b="0"/>
                  <wp:docPr id="35" name="Obraz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Radek\Desktop\Znaki Drogowe\D-4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00" cy="6781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F3441C" w:rsidRPr="002F7ACF" w:rsidRDefault="00F3441C" w:rsidP="004269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D-</w:t>
            </w:r>
            <w:r w:rsidR="006354CC"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22" w:type="dxa"/>
            <w:vAlign w:val="center"/>
          </w:tcPr>
          <w:p w:rsidR="00F3441C" w:rsidRDefault="00F3441C" w:rsidP="0042693F">
            <w:pPr>
              <w:jc w:val="center"/>
            </w:pPr>
            <w:r w:rsidRPr="00AF0955">
              <w:rPr>
                <w:rFonts w:ascii="Arial" w:hAnsi="Arial" w:cs="Arial"/>
                <w:sz w:val="20"/>
                <w:szCs w:val="20"/>
              </w:rPr>
              <w:t>średnie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F3441C" w:rsidRPr="00CC465D" w:rsidRDefault="006354CC" w:rsidP="004269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F734F2" w:rsidRPr="002F7ACF" w:rsidTr="0042693F">
        <w:tc>
          <w:tcPr>
            <w:tcW w:w="699" w:type="dxa"/>
            <w:shd w:val="clear" w:color="auto" w:fill="auto"/>
            <w:vAlign w:val="center"/>
          </w:tcPr>
          <w:p w:rsidR="00F734F2" w:rsidRPr="002F7ACF" w:rsidRDefault="00DB41B5" w:rsidP="004269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615" w:type="dxa"/>
            <w:shd w:val="clear" w:color="auto" w:fill="auto"/>
            <w:vAlign w:val="center"/>
          </w:tcPr>
          <w:p w:rsidR="00F734F2" w:rsidRPr="004261DD" w:rsidRDefault="00F734F2" w:rsidP="00F734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1DD">
              <w:rPr>
                <w:rFonts w:ascii="Arial" w:hAnsi="Arial" w:cs="Arial"/>
                <w:sz w:val="20"/>
                <w:szCs w:val="20"/>
              </w:rPr>
              <w:t xml:space="preserve">Znaki </w:t>
            </w:r>
            <w:r>
              <w:rPr>
                <w:rFonts w:ascii="Arial" w:hAnsi="Arial" w:cs="Arial"/>
                <w:sz w:val="20"/>
                <w:szCs w:val="20"/>
              </w:rPr>
              <w:t>kierunku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F734F2" w:rsidRDefault="00F734F2" w:rsidP="004261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1304803" cy="356260"/>
                  <wp:effectExtent l="19050" t="0" r="0" b="0"/>
                  <wp:docPr id="17" name="Obraz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Radek\Desktop\Znaki Drogowe\D-4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5238" cy="3563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F734F2" w:rsidRPr="002F7ACF" w:rsidRDefault="00F734F2" w:rsidP="00F734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E-5</w:t>
            </w:r>
          </w:p>
        </w:tc>
        <w:tc>
          <w:tcPr>
            <w:tcW w:w="1522" w:type="dxa"/>
            <w:vAlign w:val="center"/>
          </w:tcPr>
          <w:p w:rsidR="00F734F2" w:rsidRDefault="00F734F2" w:rsidP="00843910">
            <w:pPr>
              <w:jc w:val="center"/>
            </w:pPr>
            <w:r w:rsidRPr="00AF0955">
              <w:rPr>
                <w:rFonts w:ascii="Arial" w:hAnsi="Arial" w:cs="Arial"/>
                <w:sz w:val="20"/>
                <w:szCs w:val="20"/>
              </w:rPr>
              <w:t>średnie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F734F2" w:rsidRPr="00CC465D" w:rsidRDefault="00F734F2" w:rsidP="008439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F734F2" w:rsidRPr="002F7ACF" w:rsidTr="0042693F">
        <w:tc>
          <w:tcPr>
            <w:tcW w:w="699" w:type="dxa"/>
            <w:shd w:val="clear" w:color="auto" w:fill="auto"/>
            <w:vAlign w:val="center"/>
          </w:tcPr>
          <w:p w:rsidR="00F734F2" w:rsidRDefault="00DB41B5" w:rsidP="008439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615" w:type="dxa"/>
            <w:shd w:val="clear" w:color="auto" w:fill="auto"/>
            <w:vAlign w:val="center"/>
          </w:tcPr>
          <w:p w:rsidR="00F734F2" w:rsidRDefault="00F734F2" w:rsidP="008439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Znaki uzupełniające </w:t>
            </w:r>
          </w:p>
          <w:p w:rsidR="00F734F2" w:rsidRPr="002F7ACF" w:rsidRDefault="00F734F2" w:rsidP="008439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7" w:type="dxa"/>
            <w:shd w:val="clear" w:color="auto" w:fill="auto"/>
            <w:vAlign w:val="center"/>
          </w:tcPr>
          <w:p w:rsidR="00F734F2" w:rsidRPr="002F7ACF" w:rsidRDefault="00F734F2" w:rsidP="00F734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1025979" cy="801546"/>
                  <wp:effectExtent l="19050" t="0" r="2721" b="0"/>
                  <wp:docPr id="26" name="Obraz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Radek\Desktop\Znaki Drogowe\D-18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2992" cy="807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F7ACF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F-6</w:t>
            </w:r>
          </w:p>
        </w:tc>
        <w:tc>
          <w:tcPr>
            <w:tcW w:w="1522" w:type="dxa"/>
            <w:vAlign w:val="center"/>
          </w:tcPr>
          <w:p w:rsidR="00F734F2" w:rsidRDefault="00F734F2" w:rsidP="00843910">
            <w:pPr>
              <w:jc w:val="center"/>
            </w:pPr>
            <w:r w:rsidRPr="00AF0955">
              <w:rPr>
                <w:rFonts w:ascii="Arial" w:hAnsi="Arial" w:cs="Arial"/>
                <w:sz w:val="20"/>
                <w:szCs w:val="20"/>
              </w:rPr>
              <w:t>średnie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F734F2" w:rsidRPr="00CC465D" w:rsidRDefault="00F734F2" w:rsidP="008439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F734F2" w:rsidRPr="002F7ACF" w:rsidTr="00F734F2">
        <w:trPr>
          <w:trHeight w:hRule="exact" w:val="1609"/>
        </w:trPr>
        <w:tc>
          <w:tcPr>
            <w:tcW w:w="699" w:type="dxa"/>
            <w:shd w:val="clear" w:color="auto" w:fill="auto"/>
            <w:vAlign w:val="center"/>
          </w:tcPr>
          <w:p w:rsidR="00F734F2" w:rsidRDefault="00DB41B5" w:rsidP="008439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615" w:type="dxa"/>
            <w:shd w:val="clear" w:color="auto" w:fill="auto"/>
            <w:vAlign w:val="center"/>
          </w:tcPr>
          <w:p w:rsidR="00F734F2" w:rsidRDefault="00F734F2" w:rsidP="008439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Znaki uzupełniające </w:t>
            </w:r>
          </w:p>
          <w:p w:rsidR="00F734F2" w:rsidRPr="002F7ACF" w:rsidRDefault="00F734F2" w:rsidP="008439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7" w:type="dxa"/>
            <w:shd w:val="clear" w:color="auto" w:fill="auto"/>
            <w:vAlign w:val="center"/>
          </w:tcPr>
          <w:p w:rsidR="00F734F2" w:rsidRPr="002F7ACF" w:rsidRDefault="00F734F2" w:rsidP="008439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943203" cy="777172"/>
                  <wp:effectExtent l="19050" t="0" r="9297" b="0"/>
                  <wp:docPr id="48" name="Obraz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Radek\Desktop\Znaki Drogowe\D-18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3203" cy="7771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F7ACF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F-10</w:t>
            </w:r>
          </w:p>
        </w:tc>
        <w:tc>
          <w:tcPr>
            <w:tcW w:w="1522" w:type="dxa"/>
            <w:vAlign w:val="center"/>
          </w:tcPr>
          <w:p w:rsidR="00F734F2" w:rsidRDefault="00F734F2" w:rsidP="00843910">
            <w:pPr>
              <w:jc w:val="center"/>
            </w:pPr>
            <w:r w:rsidRPr="00AF0955">
              <w:rPr>
                <w:rFonts w:ascii="Arial" w:hAnsi="Arial" w:cs="Arial"/>
                <w:sz w:val="20"/>
                <w:szCs w:val="20"/>
              </w:rPr>
              <w:t>średnie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F734F2" w:rsidRPr="00CC465D" w:rsidRDefault="00F734F2" w:rsidP="008439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F734F2" w:rsidRPr="002F7ACF" w:rsidTr="0042693F">
        <w:trPr>
          <w:trHeight w:hRule="exact" w:val="1711"/>
        </w:trPr>
        <w:tc>
          <w:tcPr>
            <w:tcW w:w="699" w:type="dxa"/>
            <w:shd w:val="clear" w:color="auto" w:fill="auto"/>
            <w:vAlign w:val="center"/>
          </w:tcPr>
          <w:p w:rsidR="00F734F2" w:rsidRDefault="00132EEB" w:rsidP="008439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615" w:type="dxa"/>
            <w:shd w:val="clear" w:color="auto" w:fill="auto"/>
            <w:vAlign w:val="center"/>
          </w:tcPr>
          <w:p w:rsidR="00F734F2" w:rsidRDefault="00F734F2" w:rsidP="008439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Tabliczki do znaków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F734F2" w:rsidRDefault="00F734F2" w:rsidP="00843910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1371716" cy="510639"/>
                  <wp:effectExtent l="19050" t="0" r="0" b="0"/>
                  <wp:docPr id="55" name="Obraz 7" descr="t-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-0.png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7730" cy="5128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734F2" w:rsidRDefault="00F734F2" w:rsidP="00843910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Pr="002F7ACF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522" w:type="dxa"/>
            <w:vAlign w:val="center"/>
          </w:tcPr>
          <w:p w:rsidR="00F734F2" w:rsidRPr="00AF0955" w:rsidRDefault="00F734F2" w:rsidP="008439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0955">
              <w:rPr>
                <w:rFonts w:ascii="Arial" w:hAnsi="Arial" w:cs="Arial"/>
                <w:sz w:val="20"/>
                <w:szCs w:val="20"/>
              </w:rPr>
              <w:t>średnie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F734F2" w:rsidRPr="00CC465D" w:rsidRDefault="00F734F2" w:rsidP="008439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F734F2" w:rsidRPr="002F7ACF" w:rsidTr="00132EEB">
        <w:trPr>
          <w:trHeight w:hRule="exact" w:val="1842"/>
        </w:trPr>
        <w:tc>
          <w:tcPr>
            <w:tcW w:w="699" w:type="dxa"/>
            <w:shd w:val="clear" w:color="auto" w:fill="auto"/>
            <w:vAlign w:val="center"/>
          </w:tcPr>
          <w:p w:rsidR="00F734F2" w:rsidRDefault="00132EEB" w:rsidP="008439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615" w:type="dxa"/>
            <w:shd w:val="clear" w:color="auto" w:fill="auto"/>
            <w:vAlign w:val="center"/>
          </w:tcPr>
          <w:p w:rsidR="00F734F2" w:rsidRDefault="00F734F2" w:rsidP="008439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Tabliczki do znaków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F734F2" w:rsidRPr="002F7ACF" w:rsidRDefault="00F734F2" w:rsidP="00F734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336774" cy="777172"/>
                  <wp:effectExtent l="19050" t="0" r="6126" b="0"/>
                  <wp:docPr id="58" name="Obraz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Radek\Desktop\Znaki Drogowe\D-18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774" cy="7771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F7ACF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T-25a</w:t>
            </w:r>
            <w:r w:rsidRPr="002F7ACF">
              <w:rPr>
                <w:rFonts w:ascii="Arial" w:hAnsi="Arial" w:cs="Arial"/>
                <w:sz w:val="20"/>
                <w:szCs w:val="20"/>
              </w:rPr>
              <w:br/>
            </w:r>
          </w:p>
        </w:tc>
        <w:tc>
          <w:tcPr>
            <w:tcW w:w="1522" w:type="dxa"/>
            <w:vAlign w:val="center"/>
          </w:tcPr>
          <w:p w:rsidR="00F734F2" w:rsidRDefault="00F734F2" w:rsidP="0042693F">
            <w:pPr>
              <w:jc w:val="center"/>
            </w:pPr>
            <w:r w:rsidRPr="00AF0955">
              <w:rPr>
                <w:rFonts w:ascii="Arial" w:hAnsi="Arial" w:cs="Arial"/>
                <w:sz w:val="20"/>
                <w:szCs w:val="20"/>
              </w:rPr>
              <w:t>średnie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F734F2" w:rsidRPr="002F7ACF" w:rsidRDefault="00F734F2" w:rsidP="004269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F734F2" w:rsidRPr="002F7ACF" w:rsidTr="0042693F">
        <w:trPr>
          <w:trHeight w:hRule="exact" w:val="1715"/>
        </w:trPr>
        <w:tc>
          <w:tcPr>
            <w:tcW w:w="699" w:type="dxa"/>
            <w:shd w:val="clear" w:color="auto" w:fill="auto"/>
            <w:vAlign w:val="center"/>
          </w:tcPr>
          <w:p w:rsidR="00F734F2" w:rsidRDefault="00132EEB" w:rsidP="008439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615" w:type="dxa"/>
            <w:shd w:val="clear" w:color="auto" w:fill="auto"/>
            <w:vAlign w:val="center"/>
          </w:tcPr>
          <w:p w:rsidR="00F734F2" w:rsidRDefault="00F734F2" w:rsidP="008439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Tabliczki do znaków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F734F2" w:rsidRPr="002F7ACF" w:rsidRDefault="00F734F2" w:rsidP="004269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336774" cy="777172"/>
                  <wp:effectExtent l="19050" t="0" r="6126" b="0"/>
                  <wp:docPr id="57" name="Obraz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Radek\Desktop\Znaki Drogowe\D-18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774" cy="7771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F7ACF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T-25c</w:t>
            </w:r>
          </w:p>
        </w:tc>
        <w:tc>
          <w:tcPr>
            <w:tcW w:w="1522" w:type="dxa"/>
            <w:vAlign w:val="center"/>
          </w:tcPr>
          <w:p w:rsidR="00F734F2" w:rsidRDefault="00F734F2" w:rsidP="0042693F">
            <w:pPr>
              <w:jc w:val="center"/>
            </w:pPr>
            <w:r w:rsidRPr="00AF0955">
              <w:rPr>
                <w:rFonts w:ascii="Arial" w:hAnsi="Arial" w:cs="Arial"/>
                <w:sz w:val="20"/>
                <w:szCs w:val="20"/>
              </w:rPr>
              <w:t>średnie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F734F2" w:rsidRPr="00CC465D" w:rsidRDefault="00F734F2" w:rsidP="004269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</w:tbl>
    <w:p w:rsidR="00CE0DB0" w:rsidRDefault="00CE0DB0" w:rsidP="00CE0DB0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:rsidR="00CE0DB0" w:rsidRDefault="00CE0DB0" w:rsidP="00CE0DB0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:rsidR="009234BA" w:rsidRDefault="009234BA" w:rsidP="00CE0DB0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:rsidR="00CE0DB0" w:rsidRPr="002F7ACF" w:rsidRDefault="00CE0DB0" w:rsidP="00CE0DB0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2F7ACF">
        <w:rPr>
          <w:rFonts w:ascii="Arial" w:hAnsi="Arial" w:cs="Arial"/>
          <w:i/>
          <w:sz w:val="20"/>
          <w:szCs w:val="20"/>
        </w:rPr>
        <w:lastRenderedPageBreak/>
        <w:t xml:space="preserve">Tabela nr </w:t>
      </w:r>
      <w:r w:rsidR="008963AD">
        <w:rPr>
          <w:rFonts w:ascii="Arial" w:hAnsi="Arial" w:cs="Arial"/>
          <w:i/>
          <w:sz w:val="20"/>
          <w:szCs w:val="20"/>
        </w:rPr>
        <w:t>4</w:t>
      </w:r>
      <w:r w:rsidRPr="002F7ACF">
        <w:rPr>
          <w:rFonts w:ascii="Arial" w:hAnsi="Arial" w:cs="Arial"/>
          <w:i/>
          <w:sz w:val="20"/>
          <w:szCs w:val="20"/>
        </w:rPr>
        <w:t>: Zestawienie oznakowania pionowego</w:t>
      </w:r>
      <w:r>
        <w:rPr>
          <w:rFonts w:ascii="Arial" w:hAnsi="Arial" w:cs="Arial"/>
          <w:i/>
          <w:sz w:val="20"/>
          <w:szCs w:val="20"/>
        </w:rPr>
        <w:t xml:space="preserve"> do pozostawienia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/>
      </w:tblPr>
      <w:tblGrid>
        <w:gridCol w:w="699"/>
        <w:gridCol w:w="2615"/>
        <w:gridCol w:w="2757"/>
        <w:gridCol w:w="1522"/>
        <w:gridCol w:w="1591"/>
      </w:tblGrid>
      <w:tr w:rsidR="00CE0DB0" w:rsidRPr="002F7ACF" w:rsidTr="00843910">
        <w:tc>
          <w:tcPr>
            <w:tcW w:w="699" w:type="dxa"/>
            <w:shd w:val="clear" w:color="auto" w:fill="auto"/>
            <w:vAlign w:val="center"/>
          </w:tcPr>
          <w:p w:rsidR="00CE0DB0" w:rsidRPr="002F7ACF" w:rsidRDefault="00CE0DB0" w:rsidP="008439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ACF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2615" w:type="dxa"/>
            <w:shd w:val="clear" w:color="auto" w:fill="auto"/>
            <w:vAlign w:val="center"/>
          </w:tcPr>
          <w:p w:rsidR="00CE0DB0" w:rsidRPr="002F7ACF" w:rsidRDefault="00CE0DB0" w:rsidP="008439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ACF">
              <w:rPr>
                <w:rFonts w:ascii="Arial" w:hAnsi="Arial" w:cs="Arial"/>
                <w:sz w:val="20"/>
                <w:szCs w:val="20"/>
              </w:rPr>
              <w:t>Funkcja znaku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CE0DB0" w:rsidRPr="002F7ACF" w:rsidRDefault="00CE0DB0" w:rsidP="008439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ACF">
              <w:rPr>
                <w:rFonts w:ascii="Arial" w:hAnsi="Arial" w:cs="Arial"/>
                <w:sz w:val="20"/>
                <w:szCs w:val="20"/>
              </w:rPr>
              <w:t>Rodzaj znaku</w:t>
            </w:r>
          </w:p>
        </w:tc>
        <w:tc>
          <w:tcPr>
            <w:tcW w:w="1522" w:type="dxa"/>
          </w:tcPr>
          <w:p w:rsidR="00CE0DB0" w:rsidRPr="002F7ACF" w:rsidRDefault="00CE0DB0" w:rsidP="008439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ACF">
              <w:rPr>
                <w:rFonts w:ascii="Arial" w:hAnsi="Arial" w:cs="Arial"/>
                <w:sz w:val="20"/>
                <w:szCs w:val="20"/>
              </w:rPr>
              <w:t>Wielkość znaku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CE0DB0" w:rsidRPr="002F7ACF" w:rsidRDefault="00CE0DB0" w:rsidP="008439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ACF">
              <w:rPr>
                <w:rFonts w:ascii="Arial" w:hAnsi="Arial" w:cs="Arial"/>
                <w:sz w:val="20"/>
                <w:szCs w:val="20"/>
              </w:rPr>
              <w:t>Ilość [szt.]</w:t>
            </w:r>
          </w:p>
        </w:tc>
      </w:tr>
      <w:tr w:rsidR="00CE0DB0" w:rsidRPr="002F7ACF" w:rsidTr="00843910">
        <w:trPr>
          <w:trHeight w:val="1281"/>
        </w:trPr>
        <w:tc>
          <w:tcPr>
            <w:tcW w:w="699" w:type="dxa"/>
            <w:shd w:val="clear" w:color="auto" w:fill="auto"/>
            <w:vAlign w:val="center"/>
          </w:tcPr>
          <w:p w:rsidR="00CE0DB0" w:rsidRPr="002F7ACF" w:rsidRDefault="00CE0DB0" w:rsidP="008439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AC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615" w:type="dxa"/>
            <w:shd w:val="clear" w:color="auto" w:fill="auto"/>
            <w:vAlign w:val="center"/>
          </w:tcPr>
          <w:p w:rsidR="00CE0DB0" w:rsidRPr="002F7ACF" w:rsidRDefault="00CE0DB0" w:rsidP="008439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Znaki ostrzegawcze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CE0DB0" w:rsidRPr="002F7ACF" w:rsidRDefault="00CE0DB0" w:rsidP="008439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751005" cy="667560"/>
                  <wp:effectExtent l="0" t="0" r="0" b="0"/>
                  <wp:docPr id="74" name="Obraz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znaki-drogowe.pl/images/stories/znaki_ostrzegawcze/a_1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1005" cy="6675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F7ACF">
              <w:rPr>
                <w:rFonts w:ascii="Arial" w:hAnsi="Arial" w:cs="Arial"/>
                <w:sz w:val="20"/>
                <w:szCs w:val="20"/>
              </w:rPr>
              <w:br/>
              <w:t>A-7</w:t>
            </w:r>
          </w:p>
        </w:tc>
        <w:tc>
          <w:tcPr>
            <w:tcW w:w="1522" w:type="dxa"/>
            <w:vAlign w:val="center"/>
          </w:tcPr>
          <w:p w:rsidR="00CE0DB0" w:rsidRPr="002F7ACF" w:rsidRDefault="00CE0DB0" w:rsidP="008439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średnie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CE0DB0" w:rsidRPr="002F7ACF" w:rsidRDefault="00CE0DB0" w:rsidP="008439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CE0DB0" w:rsidRPr="002F7ACF" w:rsidTr="00843910">
        <w:trPr>
          <w:trHeight w:val="1281"/>
        </w:trPr>
        <w:tc>
          <w:tcPr>
            <w:tcW w:w="699" w:type="dxa"/>
            <w:shd w:val="clear" w:color="auto" w:fill="auto"/>
            <w:vAlign w:val="center"/>
          </w:tcPr>
          <w:p w:rsidR="00CE0DB0" w:rsidRPr="002F7ACF" w:rsidRDefault="008963AD" w:rsidP="008439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615" w:type="dxa"/>
            <w:shd w:val="clear" w:color="auto" w:fill="auto"/>
            <w:vAlign w:val="center"/>
          </w:tcPr>
          <w:p w:rsidR="00CE0DB0" w:rsidRPr="002F7ACF" w:rsidRDefault="00CE0DB0" w:rsidP="008439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Znaki zakazu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CE0DB0" w:rsidRPr="002F7ACF" w:rsidRDefault="00CE0DB0" w:rsidP="00CE0DB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720000" cy="710608"/>
                  <wp:effectExtent l="19050" t="0" r="3900" b="0"/>
                  <wp:docPr id="61" name="Obraz 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" descr="C:\Users\Radek\Desktop\Znaki Drogowe\C13-16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106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0"/>
                <w:szCs w:val="20"/>
              </w:rPr>
              <w:br/>
              <w:t>B-18</w:t>
            </w:r>
          </w:p>
        </w:tc>
        <w:tc>
          <w:tcPr>
            <w:tcW w:w="1522" w:type="dxa"/>
            <w:vAlign w:val="center"/>
          </w:tcPr>
          <w:p w:rsidR="00CE0DB0" w:rsidRDefault="00CE0DB0" w:rsidP="00843910">
            <w:pPr>
              <w:jc w:val="center"/>
            </w:pPr>
            <w:r w:rsidRPr="00AF0955">
              <w:rPr>
                <w:rFonts w:ascii="Arial" w:hAnsi="Arial" w:cs="Arial"/>
                <w:sz w:val="20"/>
                <w:szCs w:val="20"/>
              </w:rPr>
              <w:t>średnie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CE0DB0" w:rsidRPr="00CC465D" w:rsidRDefault="00CE0DB0" w:rsidP="008439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CE0DB0" w:rsidRPr="002F7ACF" w:rsidTr="00843910">
        <w:trPr>
          <w:trHeight w:val="1281"/>
        </w:trPr>
        <w:tc>
          <w:tcPr>
            <w:tcW w:w="699" w:type="dxa"/>
            <w:shd w:val="clear" w:color="auto" w:fill="auto"/>
            <w:vAlign w:val="center"/>
          </w:tcPr>
          <w:p w:rsidR="00CE0DB0" w:rsidRPr="002F7ACF" w:rsidRDefault="008963AD" w:rsidP="008439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615" w:type="dxa"/>
            <w:shd w:val="clear" w:color="auto" w:fill="auto"/>
            <w:vAlign w:val="center"/>
          </w:tcPr>
          <w:p w:rsidR="00CE0DB0" w:rsidRDefault="00CE0DB0" w:rsidP="00843910">
            <w:pPr>
              <w:jc w:val="center"/>
            </w:pPr>
            <w:r w:rsidRPr="008D6167">
              <w:rPr>
                <w:rFonts w:ascii="Arial" w:hAnsi="Arial" w:cs="Arial"/>
                <w:sz w:val="20"/>
                <w:szCs w:val="20"/>
              </w:rPr>
              <w:t>Znaki informacyjne</w:t>
            </w:r>
            <w:r>
              <w:t xml:space="preserve"> 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CE0DB0" w:rsidRDefault="00CE0DB0" w:rsidP="008439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720000" cy="720000"/>
                  <wp:effectExtent l="0" t="0" r="0" b="0"/>
                  <wp:docPr id="64" name="Obraz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Radek\Desktop\Znaki Drogowe\D-4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CE0DB0" w:rsidRPr="002F7ACF" w:rsidRDefault="00CE0DB0" w:rsidP="008439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D-1</w:t>
            </w:r>
          </w:p>
        </w:tc>
        <w:tc>
          <w:tcPr>
            <w:tcW w:w="1522" w:type="dxa"/>
            <w:vAlign w:val="center"/>
          </w:tcPr>
          <w:p w:rsidR="00CE0DB0" w:rsidRDefault="00CE0DB0" w:rsidP="00843910">
            <w:pPr>
              <w:jc w:val="center"/>
            </w:pPr>
            <w:r w:rsidRPr="00AF0955">
              <w:rPr>
                <w:rFonts w:ascii="Arial" w:hAnsi="Arial" w:cs="Arial"/>
                <w:sz w:val="20"/>
                <w:szCs w:val="20"/>
              </w:rPr>
              <w:t>średnie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CE0DB0" w:rsidRPr="00CC465D" w:rsidRDefault="008963AD" w:rsidP="008439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</w:tbl>
    <w:p w:rsidR="002922E3" w:rsidRDefault="002922E3" w:rsidP="008963AD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:rsidR="008963AD" w:rsidRPr="002F7ACF" w:rsidRDefault="008963AD" w:rsidP="008963AD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2F7ACF">
        <w:rPr>
          <w:rFonts w:ascii="Arial" w:hAnsi="Arial" w:cs="Arial"/>
          <w:i/>
          <w:sz w:val="20"/>
          <w:szCs w:val="20"/>
        </w:rPr>
        <w:t xml:space="preserve">Tabela nr </w:t>
      </w:r>
      <w:r w:rsidR="002922E3">
        <w:rPr>
          <w:rFonts w:ascii="Arial" w:hAnsi="Arial" w:cs="Arial"/>
          <w:i/>
          <w:sz w:val="20"/>
          <w:szCs w:val="20"/>
        </w:rPr>
        <w:t>5</w:t>
      </w:r>
      <w:r w:rsidRPr="002F7ACF">
        <w:rPr>
          <w:rFonts w:ascii="Arial" w:hAnsi="Arial" w:cs="Arial"/>
          <w:i/>
          <w:sz w:val="20"/>
          <w:szCs w:val="20"/>
        </w:rPr>
        <w:t>: Zestawienie oznakowania pionowego</w:t>
      </w:r>
      <w:r>
        <w:rPr>
          <w:rFonts w:ascii="Arial" w:hAnsi="Arial" w:cs="Arial"/>
          <w:i/>
          <w:sz w:val="20"/>
          <w:szCs w:val="20"/>
        </w:rPr>
        <w:t xml:space="preserve"> do </w:t>
      </w:r>
      <w:r w:rsidR="002922E3">
        <w:rPr>
          <w:rFonts w:ascii="Arial" w:hAnsi="Arial" w:cs="Arial"/>
          <w:i/>
          <w:sz w:val="20"/>
          <w:szCs w:val="20"/>
        </w:rPr>
        <w:t>likwidacji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/>
      </w:tblPr>
      <w:tblGrid>
        <w:gridCol w:w="699"/>
        <w:gridCol w:w="2615"/>
        <w:gridCol w:w="2757"/>
        <w:gridCol w:w="1522"/>
        <w:gridCol w:w="1591"/>
      </w:tblGrid>
      <w:tr w:rsidR="008963AD" w:rsidRPr="002F7ACF" w:rsidTr="00843910">
        <w:tc>
          <w:tcPr>
            <w:tcW w:w="699" w:type="dxa"/>
            <w:shd w:val="clear" w:color="auto" w:fill="auto"/>
            <w:vAlign w:val="center"/>
          </w:tcPr>
          <w:p w:rsidR="008963AD" w:rsidRPr="002F7ACF" w:rsidRDefault="008963AD" w:rsidP="008439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ACF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2615" w:type="dxa"/>
            <w:shd w:val="clear" w:color="auto" w:fill="auto"/>
            <w:vAlign w:val="center"/>
          </w:tcPr>
          <w:p w:rsidR="008963AD" w:rsidRPr="002F7ACF" w:rsidRDefault="008963AD" w:rsidP="008439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ACF">
              <w:rPr>
                <w:rFonts w:ascii="Arial" w:hAnsi="Arial" w:cs="Arial"/>
                <w:sz w:val="20"/>
                <w:szCs w:val="20"/>
              </w:rPr>
              <w:t>Funkcja znaku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8963AD" w:rsidRPr="002F7ACF" w:rsidRDefault="008963AD" w:rsidP="008439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ACF">
              <w:rPr>
                <w:rFonts w:ascii="Arial" w:hAnsi="Arial" w:cs="Arial"/>
                <w:sz w:val="20"/>
                <w:szCs w:val="20"/>
              </w:rPr>
              <w:t>Rodzaj znaku</w:t>
            </w:r>
          </w:p>
        </w:tc>
        <w:tc>
          <w:tcPr>
            <w:tcW w:w="1522" w:type="dxa"/>
          </w:tcPr>
          <w:p w:rsidR="008963AD" w:rsidRPr="002F7ACF" w:rsidRDefault="008963AD" w:rsidP="008439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ACF">
              <w:rPr>
                <w:rFonts w:ascii="Arial" w:hAnsi="Arial" w:cs="Arial"/>
                <w:sz w:val="20"/>
                <w:szCs w:val="20"/>
              </w:rPr>
              <w:t>Wielkość znaku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8963AD" w:rsidRPr="002F7ACF" w:rsidRDefault="008963AD" w:rsidP="008439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ACF">
              <w:rPr>
                <w:rFonts w:ascii="Arial" w:hAnsi="Arial" w:cs="Arial"/>
                <w:sz w:val="20"/>
                <w:szCs w:val="20"/>
              </w:rPr>
              <w:t>Ilość [szt.]</w:t>
            </w:r>
          </w:p>
        </w:tc>
      </w:tr>
      <w:tr w:rsidR="008963AD" w:rsidRPr="002F7ACF" w:rsidTr="00843910">
        <w:trPr>
          <w:trHeight w:val="1281"/>
        </w:trPr>
        <w:tc>
          <w:tcPr>
            <w:tcW w:w="699" w:type="dxa"/>
            <w:shd w:val="clear" w:color="auto" w:fill="auto"/>
            <w:vAlign w:val="center"/>
          </w:tcPr>
          <w:p w:rsidR="008963AD" w:rsidRPr="002F7ACF" w:rsidRDefault="008963AD" w:rsidP="008439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615" w:type="dxa"/>
            <w:shd w:val="clear" w:color="auto" w:fill="auto"/>
            <w:vAlign w:val="center"/>
          </w:tcPr>
          <w:p w:rsidR="008963AD" w:rsidRPr="002F7ACF" w:rsidRDefault="002922E3" w:rsidP="008439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Znaki ostrzegawcze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8963AD" w:rsidRPr="002F7ACF" w:rsidRDefault="008963AD" w:rsidP="008439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720000" cy="640000"/>
                  <wp:effectExtent l="19050" t="0" r="3900" b="0"/>
                  <wp:docPr id="75" name="Obraz 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" descr="C:\Users\Radek\Desktop\Znaki Drogowe\C13-16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64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0"/>
                <w:szCs w:val="20"/>
              </w:rPr>
              <w:br/>
              <w:t>B-26</w:t>
            </w:r>
          </w:p>
        </w:tc>
        <w:tc>
          <w:tcPr>
            <w:tcW w:w="1522" w:type="dxa"/>
            <w:vAlign w:val="center"/>
          </w:tcPr>
          <w:p w:rsidR="008963AD" w:rsidRDefault="008963AD" w:rsidP="00843910">
            <w:pPr>
              <w:jc w:val="center"/>
            </w:pPr>
            <w:r w:rsidRPr="00AF0955">
              <w:rPr>
                <w:rFonts w:ascii="Arial" w:hAnsi="Arial" w:cs="Arial"/>
                <w:sz w:val="20"/>
                <w:szCs w:val="20"/>
              </w:rPr>
              <w:t>średnie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8963AD" w:rsidRPr="00CC465D" w:rsidRDefault="00DB41B5" w:rsidP="008439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DB41B5" w:rsidRPr="002F7ACF" w:rsidTr="00843910">
        <w:trPr>
          <w:trHeight w:val="1281"/>
        </w:trPr>
        <w:tc>
          <w:tcPr>
            <w:tcW w:w="699" w:type="dxa"/>
            <w:shd w:val="clear" w:color="auto" w:fill="auto"/>
            <w:vAlign w:val="center"/>
          </w:tcPr>
          <w:p w:rsidR="00DB41B5" w:rsidRPr="002F7ACF" w:rsidRDefault="00DB41B5" w:rsidP="008439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615" w:type="dxa"/>
            <w:shd w:val="clear" w:color="auto" w:fill="auto"/>
            <w:vAlign w:val="center"/>
          </w:tcPr>
          <w:p w:rsidR="00DB41B5" w:rsidRDefault="00DB41B5" w:rsidP="00843910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Znaki informacyjne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DB41B5" w:rsidRPr="002F7ACF" w:rsidRDefault="00DB41B5" w:rsidP="008439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723900" cy="723900"/>
                  <wp:effectExtent l="0" t="0" r="0" b="0"/>
                  <wp:docPr id="87" name="Obraz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D-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F7ACF">
              <w:rPr>
                <w:rFonts w:ascii="Arial" w:hAnsi="Arial" w:cs="Arial"/>
                <w:sz w:val="20"/>
                <w:szCs w:val="20"/>
              </w:rPr>
              <w:br/>
              <w:t>D-6</w:t>
            </w:r>
          </w:p>
        </w:tc>
        <w:tc>
          <w:tcPr>
            <w:tcW w:w="1522" w:type="dxa"/>
            <w:vAlign w:val="center"/>
          </w:tcPr>
          <w:p w:rsidR="00DB41B5" w:rsidRDefault="00DB41B5" w:rsidP="00843910">
            <w:pPr>
              <w:jc w:val="center"/>
            </w:pPr>
            <w:r w:rsidRPr="00AF0955">
              <w:rPr>
                <w:rFonts w:ascii="Arial" w:hAnsi="Arial" w:cs="Arial"/>
                <w:sz w:val="20"/>
                <w:szCs w:val="20"/>
              </w:rPr>
              <w:t>średnie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DB41B5" w:rsidRPr="00CC465D" w:rsidRDefault="00DB41B5" w:rsidP="008439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963AD" w:rsidRPr="002F7ACF" w:rsidTr="00843910">
        <w:trPr>
          <w:trHeight w:val="1281"/>
        </w:trPr>
        <w:tc>
          <w:tcPr>
            <w:tcW w:w="699" w:type="dxa"/>
            <w:shd w:val="clear" w:color="auto" w:fill="auto"/>
            <w:vAlign w:val="center"/>
          </w:tcPr>
          <w:p w:rsidR="008963AD" w:rsidRPr="002F7ACF" w:rsidRDefault="00DB41B5" w:rsidP="008439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615" w:type="dxa"/>
            <w:shd w:val="clear" w:color="auto" w:fill="auto"/>
            <w:vAlign w:val="center"/>
          </w:tcPr>
          <w:p w:rsidR="008963AD" w:rsidRDefault="00DB41B5" w:rsidP="00843910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Znaki informacyjne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8963AD" w:rsidRDefault="008963AD" w:rsidP="008439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720000" cy="298536"/>
                  <wp:effectExtent l="19050" t="0" r="3900" b="0"/>
                  <wp:docPr id="77" name="Obraz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Radek\Desktop\Znaki Drogowe\D-4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2985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8963AD" w:rsidRPr="002F7ACF" w:rsidRDefault="008963AD" w:rsidP="008439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D-1</w:t>
            </w:r>
            <w:r w:rsidR="00DB41B5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522" w:type="dxa"/>
            <w:vAlign w:val="center"/>
          </w:tcPr>
          <w:p w:rsidR="008963AD" w:rsidRDefault="008963AD" w:rsidP="00843910">
            <w:pPr>
              <w:jc w:val="center"/>
            </w:pPr>
            <w:r w:rsidRPr="00AF0955">
              <w:rPr>
                <w:rFonts w:ascii="Arial" w:hAnsi="Arial" w:cs="Arial"/>
                <w:sz w:val="20"/>
                <w:szCs w:val="20"/>
              </w:rPr>
              <w:t>średnie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8963AD" w:rsidRPr="00CC465D" w:rsidRDefault="00DB41B5" w:rsidP="008439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8963AD" w:rsidRPr="002F7ACF" w:rsidTr="00843910">
        <w:tc>
          <w:tcPr>
            <w:tcW w:w="699" w:type="dxa"/>
            <w:shd w:val="clear" w:color="auto" w:fill="auto"/>
            <w:vAlign w:val="center"/>
          </w:tcPr>
          <w:p w:rsidR="008963AD" w:rsidRPr="002F7ACF" w:rsidRDefault="00DB41B5" w:rsidP="008439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615" w:type="dxa"/>
            <w:shd w:val="clear" w:color="auto" w:fill="auto"/>
            <w:vAlign w:val="center"/>
          </w:tcPr>
          <w:p w:rsidR="008963AD" w:rsidRDefault="008963AD" w:rsidP="00843910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Znaki informacyjne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8963AD" w:rsidRPr="002F7ACF" w:rsidRDefault="008963AD" w:rsidP="008439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723900" cy="300153"/>
                  <wp:effectExtent l="19050" t="0" r="0" b="0"/>
                  <wp:docPr id="78" name="Obraz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D-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3001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F7ACF">
              <w:rPr>
                <w:rFonts w:ascii="Arial" w:hAnsi="Arial" w:cs="Arial"/>
                <w:sz w:val="20"/>
                <w:szCs w:val="20"/>
              </w:rPr>
              <w:br/>
              <w:t>D-6</w:t>
            </w:r>
          </w:p>
        </w:tc>
        <w:tc>
          <w:tcPr>
            <w:tcW w:w="1522" w:type="dxa"/>
            <w:vAlign w:val="center"/>
          </w:tcPr>
          <w:p w:rsidR="008963AD" w:rsidRDefault="008963AD" w:rsidP="00843910">
            <w:pPr>
              <w:jc w:val="center"/>
            </w:pPr>
            <w:r w:rsidRPr="00AF0955">
              <w:rPr>
                <w:rFonts w:ascii="Arial" w:hAnsi="Arial" w:cs="Arial"/>
                <w:sz w:val="20"/>
                <w:szCs w:val="20"/>
              </w:rPr>
              <w:t>średnie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8963AD" w:rsidRPr="00CC465D" w:rsidRDefault="00DB41B5" w:rsidP="008439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DB41B5" w:rsidRPr="002F7ACF" w:rsidTr="00843910">
        <w:tc>
          <w:tcPr>
            <w:tcW w:w="699" w:type="dxa"/>
            <w:shd w:val="clear" w:color="auto" w:fill="auto"/>
            <w:vAlign w:val="center"/>
          </w:tcPr>
          <w:p w:rsidR="00DB41B5" w:rsidRDefault="00DB41B5" w:rsidP="008439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615" w:type="dxa"/>
            <w:shd w:val="clear" w:color="auto" w:fill="auto"/>
            <w:vAlign w:val="center"/>
          </w:tcPr>
          <w:p w:rsidR="00DB41B5" w:rsidRDefault="00DB41B5" w:rsidP="008439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Znaki uzupełniające </w:t>
            </w:r>
          </w:p>
          <w:p w:rsidR="00DB41B5" w:rsidRPr="002F7ACF" w:rsidRDefault="00DB41B5" w:rsidP="008439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7" w:type="dxa"/>
            <w:shd w:val="clear" w:color="auto" w:fill="auto"/>
            <w:vAlign w:val="center"/>
          </w:tcPr>
          <w:p w:rsidR="00DB41B5" w:rsidRPr="002F7ACF" w:rsidRDefault="00DB41B5" w:rsidP="008439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943203" cy="777172"/>
                  <wp:effectExtent l="19050" t="0" r="9297" b="0"/>
                  <wp:docPr id="88" name="Obraz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Radek\Desktop\Znaki Drogowe\D-18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3203" cy="7771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F7ACF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F-10</w:t>
            </w:r>
          </w:p>
        </w:tc>
        <w:tc>
          <w:tcPr>
            <w:tcW w:w="1522" w:type="dxa"/>
            <w:vAlign w:val="center"/>
          </w:tcPr>
          <w:p w:rsidR="00DB41B5" w:rsidRDefault="00DB41B5" w:rsidP="00843910">
            <w:pPr>
              <w:jc w:val="center"/>
            </w:pPr>
            <w:r w:rsidRPr="00AF0955">
              <w:rPr>
                <w:rFonts w:ascii="Arial" w:hAnsi="Arial" w:cs="Arial"/>
                <w:sz w:val="20"/>
                <w:szCs w:val="20"/>
              </w:rPr>
              <w:t>średnie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DB41B5" w:rsidRPr="00CC465D" w:rsidRDefault="00DB41B5" w:rsidP="008439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9234BA" w:rsidRPr="002F7ACF" w:rsidTr="00854296">
        <w:trPr>
          <w:trHeight w:val="1096"/>
        </w:trPr>
        <w:tc>
          <w:tcPr>
            <w:tcW w:w="699" w:type="dxa"/>
            <w:shd w:val="clear" w:color="auto" w:fill="auto"/>
            <w:vAlign w:val="center"/>
          </w:tcPr>
          <w:p w:rsidR="009234BA" w:rsidRDefault="009234BA" w:rsidP="003763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615" w:type="dxa"/>
            <w:shd w:val="clear" w:color="auto" w:fill="auto"/>
            <w:vAlign w:val="center"/>
          </w:tcPr>
          <w:p w:rsidR="009234BA" w:rsidRDefault="009234BA" w:rsidP="003763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Tabliczki do znaków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9234BA" w:rsidRDefault="009234BA" w:rsidP="003763CD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1371716" cy="510639"/>
                  <wp:effectExtent l="19050" t="0" r="0" b="0"/>
                  <wp:docPr id="20" name="Obraz 7" descr="t-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-0.png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7730" cy="5128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234BA" w:rsidRDefault="009234BA" w:rsidP="003763CD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Pr="002F7ACF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522" w:type="dxa"/>
            <w:vAlign w:val="center"/>
          </w:tcPr>
          <w:p w:rsidR="009234BA" w:rsidRPr="00AF0955" w:rsidRDefault="009234BA" w:rsidP="003763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0955">
              <w:rPr>
                <w:rFonts w:ascii="Arial" w:hAnsi="Arial" w:cs="Arial"/>
                <w:sz w:val="20"/>
                <w:szCs w:val="20"/>
              </w:rPr>
              <w:t>średnie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9234BA" w:rsidRPr="00CC465D" w:rsidRDefault="009234BA" w:rsidP="003763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9234BA" w:rsidRPr="002F7ACF" w:rsidTr="00854296">
        <w:trPr>
          <w:trHeight w:val="1096"/>
        </w:trPr>
        <w:tc>
          <w:tcPr>
            <w:tcW w:w="699" w:type="dxa"/>
            <w:shd w:val="clear" w:color="auto" w:fill="auto"/>
            <w:vAlign w:val="center"/>
          </w:tcPr>
          <w:p w:rsidR="009234BA" w:rsidRPr="002F7ACF" w:rsidRDefault="009234BA" w:rsidP="003763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7</w:t>
            </w:r>
          </w:p>
        </w:tc>
        <w:tc>
          <w:tcPr>
            <w:tcW w:w="2615" w:type="dxa"/>
            <w:shd w:val="clear" w:color="auto" w:fill="auto"/>
            <w:vAlign w:val="center"/>
          </w:tcPr>
          <w:p w:rsidR="009234BA" w:rsidRDefault="009234BA" w:rsidP="003763CD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Tabliczki do znaków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9234BA" w:rsidRPr="002F7ACF" w:rsidRDefault="009234BA" w:rsidP="003763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1328204" cy="522515"/>
                  <wp:effectExtent l="19050" t="0" r="5296" b="0"/>
                  <wp:docPr id="21" name="Obraz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D-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7149" cy="522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F7ACF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Pr="002F7ACF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522" w:type="dxa"/>
            <w:vAlign w:val="center"/>
          </w:tcPr>
          <w:p w:rsidR="009234BA" w:rsidRDefault="009234BA" w:rsidP="003763CD">
            <w:pPr>
              <w:jc w:val="center"/>
            </w:pPr>
            <w:r w:rsidRPr="00AF0955">
              <w:rPr>
                <w:rFonts w:ascii="Arial" w:hAnsi="Arial" w:cs="Arial"/>
                <w:sz w:val="20"/>
                <w:szCs w:val="20"/>
              </w:rPr>
              <w:t>średnie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9234BA" w:rsidRPr="00CC465D" w:rsidRDefault="009234BA" w:rsidP="003763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9234BA" w:rsidRPr="002F7ACF" w:rsidTr="00854296">
        <w:trPr>
          <w:trHeight w:val="1096"/>
        </w:trPr>
        <w:tc>
          <w:tcPr>
            <w:tcW w:w="699" w:type="dxa"/>
            <w:shd w:val="clear" w:color="auto" w:fill="auto"/>
            <w:vAlign w:val="center"/>
          </w:tcPr>
          <w:p w:rsidR="009234BA" w:rsidRPr="002F7ACF" w:rsidRDefault="009234BA" w:rsidP="008439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615" w:type="dxa"/>
            <w:shd w:val="clear" w:color="auto" w:fill="auto"/>
            <w:vAlign w:val="center"/>
          </w:tcPr>
          <w:p w:rsidR="009234BA" w:rsidRDefault="009234BA" w:rsidP="00843910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Tabliczki do znaków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9234BA" w:rsidRDefault="009234BA" w:rsidP="008439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1080000" cy="364260"/>
                  <wp:effectExtent l="19050" t="0" r="5850" b="0"/>
                  <wp:docPr id="23" name="Obraz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Radek\Desktop\Znaki Drogowe\D-4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00" cy="3642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9234BA" w:rsidRPr="002F7ACF" w:rsidRDefault="009234BA" w:rsidP="008439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T-21</w:t>
            </w:r>
          </w:p>
        </w:tc>
        <w:tc>
          <w:tcPr>
            <w:tcW w:w="1522" w:type="dxa"/>
            <w:vAlign w:val="center"/>
          </w:tcPr>
          <w:p w:rsidR="009234BA" w:rsidRDefault="009234BA" w:rsidP="00843910">
            <w:pPr>
              <w:jc w:val="center"/>
            </w:pPr>
            <w:r w:rsidRPr="00AF0955">
              <w:rPr>
                <w:rFonts w:ascii="Arial" w:hAnsi="Arial" w:cs="Arial"/>
                <w:sz w:val="20"/>
                <w:szCs w:val="20"/>
              </w:rPr>
              <w:t>średnie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9234BA" w:rsidRPr="00CC465D" w:rsidRDefault="009234BA" w:rsidP="008439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</w:tbl>
    <w:p w:rsidR="00666512" w:rsidRDefault="00666512" w:rsidP="00020930">
      <w:pPr>
        <w:spacing w:line="360" w:lineRule="auto"/>
        <w:jc w:val="both"/>
        <w:rPr>
          <w:rFonts w:ascii="Arial" w:hAnsi="Arial" w:cs="Arial"/>
          <w:b/>
          <w:i/>
          <w:sz w:val="22"/>
          <w:szCs w:val="22"/>
          <w:u w:val="single"/>
        </w:rPr>
      </w:pPr>
    </w:p>
    <w:p w:rsidR="00020930" w:rsidRPr="00683B34" w:rsidRDefault="00020930" w:rsidP="00020930">
      <w:pPr>
        <w:spacing w:line="360" w:lineRule="auto"/>
        <w:jc w:val="both"/>
        <w:rPr>
          <w:rFonts w:ascii="Arial" w:hAnsi="Arial" w:cs="Arial"/>
          <w:b/>
          <w:i/>
          <w:sz w:val="22"/>
          <w:szCs w:val="22"/>
          <w:u w:val="single"/>
        </w:rPr>
      </w:pPr>
      <w:r w:rsidRPr="00683B34">
        <w:rPr>
          <w:rFonts w:ascii="Arial" w:hAnsi="Arial" w:cs="Arial"/>
          <w:b/>
          <w:i/>
          <w:sz w:val="22"/>
          <w:szCs w:val="22"/>
          <w:u w:val="single"/>
        </w:rPr>
        <w:t>Uwaga:</w:t>
      </w:r>
    </w:p>
    <w:p w:rsidR="00020930" w:rsidRPr="00666512" w:rsidRDefault="00020930" w:rsidP="00666512">
      <w:pPr>
        <w:pStyle w:val="Tekstpodstawowy2"/>
        <w:tabs>
          <w:tab w:val="center" w:pos="7938"/>
        </w:tabs>
        <w:spacing w:after="0"/>
        <w:jc w:val="left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ab/>
      </w:r>
      <w:r w:rsidRPr="00683B34">
        <w:rPr>
          <w:rFonts w:ascii="Arial" w:hAnsi="Arial" w:cs="Arial"/>
          <w:b/>
          <w:i/>
          <w:sz w:val="22"/>
          <w:szCs w:val="22"/>
        </w:rPr>
        <w:t xml:space="preserve">Wprowadzanie stałej organizacji ruchu przewiduje się </w:t>
      </w:r>
      <w:r w:rsidRPr="00583709">
        <w:rPr>
          <w:rFonts w:ascii="Arial" w:hAnsi="Arial" w:cs="Arial"/>
          <w:b/>
          <w:i/>
          <w:sz w:val="22"/>
          <w:szCs w:val="22"/>
        </w:rPr>
        <w:t xml:space="preserve">do 31 </w:t>
      </w:r>
      <w:r w:rsidR="00F3441C">
        <w:rPr>
          <w:rFonts w:ascii="Arial" w:hAnsi="Arial" w:cs="Arial"/>
          <w:b/>
          <w:i/>
          <w:sz w:val="22"/>
          <w:szCs w:val="22"/>
        </w:rPr>
        <w:t xml:space="preserve">kwietnia </w:t>
      </w:r>
      <w:r w:rsidRPr="00583709">
        <w:rPr>
          <w:rFonts w:ascii="Arial" w:hAnsi="Arial" w:cs="Arial"/>
          <w:b/>
          <w:i/>
          <w:sz w:val="22"/>
          <w:szCs w:val="22"/>
        </w:rPr>
        <w:t>2017 roku</w:t>
      </w:r>
      <w:r w:rsidRPr="00683B34">
        <w:rPr>
          <w:rFonts w:ascii="Arial" w:hAnsi="Arial" w:cs="Arial"/>
          <w:b/>
          <w:i/>
          <w:sz w:val="22"/>
          <w:szCs w:val="22"/>
        </w:rPr>
        <w:t>.</w:t>
      </w:r>
    </w:p>
    <w:p w:rsidR="00020930" w:rsidRPr="002F25AD" w:rsidRDefault="00020930" w:rsidP="00020930">
      <w:pPr>
        <w:pStyle w:val="Nagwek2"/>
        <w:numPr>
          <w:ilvl w:val="0"/>
          <w:numId w:val="4"/>
        </w:numPr>
        <w:spacing w:before="240"/>
        <w:rPr>
          <w:rFonts w:ascii="Arial" w:hAnsi="Arial" w:cs="Arial"/>
        </w:rPr>
      </w:pPr>
      <w:bookmarkStart w:id="63" w:name="_Toc329700631"/>
      <w:bookmarkStart w:id="64" w:name="_Toc447782800"/>
      <w:r w:rsidRPr="002F25AD">
        <w:rPr>
          <w:rFonts w:ascii="Arial" w:hAnsi="Arial" w:cs="Arial"/>
        </w:rPr>
        <w:t>Obliczenia.</w:t>
      </w:r>
      <w:bookmarkEnd w:id="63"/>
      <w:bookmarkEnd w:id="64"/>
    </w:p>
    <w:p w:rsidR="00020930" w:rsidRPr="00BC32B7" w:rsidRDefault="00020930" w:rsidP="00020930">
      <w:pPr>
        <w:spacing w:before="120" w:after="120" w:line="360" w:lineRule="auto"/>
        <w:rPr>
          <w:rFonts w:ascii="Arial" w:hAnsi="Arial" w:cs="Arial"/>
          <w:sz w:val="22"/>
          <w:szCs w:val="22"/>
          <w:u w:val="single"/>
        </w:rPr>
      </w:pPr>
      <w:r w:rsidRPr="00BC32B7">
        <w:rPr>
          <w:rFonts w:ascii="Arial" w:hAnsi="Arial" w:cs="Arial"/>
          <w:sz w:val="22"/>
          <w:szCs w:val="22"/>
          <w:u w:val="single"/>
        </w:rPr>
        <w:t>Wyznaczenie kategorii ruchu.</w:t>
      </w:r>
    </w:p>
    <w:p w:rsidR="00020930" w:rsidRDefault="00020930" w:rsidP="00020930">
      <w:pPr>
        <w:suppressAutoHyphens/>
        <w:spacing w:line="360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BC32B7">
        <w:rPr>
          <w:rFonts w:ascii="Arial" w:hAnsi="Arial" w:cs="Arial"/>
          <w:sz w:val="22"/>
          <w:szCs w:val="22"/>
        </w:rPr>
        <w:t xml:space="preserve">Podstawą wykonania prognoz ruchu były wyniki całodobowych pomiarów ruchu, przeprowadzonych przez projektantów </w:t>
      </w:r>
      <w:r w:rsidR="00C53D4E" w:rsidRPr="00DD56DD">
        <w:rPr>
          <w:rFonts w:ascii="Arial" w:hAnsi="Arial" w:cs="Arial"/>
          <w:sz w:val="22"/>
          <w:szCs w:val="22"/>
        </w:rPr>
        <w:t>firmy</w:t>
      </w:r>
      <w:r w:rsidRPr="00DD56DD">
        <w:rPr>
          <w:rFonts w:ascii="Arial" w:hAnsi="Arial" w:cs="Arial"/>
          <w:sz w:val="22"/>
          <w:szCs w:val="22"/>
        </w:rPr>
        <w:t xml:space="preserve"> DROMAX</w:t>
      </w:r>
      <w:r w:rsidR="00C53D4E" w:rsidRPr="00DD56DD">
        <w:rPr>
          <w:rFonts w:ascii="Arial" w:hAnsi="Arial" w:cs="Arial"/>
          <w:sz w:val="22"/>
          <w:szCs w:val="22"/>
        </w:rPr>
        <w:t xml:space="preserve"> sp. z o.o.</w:t>
      </w:r>
      <w:r w:rsidRPr="00DD56D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w</w:t>
      </w:r>
      <w:r w:rsidR="00A664B7">
        <w:rPr>
          <w:rFonts w:ascii="Arial" w:hAnsi="Arial" w:cs="Arial"/>
          <w:sz w:val="22"/>
          <w:szCs w:val="22"/>
        </w:rPr>
        <w:t xml:space="preserve"> styczniu 201</w:t>
      </w:r>
      <w:r w:rsidRPr="00BC32B7">
        <w:rPr>
          <w:rFonts w:ascii="Arial" w:hAnsi="Arial" w:cs="Arial"/>
          <w:sz w:val="22"/>
          <w:szCs w:val="22"/>
        </w:rPr>
        <w:t xml:space="preserve">. Na ich podstawie oszacowano natężenie ruchu dla </w:t>
      </w:r>
      <w:r>
        <w:rPr>
          <w:rFonts w:ascii="Arial" w:hAnsi="Arial" w:cs="Arial"/>
          <w:sz w:val="22"/>
          <w:szCs w:val="22"/>
        </w:rPr>
        <w:t>nowoprojektowanych dróg.</w:t>
      </w:r>
    </w:p>
    <w:p w:rsidR="00C53D4E" w:rsidRDefault="00C53D4E" w:rsidP="00020930">
      <w:pPr>
        <w:suppressAutoHyphens/>
        <w:spacing w:line="360" w:lineRule="auto"/>
        <w:ind w:firstLine="709"/>
        <w:jc w:val="both"/>
        <w:rPr>
          <w:rFonts w:ascii="Arial" w:hAnsi="Arial" w:cs="Arial"/>
          <w:sz w:val="22"/>
          <w:szCs w:val="22"/>
        </w:rPr>
      </w:pPr>
    </w:p>
    <w:p w:rsidR="00020930" w:rsidRDefault="00020930" w:rsidP="00020930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2F25AD">
        <w:rPr>
          <w:rFonts w:ascii="Arial" w:hAnsi="Arial" w:cs="Arial"/>
          <w:i/>
          <w:sz w:val="20"/>
          <w:szCs w:val="20"/>
        </w:rPr>
        <w:t xml:space="preserve">Tabela nr </w:t>
      </w:r>
      <w:r w:rsidR="00A664B7">
        <w:rPr>
          <w:rFonts w:ascii="Arial" w:hAnsi="Arial" w:cs="Arial"/>
          <w:i/>
          <w:sz w:val="20"/>
          <w:szCs w:val="20"/>
        </w:rPr>
        <w:t>6</w:t>
      </w:r>
      <w:r w:rsidRPr="002F25AD">
        <w:rPr>
          <w:rFonts w:ascii="Arial" w:hAnsi="Arial" w:cs="Arial"/>
          <w:i/>
          <w:sz w:val="20"/>
          <w:szCs w:val="20"/>
        </w:rPr>
        <w:t xml:space="preserve">: Średni dobowy ruch dla </w:t>
      </w:r>
      <w:r>
        <w:rPr>
          <w:rFonts w:ascii="Arial" w:hAnsi="Arial" w:cs="Arial"/>
          <w:i/>
          <w:sz w:val="20"/>
          <w:szCs w:val="20"/>
        </w:rPr>
        <w:t xml:space="preserve">ul. </w:t>
      </w:r>
      <w:r w:rsidR="00A664B7">
        <w:rPr>
          <w:rFonts w:ascii="Arial" w:hAnsi="Arial" w:cs="Arial"/>
          <w:i/>
          <w:sz w:val="20"/>
          <w:szCs w:val="20"/>
        </w:rPr>
        <w:t xml:space="preserve"> Łódzkiej</w:t>
      </w:r>
    </w:p>
    <w:tbl>
      <w:tblPr>
        <w:tblStyle w:val="Tabela-Siatka"/>
        <w:tblW w:w="5070" w:type="dxa"/>
        <w:tblLook w:val="0000"/>
      </w:tblPr>
      <w:tblGrid>
        <w:gridCol w:w="2943"/>
        <w:gridCol w:w="2127"/>
      </w:tblGrid>
      <w:tr w:rsidR="0025547F" w:rsidRPr="00FC62EA" w:rsidTr="0025547F">
        <w:trPr>
          <w:trHeight w:val="255"/>
        </w:trPr>
        <w:tc>
          <w:tcPr>
            <w:tcW w:w="2943" w:type="dxa"/>
            <w:noWrap/>
            <w:vAlign w:val="center"/>
          </w:tcPr>
          <w:p w:rsidR="0025547F" w:rsidRPr="00FC62EA" w:rsidRDefault="0025547F" w:rsidP="0002093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C62EA">
              <w:rPr>
                <w:rFonts w:ascii="Arial" w:hAnsi="Arial" w:cs="Arial"/>
                <w:b/>
                <w:bCs/>
                <w:sz w:val="22"/>
                <w:szCs w:val="22"/>
              </w:rPr>
              <w:t>Struktura rodzajowa</w:t>
            </w:r>
          </w:p>
        </w:tc>
        <w:tc>
          <w:tcPr>
            <w:tcW w:w="2127" w:type="dxa"/>
            <w:noWrap/>
            <w:vAlign w:val="center"/>
          </w:tcPr>
          <w:p w:rsidR="0025547F" w:rsidRPr="00FC62EA" w:rsidRDefault="0025547F" w:rsidP="0025547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Ul. </w:t>
            </w:r>
            <w:r w:rsidR="00666512">
              <w:rPr>
                <w:rFonts w:ascii="Arial" w:hAnsi="Arial" w:cs="Arial"/>
                <w:b/>
                <w:bCs/>
                <w:sz w:val="22"/>
                <w:szCs w:val="22"/>
              </w:rPr>
              <w:t>Łódzka</w:t>
            </w:r>
          </w:p>
        </w:tc>
      </w:tr>
      <w:tr w:rsidR="00666512" w:rsidRPr="00FC62EA" w:rsidTr="000A01CF">
        <w:trPr>
          <w:trHeight w:val="255"/>
        </w:trPr>
        <w:tc>
          <w:tcPr>
            <w:tcW w:w="2943" w:type="dxa"/>
            <w:noWrap/>
            <w:vAlign w:val="center"/>
          </w:tcPr>
          <w:p w:rsidR="00666512" w:rsidRPr="00FC62EA" w:rsidRDefault="00666512" w:rsidP="0002093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C62EA">
              <w:rPr>
                <w:rFonts w:ascii="Arial" w:hAnsi="Arial" w:cs="Arial"/>
                <w:sz w:val="22"/>
                <w:szCs w:val="22"/>
              </w:rPr>
              <w:t>Samochody osobowe</w:t>
            </w:r>
          </w:p>
        </w:tc>
        <w:tc>
          <w:tcPr>
            <w:tcW w:w="2127" w:type="dxa"/>
            <w:noWrap/>
            <w:vAlign w:val="bottom"/>
          </w:tcPr>
          <w:p w:rsidR="00666512" w:rsidRPr="00666512" w:rsidRDefault="00666512" w:rsidP="00666512">
            <w:pPr>
              <w:pStyle w:val="Tekstpodstawowy2"/>
              <w:suppressAutoHyphens/>
              <w:spacing w:before="40" w:after="4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66512">
              <w:rPr>
                <w:rFonts w:ascii="Arial" w:hAnsi="Arial" w:cs="Arial"/>
                <w:sz w:val="22"/>
                <w:szCs w:val="22"/>
              </w:rPr>
              <w:t>12583</w:t>
            </w:r>
          </w:p>
        </w:tc>
      </w:tr>
      <w:tr w:rsidR="00666512" w:rsidRPr="00FC62EA" w:rsidTr="000A01CF">
        <w:trPr>
          <w:trHeight w:val="255"/>
        </w:trPr>
        <w:tc>
          <w:tcPr>
            <w:tcW w:w="2943" w:type="dxa"/>
            <w:noWrap/>
            <w:vAlign w:val="center"/>
          </w:tcPr>
          <w:p w:rsidR="00666512" w:rsidRPr="00FC62EA" w:rsidRDefault="00666512" w:rsidP="0002093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C62EA">
              <w:rPr>
                <w:rFonts w:ascii="Arial" w:hAnsi="Arial" w:cs="Arial"/>
                <w:sz w:val="22"/>
                <w:szCs w:val="22"/>
              </w:rPr>
              <w:t>Samochody dostawcze</w:t>
            </w:r>
          </w:p>
        </w:tc>
        <w:tc>
          <w:tcPr>
            <w:tcW w:w="2127" w:type="dxa"/>
            <w:noWrap/>
            <w:vAlign w:val="bottom"/>
          </w:tcPr>
          <w:p w:rsidR="00666512" w:rsidRPr="00666512" w:rsidRDefault="00666512" w:rsidP="00666512">
            <w:pPr>
              <w:pStyle w:val="Tekstpodstawowy2"/>
              <w:suppressAutoHyphens/>
              <w:spacing w:before="40" w:after="4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66512">
              <w:rPr>
                <w:rFonts w:ascii="Arial" w:hAnsi="Arial" w:cs="Arial"/>
                <w:sz w:val="22"/>
                <w:szCs w:val="22"/>
              </w:rPr>
              <w:t>1973</w:t>
            </w:r>
          </w:p>
        </w:tc>
      </w:tr>
      <w:tr w:rsidR="00666512" w:rsidRPr="00FC62EA" w:rsidTr="000A01CF">
        <w:trPr>
          <w:trHeight w:val="255"/>
        </w:trPr>
        <w:tc>
          <w:tcPr>
            <w:tcW w:w="2943" w:type="dxa"/>
            <w:noWrap/>
            <w:vAlign w:val="center"/>
          </w:tcPr>
          <w:p w:rsidR="00666512" w:rsidRPr="00FC62EA" w:rsidRDefault="00666512" w:rsidP="0002093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C62EA">
              <w:rPr>
                <w:rFonts w:ascii="Arial" w:hAnsi="Arial" w:cs="Arial"/>
                <w:sz w:val="22"/>
                <w:szCs w:val="22"/>
              </w:rPr>
              <w:t>Ciężarowe BP</w:t>
            </w:r>
          </w:p>
        </w:tc>
        <w:tc>
          <w:tcPr>
            <w:tcW w:w="2127" w:type="dxa"/>
            <w:noWrap/>
            <w:vAlign w:val="bottom"/>
          </w:tcPr>
          <w:p w:rsidR="00666512" w:rsidRPr="00666512" w:rsidRDefault="00666512" w:rsidP="00666512">
            <w:pPr>
              <w:pStyle w:val="Tekstpodstawowy2"/>
              <w:suppressAutoHyphens/>
              <w:spacing w:before="40" w:after="4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66512">
              <w:rPr>
                <w:rFonts w:ascii="Arial" w:hAnsi="Arial" w:cs="Arial"/>
                <w:sz w:val="22"/>
                <w:szCs w:val="22"/>
              </w:rPr>
              <w:t>655</w:t>
            </w:r>
          </w:p>
        </w:tc>
      </w:tr>
      <w:tr w:rsidR="00666512" w:rsidRPr="00FC62EA" w:rsidTr="000A01CF">
        <w:trPr>
          <w:trHeight w:val="255"/>
        </w:trPr>
        <w:tc>
          <w:tcPr>
            <w:tcW w:w="2943" w:type="dxa"/>
            <w:noWrap/>
            <w:vAlign w:val="center"/>
          </w:tcPr>
          <w:p w:rsidR="00666512" w:rsidRPr="00FC62EA" w:rsidRDefault="00666512" w:rsidP="0002093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C62EA">
              <w:rPr>
                <w:rFonts w:ascii="Arial" w:hAnsi="Arial" w:cs="Arial"/>
                <w:sz w:val="22"/>
                <w:szCs w:val="22"/>
              </w:rPr>
              <w:t>Ciężarowe ZP</w:t>
            </w:r>
          </w:p>
        </w:tc>
        <w:tc>
          <w:tcPr>
            <w:tcW w:w="2127" w:type="dxa"/>
            <w:noWrap/>
            <w:vAlign w:val="bottom"/>
          </w:tcPr>
          <w:p w:rsidR="00666512" w:rsidRPr="00666512" w:rsidRDefault="00666512" w:rsidP="00666512">
            <w:pPr>
              <w:pStyle w:val="Tekstpodstawowy2"/>
              <w:suppressAutoHyphens/>
              <w:spacing w:before="40" w:after="4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66512">
              <w:rPr>
                <w:rFonts w:ascii="Arial" w:hAnsi="Arial" w:cs="Arial"/>
                <w:sz w:val="22"/>
                <w:szCs w:val="22"/>
              </w:rPr>
              <w:t>886</w:t>
            </w:r>
          </w:p>
        </w:tc>
      </w:tr>
      <w:tr w:rsidR="00666512" w:rsidRPr="00FC62EA" w:rsidTr="000A01CF">
        <w:trPr>
          <w:trHeight w:val="270"/>
        </w:trPr>
        <w:tc>
          <w:tcPr>
            <w:tcW w:w="2943" w:type="dxa"/>
            <w:noWrap/>
            <w:vAlign w:val="center"/>
          </w:tcPr>
          <w:p w:rsidR="00666512" w:rsidRPr="00FC62EA" w:rsidRDefault="00666512" w:rsidP="0002093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C62EA">
              <w:rPr>
                <w:rFonts w:ascii="Arial" w:hAnsi="Arial" w:cs="Arial"/>
                <w:sz w:val="22"/>
                <w:szCs w:val="22"/>
              </w:rPr>
              <w:t>Autobusy</w:t>
            </w:r>
          </w:p>
        </w:tc>
        <w:tc>
          <w:tcPr>
            <w:tcW w:w="2127" w:type="dxa"/>
            <w:noWrap/>
            <w:vAlign w:val="bottom"/>
          </w:tcPr>
          <w:p w:rsidR="00666512" w:rsidRPr="00666512" w:rsidRDefault="00666512" w:rsidP="00666512">
            <w:pPr>
              <w:pStyle w:val="Tekstpodstawowy2"/>
              <w:suppressAutoHyphens/>
              <w:spacing w:before="40" w:after="4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66512">
              <w:rPr>
                <w:rFonts w:ascii="Arial" w:hAnsi="Arial" w:cs="Arial"/>
                <w:sz w:val="22"/>
                <w:szCs w:val="22"/>
              </w:rPr>
              <w:t>257</w:t>
            </w:r>
          </w:p>
        </w:tc>
      </w:tr>
    </w:tbl>
    <w:p w:rsidR="009234BA" w:rsidRDefault="009234BA" w:rsidP="00020930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:rsidR="009234BA" w:rsidRDefault="009234BA" w:rsidP="00020930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:rsidR="00020930" w:rsidRDefault="00020930" w:rsidP="00020930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2F25AD">
        <w:rPr>
          <w:rFonts w:ascii="Arial" w:hAnsi="Arial" w:cs="Arial"/>
          <w:i/>
          <w:sz w:val="20"/>
          <w:szCs w:val="20"/>
        </w:rPr>
        <w:t xml:space="preserve">Tabela nr </w:t>
      </w:r>
      <w:r w:rsidR="00854296">
        <w:rPr>
          <w:rFonts w:ascii="Arial" w:hAnsi="Arial" w:cs="Arial"/>
          <w:i/>
          <w:sz w:val="20"/>
          <w:szCs w:val="20"/>
        </w:rPr>
        <w:t>7</w:t>
      </w:r>
      <w:r w:rsidRPr="002F25AD">
        <w:rPr>
          <w:rFonts w:ascii="Arial" w:hAnsi="Arial" w:cs="Arial"/>
          <w:i/>
          <w:sz w:val="20"/>
          <w:szCs w:val="20"/>
        </w:rPr>
        <w:t xml:space="preserve">: </w:t>
      </w:r>
      <w:r>
        <w:rPr>
          <w:rFonts w:ascii="Arial" w:hAnsi="Arial" w:cs="Arial"/>
          <w:i/>
          <w:sz w:val="20"/>
          <w:szCs w:val="20"/>
        </w:rPr>
        <w:t>Skumulowany wskaźnik ruchu</w:t>
      </w:r>
      <w:r w:rsidRPr="002F25AD">
        <w:rPr>
          <w:rFonts w:ascii="Arial" w:hAnsi="Arial" w:cs="Arial"/>
          <w:i/>
          <w:sz w:val="20"/>
          <w:szCs w:val="20"/>
        </w:rPr>
        <w:t>:</w:t>
      </w:r>
    </w:p>
    <w:tbl>
      <w:tblPr>
        <w:tblStyle w:val="Tabela-Siatka"/>
        <w:tblW w:w="8789" w:type="dxa"/>
        <w:tblLayout w:type="fixed"/>
        <w:tblLook w:val="0000"/>
      </w:tblPr>
      <w:tblGrid>
        <w:gridCol w:w="2450"/>
        <w:gridCol w:w="3328"/>
        <w:gridCol w:w="3011"/>
      </w:tblGrid>
      <w:tr w:rsidR="00020930" w:rsidRPr="00475A89" w:rsidTr="00C71350">
        <w:trPr>
          <w:trHeight w:val="288"/>
        </w:trPr>
        <w:tc>
          <w:tcPr>
            <w:tcW w:w="2450" w:type="dxa"/>
            <w:vMerge w:val="restart"/>
            <w:vAlign w:val="center"/>
          </w:tcPr>
          <w:p w:rsidR="00020930" w:rsidRPr="00475A89" w:rsidRDefault="00020930" w:rsidP="00C71350">
            <w:pPr>
              <w:pStyle w:val="Tekstpodstawowy2"/>
              <w:suppressAutoHyphens/>
              <w:spacing w:before="20" w:after="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A89">
              <w:rPr>
                <w:rFonts w:ascii="Arial" w:hAnsi="Arial" w:cs="Arial"/>
                <w:sz w:val="22"/>
                <w:szCs w:val="22"/>
              </w:rPr>
              <w:t>Rodzaj pojazdów</w:t>
            </w:r>
          </w:p>
        </w:tc>
        <w:tc>
          <w:tcPr>
            <w:tcW w:w="6339" w:type="dxa"/>
            <w:gridSpan w:val="2"/>
            <w:vAlign w:val="center"/>
          </w:tcPr>
          <w:p w:rsidR="00020930" w:rsidRPr="00475A89" w:rsidRDefault="00020930" w:rsidP="00C71350">
            <w:pPr>
              <w:pStyle w:val="Tekstpodstawowy2"/>
              <w:suppressAutoHyphens/>
              <w:spacing w:before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Skumulowany wskaźnik ruchu</w:t>
            </w:r>
          </w:p>
        </w:tc>
      </w:tr>
      <w:tr w:rsidR="00020930" w:rsidRPr="00475A89" w:rsidTr="00C71350">
        <w:tc>
          <w:tcPr>
            <w:tcW w:w="2450" w:type="dxa"/>
            <w:vMerge/>
            <w:vAlign w:val="center"/>
          </w:tcPr>
          <w:p w:rsidR="00020930" w:rsidRPr="00475A89" w:rsidRDefault="00020930" w:rsidP="00C71350">
            <w:pPr>
              <w:pStyle w:val="Tekstpodstawowy2"/>
              <w:suppressAutoHyphens/>
              <w:spacing w:before="20" w:after="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8" w:type="dxa"/>
            <w:vAlign w:val="center"/>
          </w:tcPr>
          <w:p w:rsidR="00020930" w:rsidRPr="00475A89" w:rsidRDefault="00020930" w:rsidP="00C71350">
            <w:pPr>
              <w:pStyle w:val="Tekstpodstawowy2"/>
              <w:suppressAutoHyphens/>
              <w:spacing w:before="40" w:after="4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A89">
              <w:rPr>
                <w:rFonts w:ascii="Arial" w:hAnsi="Arial" w:cs="Arial"/>
                <w:sz w:val="22"/>
                <w:szCs w:val="22"/>
              </w:rPr>
              <w:t>rok 20</w:t>
            </w:r>
            <w:r>
              <w:rPr>
                <w:rFonts w:ascii="Arial" w:hAnsi="Arial" w:cs="Arial"/>
                <w:sz w:val="22"/>
                <w:szCs w:val="22"/>
              </w:rPr>
              <w:t>25</w:t>
            </w:r>
          </w:p>
        </w:tc>
        <w:tc>
          <w:tcPr>
            <w:tcW w:w="3011" w:type="dxa"/>
            <w:vAlign w:val="center"/>
          </w:tcPr>
          <w:p w:rsidR="00020930" w:rsidRPr="00475A89" w:rsidRDefault="00020930" w:rsidP="00C71350">
            <w:pPr>
              <w:pStyle w:val="Tekstpodstawowy2"/>
              <w:suppressAutoHyphens/>
              <w:spacing w:before="40" w:after="4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A89">
              <w:rPr>
                <w:rFonts w:ascii="Arial" w:hAnsi="Arial" w:cs="Arial"/>
                <w:sz w:val="22"/>
                <w:szCs w:val="22"/>
              </w:rPr>
              <w:t>rok 20</w:t>
            </w:r>
            <w:r>
              <w:rPr>
                <w:rFonts w:ascii="Arial" w:hAnsi="Arial" w:cs="Arial"/>
                <w:sz w:val="22"/>
                <w:szCs w:val="22"/>
              </w:rPr>
              <w:t>35</w:t>
            </w:r>
          </w:p>
        </w:tc>
      </w:tr>
      <w:tr w:rsidR="00020930" w:rsidRPr="00475A89" w:rsidTr="00C71350">
        <w:tc>
          <w:tcPr>
            <w:tcW w:w="2450" w:type="dxa"/>
          </w:tcPr>
          <w:p w:rsidR="00020930" w:rsidRPr="00475A89" w:rsidRDefault="00020930" w:rsidP="00C71350">
            <w:pPr>
              <w:suppressAutoHyphens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475A89">
              <w:rPr>
                <w:rFonts w:ascii="Arial" w:hAnsi="Arial" w:cs="Arial"/>
                <w:sz w:val="22"/>
                <w:szCs w:val="22"/>
              </w:rPr>
              <w:t xml:space="preserve">samochody </w:t>
            </w:r>
            <w:proofErr w:type="spellStart"/>
            <w:r w:rsidRPr="00475A89">
              <w:rPr>
                <w:rFonts w:ascii="Arial" w:hAnsi="Arial" w:cs="Arial"/>
                <w:sz w:val="22"/>
                <w:szCs w:val="22"/>
              </w:rPr>
              <w:t>osob</w:t>
            </w:r>
            <w:proofErr w:type="spellEnd"/>
            <w:r w:rsidRPr="00475A89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328" w:type="dxa"/>
            <w:vAlign w:val="center"/>
          </w:tcPr>
          <w:p w:rsidR="00020930" w:rsidRDefault="00020930" w:rsidP="00C713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1,38</w:t>
            </w:r>
          </w:p>
        </w:tc>
        <w:tc>
          <w:tcPr>
            <w:tcW w:w="3011" w:type="dxa"/>
            <w:vAlign w:val="center"/>
          </w:tcPr>
          <w:p w:rsidR="00020930" w:rsidRPr="00475A89" w:rsidRDefault="00020930" w:rsidP="00C71350">
            <w:pPr>
              <w:pStyle w:val="Tekstpodstawowy2"/>
              <w:suppressAutoHyphens/>
              <w:spacing w:before="40" w:after="4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0"/>
                <w:szCs w:val="20"/>
              </w:rPr>
              <w:t>1,78</w:t>
            </w:r>
          </w:p>
        </w:tc>
      </w:tr>
      <w:tr w:rsidR="00020930" w:rsidRPr="00475A89" w:rsidTr="00C71350">
        <w:tc>
          <w:tcPr>
            <w:tcW w:w="2450" w:type="dxa"/>
          </w:tcPr>
          <w:p w:rsidR="00020930" w:rsidRPr="00475A89" w:rsidRDefault="00020930" w:rsidP="00C71350">
            <w:pPr>
              <w:suppressAutoHyphens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475A89">
              <w:rPr>
                <w:rFonts w:ascii="Arial" w:hAnsi="Arial" w:cs="Arial"/>
                <w:sz w:val="22"/>
                <w:szCs w:val="22"/>
              </w:rPr>
              <w:t xml:space="preserve">samochody </w:t>
            </w:r>
            <w:proofErr w:type="spellStart"/>
            <w:r w:rsidRPr="00475A89">
              <w:rPr>
                <w:rFonts w:ascii="Arial" w:hAnsi="Arial" w:cs="Arial"/>
                <w:sz w:val="22"/>
                <w:szCs w:val="22"/>
              </w:rPr>
              <w:t>dost</w:t>
            </w:r>
            <w:proofErr w:type="spellEnd"/>
            <w:r w:rsidRPr="00475A89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328" w:type="dxa"/>
            <w:vAlign w:val="center"/>
          </w:tcPr>
          <w:p w:rsidR="00020930" w:rsidRDefault="00020930" w:rsidP="00C713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1,14</w:t>
            </w:r>
          </w:p>
        </w:tc>
        <w:tc>
          <w:tcPr>
            <w:tcW w:w="3011" w:type="dxa"/>
            <w:vAlign w:val="center"/>
          </w:tcPr>
          <w:p w:rsidR="00020930" w:rsidRPr="00475A89" w:rsidRDefault="00020930" w:rsidP="00C71350">
            <w:pPr>
              <w:pStyle w:val="Tekstpodstawowy2"/>
              <w:suppressAutoHyphens/>
              <w:spacing w:before="40" w:after="4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0"/>
                <w:szCs w:val="20"/>
              </w:rPr>
              <w:t>1,27</w:t>
            </w:r>
          </w:p>
        </w:tc>
      </w:tr>
      <w:tr w:rsidR="00020930" w:rsidRPr="00475A89" w:rsidTr="00C71350">
        <w:tc>
          <w:tcPr>
            <w:tcW w:w="2450" w:type="dxa"/>
          </w:tcPr>
          <w:p w:rsidR="00020930" w:rsidRPr="00475A89" w:rsidRDefault="00020930" w:rsidP="00C71350">
            <w:pPr>
              <w:suppressAutoHyphens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475A89">
              <w:rPr>
                <w:rFonts w:ascii="Arial" w:hAnsi="Arial" w:cs="Arial"/>
                <w:sz w:val="22"/>
                <w:szCs w:val="22"/>
              </w:rPr>
              <w:t>sam. ciężar. lekkie</w:t>
            </w:r>
          </w:p>
        </w:tc>
        <w:tc>
          <w:tcPr>
            <w:tcW w:w="3328" w:type="dxa"/>
            <w:vAlign w:val="center"/>
          </w:tcPr>
          <w:p w:rsidR="00020930" w:rsidRDefault="00020930" w:rsidP="00C713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1,15</w:t>
            </w:r>
          </w:p>
        </w:tc>
        <w:tc>
          <w:tcPr>
            <w:tcW w:w="3011" w:type="dxa"/>
            <w:vAlign w:val="center"/>
          </w:tcPr>
          <w:p w:rsidR="00020930" w:rsidRPr="00475A89" w:rsidRDefault="00020930" w:rsidP="00C71350">
            <w:pPr>
              <w:pStyle w:val="Tekstpodstawowy2"/>
              <w:suppressAutoHyphens/>
              <w:spacing w:before="40" w:after="4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0"/>
                <w:szCs w:val="20"/>
              </w:rPr>
              <w:t>1,28</w:t>
            </w:r>
          </w:p>
        </w:tc>
      </w:tr>
      <w:tr w:rsidR="00020930" w:rsidRPr="00475A89" w:rsidTr="00C71350">
        <w:tc>
          <w:tcPr>
            <w:tcW w:w="2450" w:type="dxa"/>
          </w:tcPr>
          <w:p w:rsidR="00020930" w:rsidRPr="00475A89" w:rsidRDefault="00020930" w:rsidP="00C71350">
            <w:pPr>
              <w:suppressAutoHyphens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475A89">
              <w:rPr>
                <w:rFonts w:ascii="Arial" w:hAnsi="Arial" w:cs="Arial"/>
                <w:sz w:val="22"/>
                <w:szCs w:val="22"/>
              </w:rPr>
              <w:t>sam. ciężar. ciężkie</w:t>
            </w:r>
          </w:p>
        </w:tc>
        <w:tc>
          <w:tcPr>
            <w:tcW w:w="3328" w:type="dxa"/>
            <w:vAlign w:val="center"/>
          </w:tcPr>
          <w:p w:rsidR="00020930" w:rsidRDefault="00020930" w:rsidP="00C713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1,49</w:t>
            </w:r>
          </w:p>
        </w:tc>
        <w:tc>
          <w:tcPr>
            <w:tcW w:w="3011" w:type="dxa"/>
            <w:vAlign w:val="center"/>
          </w:tcPr>
          <w:p w:rsidR="00020930" w:rsidRPr="00475A89" w:rsidRDefault="00020930" w:rsidP="00C71350">
            <w:pPr>
              <w:pStyle w:val="Tekstpodstawowy2"/>
              <w:suppressAutoHyphens/>
              <w:spacing w:before="40" w:after="4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0"/>
                <w:szCs w:val="20"/>
              </w:rPr>
              <w:t>2,05</w:t>
            </w:r>
          </w:p>
        </w:tc>
      </w:tr>
      <w:tr w:rsidR="00020930" w:rsidRPr="00475A89" w:rsidTr="00C71350">
        <w:tc>
          <w:tcPr>
            <w:tcW w:w="2450" w:type="dxa"/>
          </w:tcPr>
          <w:p w:rsidR="00020930" w:rsidRPr="00475A89" w:rsidRDefault="00020930" w:rsidP="00C71350">
            <w:pPr>
              <w:suppressAutoHyphens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475A89">
              <w:rPr>
                <w:rFonts w:ascii="Arial" w:hAnsi="Arial" w:cs="Arial"/>
                <w:sz w:val="22"/>
                <w:szCs w:val="22"/>
              </w:rPr>
              <w:t>autobusy</w:t>
            </w:r>
          </w:p>
        </w:tc>
        <w:tc>
          <w:tcPr>
            <w:tcW w:w="3328" w:type="dxa"/>
            <w:vAlign w:val="center"/>
          </w:tcPr>
          <w:p w:rsidR="00020930" w:rsidRDefault="00020930" w:rsidP="00C713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1,15</w:t>
            </w:r>
          </w:p>
        </w:tc>
        <w:tc>
          <w:tcPr>
            <w:tcW w:w="3011" w:type="dxa"/>
            <w:vAlign w:val="center"/>
          </w:tcPr>
          <w:p w:rsidR="00020930" w:rsidRPr="00475A89" w:rsidRDefault="00020930" w:rsidP="00C71350">
            <w:pPr>
              <w:pStyle w:val="Tekstpodstawowy2"/>
              <w:suppressAutoHyphens/>
              <w:spacing w:before="40" w:after="4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0"/>
                <w:szCs w:val="20"/>
              </w:rPr>
              <w:t>1,15</w:t>
            </w:r>
          </w:p>
        </w:tc>
      </w:tr>
    </w:tbl>
    <w:p w:rsidR="00B87E2F" w:rsidRPr="00BC32B7" w:rsidRDefault="00B87E2F" w:rsidP="00020930">
      <w:pPr>
        <w:suppressAutoHyphens/>
        <w:spacing w:line="360" w:lineRule="auto"/>
        <w:ind w:firstLine="709"/>
        <w:jc w:val="both"/>
        <w:rPr>
          <w:rFonts w:ascii="Arial" w:hAnsi="Arial" w:cs="Arial"/>
          <w:sz w:val="22"/>
          <w:szCs w:val="22"/>
        </w:rPr>
      </w:pPr>
    </w:p>
    <w:p w:rsidR="00DD56DD" w:rsidRDefault="00DD56DD" w:rsidP="00020930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:rsidR="009234BA" w:rsidRDefault="009234BA" w:rsidP="00020930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:rsidR="009234BA" w:rsidRDefault="009234BA" w:rsidP="00020930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:rsidR="00257938" w:rsidRDefault="00257938" w:rsidP="00020930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:rsidR="00257938" w:rsidRDefault="00257938" w:rsidP="00020930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:rsidR="00257938" w:rsidRDefault="00257938" w:rsidP="00020930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:rsidR="00257938" w:rsidRDefault="00257938" w:rsidP="00020930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:rsidR="00257938" w:rsidRDefault="00257938" w:rsidP="00020930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:rsidR="00257938" w:rsidRDefault="00257938" w:rsidP="00020930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:rsidR="00020930" w:rsidRDefault="00020930" w:rsidP="00020930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2F25AD">
        <w:rPr>
          <w:rFonts w:ascii="Arial" w:hAnsi="Arial" w:cs="Arial"/>
          <w:i/>
          <w:sz w:val="20"/>
          <w:szCs w:val="20"/>
        </w:rPr>
        <w:lastRenderedPageBreak/>
        <w:t xml:space="preserve">Tabela nr </w:t>
      </w:r>
      <w:r w:rsidR="00854296">
        <w:rPr>
          <w:rFonts w:ascii="Arial" w:hAnsi="Arial" w:cs="Arial"/>
          <w:i/>
          <w:sz w:val="20"/>
          <w:szCs w:val="20"/>
        </w:rPr>
        <w:t>8</w:t>
      </w:r>
      <w:r w:rsidRPr="002F25AD">
        <w:rPr>
          <w:rFonts w:ascii="Arial" w:hAnsi="Arial" w:cs="Arial"/>
          <w:i/>
          <w:sz w:val="20"/>
          <w:szCs w:val="20"/>
        </w:rPr>
        <w:t>: Prognoza ruchu</w:t>
      </w:r>
      <w:r>
        <w:rPr>
          <w:rFonts w:ascii="Arial" w:hAnsi="Arial" w:cs="Arial"/>
          <w:i/>
          <w:sz w:val="20"/>
          <w:szCs w:val="20"/>
        </w:rPr>
        <w:t xml:space="preserve"> dla ul. </w:t>
      </w:r>
      <w:r w:rsidR="00666512">
        <w:rPr>
          <w:rFonts w:ascii="Arial" w:hAnsi="Arial" w:cs="Arial"/>
          <w:i/>
          <w:sz w:val="20"/>
          <w:szCs w:val="20"/>
        </w:rPr>
        <w:t>Łódzkiej</w:t>
      </w:r>
      <w:r w:rsidRPr="00DD56DD">
        <w:rPr>
          <w:rFonts w:ascii="Arial" w:hAnsi="Arial" w:cs="Arial"/>
          <w:i/>
          <w:sz w:val="20"/>
          <w:szCs w:val="20"/>
        </w:rPr>
        <w:t>:</w:t>
      </w:r>
    </w:p>
    <w:tbl>
      <w:tblPr>
        <w:tblStyle w:val="Tabela-Siatka"/>
        <w:tblW w:w="8789" w:type="dxa"/>
        <w:tblLayout w:type="fixed"/>
        <w:tblLook w:val="0000"/>
      </w:tblPr>
      <w:tblGrid>
        <w:gridCol w:w="2450"/>
        <w:gridCol w:w="2113"/>
        <w:gridCol w:w="2113"/>
        <w:gridCol w:w="2113"/>
      </w:tblGrid>
      <w:tr w:rsidR="00020930" w:rsidRPr="00475A89" w:rsidTr="00C71350">
        <w:trPr>
          <w:trHeight w:val="288"/>
        </w:trPr>
        <w:tc>
          <w:tcPr>
            <w:tcW w:w="2450" w:type="dxa"/>
            <w:vMerge w:val="restart"/>
            <w:vAlign w:val="center"/>
          </w:tcPr>
          <w:p w:rsidR="00020930" w:rsidRPr="00475A89" w:rsidRDefault="00020930" w:rsidP="00C71350">
            <w:pPr>
              <w:pStyle w:val="Tekstpodstawowy2"/>
              <w:suppressAutoHyphens/>
              <w:spacing w:before="20" w:after="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A89">
              <w:rPr>
                <w:rFonts w:ascii="Arial" w:hAnsi="Arial" w:cs="Arial"/>
                <w:sz w:val="22"/>
                <w:szCs w:val="22"/>
              </w:rPr>
              <w:t>Rodzaj pojazdów</w:t>
            </w:r>
          </w:p>
        </w:tc>
        <w:tc>
          <w:tcPr>
            <w:tcW w:w="6339" w:type="dxa"/>
            <w:gridSpan w:val="3"/>
            <w:vAlign w:val="center"/>
          </w:tcPr>
          <w:p w:rsidR="00020930" w:rsidRPr="00475A89" w:rsidRDefault="00020930" w:rsidP="00C71350">
            <w:pPr>
              <w:pStyle w:val="Tekstpodstawowy2"/>
              <w:suppressAutoHyphens/>
              <w:spacing w:before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A89">
              <w:rPr>
                <w:rFonts w:ascii="Arial" w:hAnsi="Arial" w:cs="Arial"/>
                <w:sz w:val="22"/>
                <w:szCs w:val="22"/>
              </w:rPr>
              <w:t>Ilość pojazdów [</w:t>
            </w:r>
            <w:proofErr w:type="spellStart"/>
            <w:r w:rsidRPr="00475A89">
              <w:rPr>
                <w:rFonts w:ascii="Arial" w:hAnsi="Arial" w:cs="Arial"/>
                <w:sz w:val="22"/>
                <w:szCs w:val="22"/>
              </w:rPr>
              <w:t>poj</w:t>
            </w:r>
            <w:proofErr w:type="spellEnd"/>
            <w:r w:rsidRPr="00475A89">
              <w:rPr>
                <w:rFonts w:ascii="Arial" w:hAnsi="Arial" w:cs="Arial"/>
                <w:sz w:val="22"/>
                <w:szCs w:val="22"/>
              </w:rPr>
              <w:t>./dobę]</w:t>
            </w:r>
          </w:p>
        </w:tc>
      </w:tr>
      <w:tr w:rsidR="00020930" w:rsidRPr="00475A89" w:rsidTr="00C71350">
        <w:tc>
          <w:tcPr>
            <w:tcW w:w="2450" w:type="dxa"/>
            <w:vMerge/>
            <w:vAlign w:val="center"/>
          </w:tcPr>
          <w:p w:rsidR="00020930" w:rsidRPr="00475A89" w:rsidRDefault="00020930" w:rsidP="00C71350">
            <w:pPr>
              <w:pStyle w:val="Tekstpodstawowy2"/>
              <w:suppressAutoHyphens/>
              <w:spacing w:before="20" w:after="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13" w:type="dxa"/>
            <w:vAlign w:val="center"/>
          </w:tcPr>
          <w:p w:rsidR="00020930" w:rsidRPr="00475A89" w:rsidRDefault="00020930" w:rsidP="00C71350">
            <w:pPr>
              <w:pStyle w:val="Tekstpodstawowy2"/>
              <w:suppressAutoHyphens/>
              <w:spacing w:before="40" w:after="4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A89">
              <w:rPr>
                <w:rFonts w:ascii="Arial" w:hAnsi="Arial" w:cs="Arial"/>
                <w:sz w:val="22"/>
                <w:szCs w:val="22"/>
              </w:rPr>
              <w:t>rok 201</w:t>
            </w: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113" w:type="dxa"/>
            <w:vAlign w:val="center"/>
          </w:tcPr>
          <w:p w:rsidR="00020930" w:rsidRPr="00475A89" w:rsidRDefault="00020930" w:rsidP="00C71350">
            <w:pPr>
              <w:pStyle w:val="Tekstpodstawowy2"/>
              <w:suppressAutoHyphens/>
              <w:spacing w:before="40" w:after="4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A89">
              <w:rPr>
                <w:rFonts w:ascii="Arial" w:hAnsi="Arial" w:cs="Arial"/>
                <w:sz w:val="22"/>
                <w:szCs w:val="22"/>
              </w:rPr>
              <w:t>rok 202</w:t>
            </w: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113" w:type="dxa"/>
            <w:vAlign w:val="center"/>
          </w:tcPr>
          <w:p w:rsidR="00020930" w:rsidRPr="00475A89" w:rsidRDefault="00020930" w:rsidP="00C71350">
            <w:pPr>
              <w:pStyle w:val="Tekstpodstawowy2"/>
              <w:suppressAutoHyphens/>
              <w:spacing w:before="40" w:after="4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A89">
              <w:rPr>
                <w:rFonts w:ascii="Arial" w:hAnsi="Arial" w:cs="Arial"/>
                <w:sz w:val="22"/>
                <w:szCs w:val="22"/>
              </w:rPr>
              <w:t>rok 203</w:t>
            </w: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020930" w:rsidRPr="00475A89" w:rsidTr="00C71350">
        <w:tc>
          <w:tcPr>
            <w:tcW w:w="8789" w:type="dxa"/>
            <w:gridSpan w:val="4"/>
          </w:tcPr>
          <w:p w:rsidR="00020930" w:rsidRPr="00475A89" w:rsidRDefault="00020930" w:rsidP="00C71350">
            <w:pPr>
              <w:suppressAutoHyphens/>
              <w:spacing w:before="20" w:after="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A89">
              <w:rPr>
                <w:rFonts w:ascii="Arial" w:hAnsi="Arial" w:cs="Arial"/>
                <w:sz w:val="22"/>
                <w:szCs w:val="22"/>
              </w:rPr>
              <w:t>Projektowana inwestycja</w:t>
            </w:r>
          </w:p>
        </w:tc>
      </w:tr>
      <w:tr w:rsidR="00C4619D" w:rsidRPr="00475A89" w:rsidTr="000A01CF">
        <w:tc>
          <w:tcPr>
            <w:tcW w:w="2450" w:type="dxa"/>
          </w:tcPr>
          <w:p w:rsidR="00C4619D" w:rsidRPr="00475A89" w:rsidRDefault="00C4619D" w:rsidP="00C71350">
            <w:pPr>
              <w:suppressAutoHyphens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475A89">
              <w:rPr>
                <w:rFonts w:ascii="Arial" w:hAnsi="Arial" w:cs="Arial"/>
                <w:sz w:val="22"/>
                <w:szCs w:val="22"/>
              </w:rPr>
              <w:t xml:space="preserve">samochody </w:t>
            </w:r>
            <w:proofErr w:type="spellStart"/>
            <w:r w:rsidRPr="00475A89">
              <w:rPr>
                <w:rFonts w:ascii="Arial" w:hAnsi="Arial" w:cs="Arial"/>
                <w:sz w:val="22"/>
                <w:szCs w:val="22"/>
              </w:rPr>
              <w:t>osob</w:t>
            </w:r>
            <w:proofErr w:type="spellEnd"/>
            <w:r w:rsidRPr="00475A89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113" w:type="dxa"/>
            <w:vAlign w:val="bottom"/>
          </w:tcPr>
          <w:p w:rsidR="00C4619D" w:rsidRPr="006D610E" w:rsidRDefault="00C4619D" w:rsidP="006D610E">
            <w:pPr>
              <w:pStyle w:val="Tekstpodstawowy2"/>
              <w:suppressAutoHyphens/>
              <w:spacing w:before="40" w:after="4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D610E">
              <w:rPr>
                <w:rFonts w:ascii="Arial" w:hAnsi="Arial" w:cs="Arial"/>
                <w:sz w:val="22"/>
                <w:szCs w:val="22"/>
              </w:rPr>
              <w:t>12583</w:t>
            </w:r>
          </w:p>
        </w:tc>
        <w:tc>
          <w:tcPr>
            <w:tcW w:w="2113" w:type="dxa"/>
            <w:vAlign w:val="bottom"/>
          </w:tcPr>
          <w:p w:rsidR="00C4619D" w:rsidRPr="00C4619D" w:rsidRDefault="00C4619D" w:rsidP="00C4619D">
            <w:pPr>
              <w:pStyle w:val="Tekstpodstawowy2"/>
              <w:suppressAutoHyphens/>
              <w:spacing w:before="40" w:after="4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4619D">
              <w:rPr>
                <w:rFonts w:ascii="Arial" w:hAnsi="Arial" w:cs="Arial"/>
                <w:sz w:val="22"/>
                <w:szCs w:val="22"/>
              </w:rPr>
              <w:t>17364</w:t>
            </w:r>
          </w:p>
        </w:tc>
        <w:tc>
          <w:tcPr>
            <w:tcW w:w="2113" w:type="dxa"/>
            <w:vAlign w:val="bottom"/>
          </w:tcPr>
          <w:p w:rsidR="00C4619D" w:rsidRPr="00C4619D" w:rsidRDefault="00C4619D" w:rsidP="00C461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4619D">
              <w:rPr>
                <w:rFonts w:ascii="Arial" w:hAnsi="Arial" w:cs="Arial"/>
                <w:sz w:val="22"/>
                <w:szCs w:val="22"/>
              </w:rPr>
              <w:t>22397</w:t>
            </w:r>
          </w:p>
        </w:tc>
      </w:tr>
      <w:tr w:rsidR="00C4619D" w:rsidRPr="00475A89" w:rsidTr="000A01CF">
        <w:tc>
          <w:tcPr>
            <w:tcW w:w="2450" w:type="dxa"/>
          </w:tcPr>
          <w:p w:rsidR="00C4619D" w:rsidRPr="00475A89" w:rsidRDefault="00C4619D" w:rsidP="00C71350">
            <w:pPr>
              <w:suppressAutoHyphens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475A89">
              <w:rPr>
                <w:rFonts w:ascii="Arial" w:hAnsi="Arial" w:cs="Arial"/>
                <w:sz w:val="22"/>
                <w:szCs w:val="22"/>
              </w:rPr>
              <w:t xml:space="preserve">samochody </w:t>
            </w:r>
            <w:proofErr w:type="spellStart"/>
            <w:r w:rsidRPr="00475A89">
              <w:rPr>
                <w:rFonts w:ascii="Arial" w:hAnsi="Arial" w:cs="Arial"/>
                <w:sz w:val="22"/>
                <w:szCs w:val="22"/>
              </w:rPr>
              <w:t>dost</w:t>
            </w:r>
            <w:proofErr w:type="spellEnd"/>
            <w:r w:rsidRPr="00475A89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113" w:type="dxa"/>
            <w:vAlign w:val="bottom"/>
          </w:tcPr>
          <w:p w:rsidR="00C4619D" w:rsidRPr="006D610E" w:rsidRDefault="00C4619D" w:rsidP="006D610E">
            <w:pPr>
              <w:pStyle w:val="Tekstpodstawowy2"/>
              <w:suppressAutoHyphens/>
              <w:spacing w:before="40" w:after="4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D610E">
              <w:rPr>
                <w:rFonts w:ascii="Arial" w:hAnsi="Arial" w:cs="Arial"/>
                <w:sz w:val="22"/>
                <w:szCs w:val="22"/>
              </w:rPr>
              <w:t>1973</w:t>
            </w:r>
          </w:p>
        </w:tc>
        <w:tc>
          <w:tcPr>
            <w:tcW w:w="2113" w:type="dxa"/>
            <w:vAlign w:val="bottom"/>
          </w:tcPr>
          <w:p w:rsidR="00C4619D" w:rsidRPr="00C4619D" w:rsidRDefault="00C4619D" w:rsidP="00C4619D">
            <w:pPr>
              <w:pStyle w:val="Tekstpodstawowy2"/>
              <w:suppressAutoHyphens/>
              <w:spacing w:before="40" w:after="4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4619D">
              <w:rPr>
                <w:rFonts w:ascii="Arial" w:hAnsi="Arial" w:cs="Arial"/>
                <w:sz w:val="22"/>
                <w:szCs w:val="22"/>
              </w:rPr>
              <w:t>2249</w:t>
            </w:r>
          </w:p>
        </w:tc>
        <w:tc>
          <w:tcPr>
            <w:tcW w:w="2113" w:type="dxa"/>
            <w:vAlign w:val="bottom"/>
          </w:tcPr>
          <w:p w:rsidR="00C4619D" w:rsidRPr="00C4619D" w:rsidRDefault="00C4619D" w:rsidP="00C461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4619D">
              <w:rPr>
                <w:rFonts w:ascii="Arial" w:hAnsi="Arial" w:cs="Arial"/>
                <w:sz w:val="22"/>
                <w:szCs w:val="22"/>
              </w:rPr>
              <w:t>2505</w:t>
            </w:r>
          </w:p>
        </w:tc>
      </w:tr>
      <w:tr w:rsidR="00C4619D" w:rsidRPr="00475A89" w:rsidTr="000A01CF">
        <w:tc>
          <w:tcPr>
            <w:tcW w:w="2450" w:type="dxa"/>
          </w:tcPr>
          <w:p w:rsidR="00C4619D" w:rsidRPr="00475A89" w:rsidRDefault="00C4619D" w:rsidP="00C71350">
            <w:pPr>
              <w:suppressAutoHyphens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475A89">
              <w:rPr>
                <w:rFonts w:ascii="Arial" w:hAnsi="Arial" w:cs="Arial"/>
                <w:sz w:val="22"/>
                <w:szCs w:val="22"/>
              </w:rPr>
              <w:t>sam. ciężar. lekkie</w:t>
            </w:r>
          </w:p>
        </w:tc>
        <w:tc>
          <w:tcPr>
            <w:tcW w:w="2113" w:type="dxa"/>
            <w:vAlign w:val="bottom"/>
          </w:tcPr>
          <w:p w:rsidR="00C4619D" w:rsidRPr="006D610E" w:rsidRDefault="00C4619D" w:rsidP="006D610E">
            <w:pPr>
              <w:pStyle w:val="Tekstpodstawowy2"/>
              <w:suppressAutoHyphens/>
              <w:spacing w:before="40" w:after="4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D610E">
              <w:rPr>
                <w:rFonts w:ascii="Arial" w:hAnsi="Arial" w:cs="Arial"/>
                <w:sz w:val="22"/>
                <w:szCs w:val="22"/>
              </w:rPr>
              <w:t>655</w:t>
            </w:r>
          </w:p>
        </w:tc>
        <w:tc>
          <w:tcPr>
            <w:tcW w:w="2113" w:type="dxa"/>
            <w:vAlign w:val="bottom"/>
          </w:tcPr>
          <w:p w:rsidR="00C4619D" w:rsidRPr="00C4619D" w:rsidRDefault="00C4619D" w:rsidP="00C4619D">
            <w:pPr>
              <w:pStyle w:val="Tekstpodstawowy2"/>
              <w:suppressAutoHyphens/>
              <w:spacing w:before="40" w:after="4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4619D">
              <w:rPr>
                <w:rFonts w:ascii="Arial" w:hAnsi="Arial" w:cs="Arial"/>
                <w:sz w:val="22"/>
                <w:szCs w:val="22"/>
              </w:rPr>
              <w:t>753</w:t>
            </w:r>
          </w:p>
        </w:tc>
        <w:tc>
          <w:tcPr>
            <w:tcW w:w="2113" w:type="dxa"/>
            <w:vAlign w:val="bottom"/>
          </w:tcPr>
          <w:p w:rsidR="00C4619D" w:rsidRPr="00C4619D" w:rsidRDefault="00C4619D" w:rsidP="00C461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4619D">
              <w:rPr>
                <w:rFonts w:ascii="Arial" w:hAnsi="Arial" w:cs="Arial"/>
                <w:sz w:val="22"/>
                <w:szCs w:val="22"/>
              </w:rPr>
              <w:t>838</w:t>
            </w:r>
          </w:p>
        </w:tc>
      </w:tr>
      <w:tr w:rsidR="00C4619D" w:rsidRPr="00475A89" w:rsidTr="000A01CF">
        <w:tc>
          <w:tcPr>
            <w:tcW w:w="2450" w:type="dxa"/>
          </w:tcPr>
          <w:p w:rsidR="00C4619D" w:rsidRPr="00475A89" w:rsidRDefault="00C4619D" w:rsidP="00C71350">
            <w:pPr>
              <w:suppressAutoHyphens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475A89">
              <w:rPr>
                <w:rFonts w:ascii="Arial" w:hAnsi="Arial" w:cs="Arial"/>
                <w:sz w:val="22"/>
                <w:szCs w:val="22"/>
              </w:rPr>
              <w:t>sam. ciężar. ciężkie</w:t>
            </w:r>
          </w:p>
        </w:tc>
        <w:tc>
          <w:tcPr>
            <w:tcW w:w="2113" w:type="dxa"/>
            <w:vAlign w:val="bottom"/>
          </w:tcPr>
          <w:p w:rsidR="00C4619D" w:rsidRPr="006D610E" w:rsidRDefault="00C4619D" w:rsidP="006D610E">
            <w:pPr>
              <w:pStyle w:val="Tekstpodstawowy2"/>
              <w:suppressAutoHyphens/>
              <w:spacing w:before="40" w:after="4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D610E">
              <w:rPr>
                <w:rFonts w:ascii="Arial" w:hAnsi="Arial" w:cs="Arial"/>
                <w:sz w:val="22"/>
                <w:szCs w:val="22"/>
              </w:rPr>
              <w:t>886</w:t>
            </w:r>
          </w:p>
        </w:tc>
        <w:tc>
          <w:tcPr>
            <w:tcW w:w="2113" w:type="dxa"/>
            <w:vAlign w:val="bottom"/>
          </w:tcPr>
          <w:p w:rsidR="00C4619D" w:rsidRPr="00C4619D" w:rsidRDefault="00C4619D" w:rsidP="00C4619D">
            <w:pPr>
              <w:pStyle w:val="Tekstpodstawowy2"/>
              <w:suppressAutoHyphens/>
              <w:spacing w:before="40" w:after="4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4619D">
              <w:rPr>
                <w:rFonts w:ascii="Arial" w:hAnsi="Arial" w:cs="Arial"/>
                <w:sz w:val="22"/>
                <w:szCs w:val="22"/>
              </w:rPr>
              <w:t>1320</w:t>
            </w:r>
          </w:p>
        </w:tc>
        <w:tc>
          <w:tcPr>
            <w:tcW w:w="2113" w:type="dxa"/>
            <w:vAlign w:val="bottom"/>
          </w:tcPr>
          <w:p w:rsidR="00C4619D" w:rsidRPr="00C4619D" w:rsidRDefault="00C4619D" w:rsidP="00C461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4619D">
              <w:rPr>
                <w:rFonts w:ascii="Arial" w:hAnsi="Arial" w:cs="Arial"/>
                <w:sz w:val="22"/>
                <w:szCs w:val="22"/>
              </w:rPr>
              <w:t>1816</w:t>
            </w:r>
          </w:p>
        </w:tc>
      </w:tr>
      <w:tr w:rsidR="00C4619D" w:rsidRPr="00475A89" w:rsidTr="000A01CF">
        <w:tc>
          <w:tcPr>
            <w:tcW w:w="2450" w:type="dxa"/>
          </w:tcPr>
          <w:p w:rsidR="00C4619D" w:rsidRPr="00475A89" w:rsidRDefault="00C4619D" w:rsidP="00C71350">
            <w:pPr>
              <w:suppressAutoHyphens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475A89">
              <w:rPr>
                <w:rFonts w:ascii="Arial" w:hAnsi="Arial" w:cs="Arial"/>
                <w:sz w:val="22"/>
                <w:szCs w:val="22"/>
              </w:rPr>
              <w:t>Autobusy</w:t>
            </w:r>
          </w:p>
        </w:tc>
        <w:tc>
          <w:tcPr>
            <w:tcW w:w="2113" w:type="dxa"/>
            <w:vAlign w:val="bottom"/>
          </w:tcPr>
          <w:p w:rsidR="00C4619D" w:rsidRPr="006D610E" w:rsidRDefault="00C4619D" w:rsidP="006D610E">
            <w:pPr>
              <w:pStyle w:val="Tekstpodstawowy2"/>
              <w:suppressAutoHyphens/>
              <w:spacing w:before="40" w:after="4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D610E">
              <w:rPr>
                <w:rFonts w:ascii="Arial" w:hAnsi="Arial" w:cs="Arial"/>
                <w:sz w:val="22"/>
                <w:szCs w:val="22"/>
              </w:rPr>
              <w:t>257</w:t>
            </w:r>
          </w:p>
        </w:tc>
        <w:tc>
          <w:tcPr>
            <w:tcW w:w="2113" w:type="dxa"/>
            <w:vAlign w:val="bottom"/>
          </w:tcPr>
          <w:p w:rsidR="00C4619D" w:rsidRPr="00C4619D" w:rsidRDefault="00C4619D" w:rsidP="00C4619D">
            <w:pPr>
              <w:pStyle w:val="Tekstpodstawowy2"/>
              <w:suppressAutoHyphens/>
              <w:spacing w:before="40" w:after="4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4619D">
              <w:rPr>
                <w:rFonts w:ascii="Arial" w:hAnsi="Arial" w:cs="Arial"/>
                <w:sz w:val="22"/>
                <w:szCs w:val="22"/>
              </w:rPr>
              <w:t>295</w:t>
            </w:r>
          </w:p>
        </w:tc>
        <w:tc>
          <w:tcPr>
            <w:tcW w:w="2113" w:type="dxa"/>
            <w:vAlign w:val="bottom"/>
          </w:tcPr>
          <w:p w:rsidR="00C4619D" w:rsidRPr="00C4619D" w:rsidRDefault="00C4619D" w:rsidP="00C461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4619D">
              <w:rPr>
                <w:rFonts w:ascii="Arial" w:hAnsi="Arial" w:cs="Arial"/>
                <w:sz w:val="22"/>
                <w:szCs w:val="22"/>
              </w:rPr>
              <w:t>295</w:t>
            </w:r>
          </w:p>
        </w:tc>
      </w:tr>
      <w:tr w:rsidR="006D610E" w:rsidRPr="00475A89" w:rsidTr="000A01CF">
        <w:tc>
          <w:tcPr>
            <w:tcW w:w="2450" w:type="dxa"/>
          </w:tcPr>
          <w:p w:rsidR="006D610E" w:rsidRPr="00475A89" w:rsidRDefault="006D610E" w:rsidP="00C71350">
            <w:pPr>
              <w:suppressAutoHyphens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475A89">
              <w:rPr>
                <w:rFonts w:ascii="Arial" w:hAnsi="Arial" w:cs="Arial"/>
                <w:sz w:val="22"/>
                <w:szCs w:val="22"/>
              </w:rPr>
              <w:t>Ciągniki</w:t>
            </w:r>
          </w:p>
        </w:tc>
        <w:tc>
          <w:tcPr>
            <w:tcW w:w="2113" w:type="dxa"/>
            <w:vAlign w:val="bottom"/>
          </w:tcPr>
          <w:p w:rsidR="006D610E" w:rsidRPr="006D610E" w:rsidRDefault="006D610E" w:rsidP="006D610E">
            <w:pPr>
              <w:pStyle w:val="Tekstpodstawowy2"/>
              <w:suppressAutoHyphens/>
              <w:spacing w:before="40" w:after="4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D610E">
              <w:rPr>
                <w:rFonts w:ascii="Arial" w:hAnsi="Arial" w:cs="Arial"/>
                <w:sz w:val="22"/>
                <w:szCs w:val="22"/>
              </w:rPr>
              <w:t>16</w:t>
            </w:r>
          </w:p>
        </w:tc>
        <w:tc>
          <w:tcPr>
            <w:tcW w:w="2113" w:type="dxa"/>
            <w:vAlign w:val="bottom"/>
          </w:tcPr>
          <w:p w:rsidR="006D610E" w:rsidRPr="006D610E" w:rsidRDefault="006D610E" w:rsidP="006D610E">
            <w:pPr>
              <w:pStyle w:val="Tekstpodstawowy2"/>
              <w:suppressAutoHyphens/>
              <w:spacing w:before="40" w:after="4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</w:t>
            </w:r>
          </w:p>
        </w:tc>
        <w:tc>
          <w:tcPr>
            <w:tcW w:w="2113" w:type="dxa"/>
          </w:tcPr>
          <w:p w:rsidR="006D610E" w:rsidRPr="00475A89" w:rsidRDefault="006D610E" w:rsidP="006D610E">
            <w:pPr>
              <w:pStyle w:val="Tekstpodstawowy2"/>
              <w:suppressAutoHyphens/>
              <w:spacing w:before="40" w:after="4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</w:t>
            </w:r>
          </w:p>
        </w:tc>
      </w:tr>
      <w:tr w:rsidR="00020930" w:rsidRPr="00475A89" w:rsidTr="00C71350">
        <w:tc>
          <w:tcPr>
            <w:tcW w:w="2450" w:type="dxa"/>
          </w:tcPr>
          <w:p w:rsidR="00020930" w:rsidRPr="00475A89" w:rsidRDefault="00854296" w:rsidP="00C71350">
            <w:pPr>
              <w:suppressAutoHyphens/>
              <w:rPr>
                <w:rFonts w:ascii="Arial" w:hAnsi="Arial" w:cs="Arial"/>
                <w:b/>
                <w:sz w:val="22"/>
                <w:szCs w:val="22"/>
              </w:rPr>
            </w:pPr>
            <w:r w:rsidRPr="00475A89">
              <w:rPr>
                <w:rFonts w:ascii="Arial" w:hAnsi="Arial" w:cs="Arial"/>
                <w:b/>
                <w:sz w:val="22"/>
                <w:szCs w:val="22"/>
              </w:rPr>
              <w:t>R</w:t>
            </w:r>
            <w:r w:rsidR="00020930" w:rsidRPr="00475A89">
              <w:rPr>
                <w:rFonts w:ascii="Arial" w:hAnsi="Arial" w:cs="Arial"/>
                <w:b/>
                <w:sz w:val="22"/>
                <w:szCs w:val="22"/>
              </w:rPr>
              <w:t>azem</w:t>
            </w:r>
          </w:p>
        </w:tc>
        <w:tc>
          <w:tcPr>
            <w:tcW w:w="2113" w:type="dxa"/>
          </w:tcPr>
          <w:p w:rsidR="00020930" w:rsidRPr="00475A89" w:rsidRDefault="006D610E" w:rsidP="00C71350">
            <w:pPr>
              <w:pStyle w:val="Tekstpodstawowy2"/>
              <w:suppressAutoHyphens/>
              <w:spacing w:before="40" w:after="40" w:line="24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16370</w:t>
            </w:r>
          </w:p>
        </w:tc>
        <w:tc>
          <w:tcPr>
            <w:tcW w:w="2113" w:type="dxa"/>
          </w:tcPr>
          <w:p w:rsidR="00020930" w:rsidRPr="00475A89" w:rsidRDefault="00C4619D" w:rsidP="00C7135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21997</w:t>
            </w:r>
          </w:p>
        </w:tc>
        <w:tc>
          <w:tcPr>
            <w:tcW w:w="2113" w:type="dxa"/>
          </w:tcPr>
          <w:p w:rsidR="00C4619D" w:rsidRPr="00475A89" w:rsidRDefault="00C4619D" w:rsidP="00C4619D">
            <w:pPr>
              <w:pStyle w:val="Tekstpodstawowy2"/>
              <w:suppressAutoHyphens/>
              <w:spacing w:before="40" w:after="40" w:line="24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27851</w:t>
            </w:r>
          </w:p>
        </w:tc>
      </w:tr>
    </w:tbl>
    <w:p w:rsidR="00854296" w:rsidRDefault="00854296" w:rsidP="00020930">
      <w:pPr>
        <w:pStyle w:val="Tekstpodstawowy2"/>
        <w:rPr>
          <w:rFonts w:ascii="Arial" w:hAnsi="Arial" w:cs="Arial"/>
          <w:sz w:val="22"/>
          <w:szCs w:val="22"/>
        </w:rPr>
      </w:pPr>
    </w:p>
    <w:p w:rsidR="00020930" w:rsidRPr="002F25AD" w:rsidRDefault="00020930" w:rsidP="00020930">
      <w:pPr>
        <w:pStyle w:val="Tekstpodstawowy2"/>
        <w:rPr>
          <w:rFonts w:ascii="Arial" w:hAnsi="Arial" w:cs="Arial"/>
          <w:sz w:val="22"/>
          <w:szCs w:val="22"/>
        </w:rPr>
      </w:pPr>
      <w:r w:rsidRPr="002F25AD">
        <w:rPr>
          <w:rFonts w:ascii="Arial" w:hAnsi="Arial" w:cs="Arial"/>
          <w:sz w:val="22"/>
          <w:szCs w:val="22"/>
        </w:rPr>
        <w:t>Obliczenie liczby osi obliczeniowych dla roku 202</w:t>
      </w:r>
      <w:r>
        <w:rPr>
          <w:rFonts w:ascii="Arial" w:hAnsi="Arial" w:cs="Arial"/>
          <w:sz w:val="22"/>
          <w:szCs w:val="22"/>
        </w:rPr>
        <w:t>5</w:t>
      </w:r>
      <w:r w:rsidRPr="002F25AD">
        <w:rPr>
          <w:rFonts w:ascii="Arial" w:hAnsi="Arial" w:cs="Arial"/>
          <w:sz w:val="22"/>
          <w:szCs w:val="22"/>
        </w:rPr>
        <w:t xml:space="preserve"> tj. w 10 roku po oddaniu drogi do eksploatacji wykonano przy założeniu, że współczynnik przeliczeniowy r</w:t>
      </w:r>
      <w:r w:rsidRPr="002F25AD">
        <w:rPr>
          <w:rFonts w:ascii="Arial" w:hAnsi="Arial" w:cs="Arial"/>
          <w:sz w:val="22"/>
          <w:szCs w:val="22"/>
          <w:vertAlign w:val="subscript"/>
        </w:rPr>
        <w:t xml:space="preserve">2 </w:t>
      </w:r>
      <w:r w:rsidRPr="002F25AD">
        <w:rPr>
          <w:rFonts w:ascii="Arial" w:hAnsi="Arial" w:cs="Arial"/>
          <w:sz w:val="22"/>
          <w:szCs w:val="22"/>
        </w:rPr>
        <w:t>= 1,950.</w:t>
      </w:r>
    </w:p>
    <w:p w:rsidR="00020930" w:rsidRPr="002F25AD" w:rsidRDefault="00020930" w:rsidP="00020930">
      <w:pPr>
        <w:pStyle w:val="Tekstpodstawowy2"/>
        <w:rPr>
          <w:rFonts w:ascii="Arial" w:hAnsi="Arial" w:cs="Arial"/>
          <w:sz w:val="22"/>
          <w:szCs w:val="22"/>
          <w:lang w:val="en-US"/>
        </w:rPr>
      </w:pPr>
      <w:r w:rsidRPr="002F25AD">
        <w:rPr>
          <w:rFonts w:ascii="Arial" w:hAnsi="Arial" w:cs="Arial"/>
          <w:sz w:val="22"/>
          <w:szCs w:val="22"/>
          <w:lang w:val="en-US"/>
        </w:rPr>
        <w:t>L</w:t>
      </w:r>
      <w:r w:rsidRPr="002F25AD">
        <w:rPr>
          <w:rFonts w:ascii="Arial" w:hAnsi="Arial" w:cs="Arial"/>
          <w:sz w:val="22"/>
          <w:szCs w:val="22"/>
          <w:vertAlign w:val="subscript"/>
          <w:lang w:val="en-US"/>
        </w:rPr>
        <w:t>1</w:t>
      </w:r>
      <w:r w:rsidRPr="002F25AD">
        <w:rPr>
          <w:rFonts w:ascii="Arial" w:hAnsi="Arial" w:cs="Arial"/>
          <w:sz w:val="22"/>
          <w:szCs w:val="22"/>
          <w:lang w:val="en-US"/>
        </w:rPr>
        <w:t xml:space="preserve"> = / N</w:t>
      </w:r>
      <w:r w:rsidRPr="002F25AD">
        <w:rPr>
          <w:rFonts w:ascii="Arial" w:hAnsi="Arial" w:cs="Arial"/>
          <w:sz w:val="22"/>
          <w:szCs w:val="22"/>
          <w:vertAlign w:val="subscript"/>
          <w:lang w:val="en-US"/>
        </w:rPr>
        <w:t>1</w:t>
      </w:r>
      <w:r>
        <w:rPr>
          <w:rFonts w:ascii="Arial" w:hAnsi="Arial" w:cs="Arial"/>
          <w:sz w:val="22"/>
          <w:szCs w:val="22"/>
          <w:vertAlign w:val="subscript"/>
          <w:lang w:val="en-US"/>
        </w:rPr>
        <w:t xml:space="preserve"> </w:t>
      </w:r>
      <w:r w:rsidRPr="002F25AD">
        <w:rPr>
          <w:rFonts w:ascii="Arial" w:hAnsi="Arial" w:cs="Arial"/>
          <w:sz w:val="22"/>
          <w:szCs w:val="22"/>
          <w:lang w:val="en-US"/>
        </w:rPr>
        <w:t>x r</w:t>
      </w:r>
      <w:r w:rsidRPr="002F25AD">
        <w:rPr>
          <w:rFonts w:ascii="Arial" w:hAnsi="Arial" w:cs="Arial"/>
          <w:sz w:val="22"/>
          <w:szCs w:val="22"/>
          <w:vertAlign w:val="subscript"/>
          <w:lang w:val="en-US"/>
        </w:rPr>
        <w:t>1</w:t>
      </w:r>
      <w:r w:rsidRPr="002F25AD">
        <w:rPr>
          <w:rFonts w:ascii="Arial" w:hAnsi="Arial" w:cs="Arial"/>
          <w:sz w:val="22"/>
          <w:szCs w:val="22"/>
          <w:lang w:val="en-US"/>
        </w:rPr>
        <w:t xml:space="preserve"> + N</w:t>
      </w:r>
      <w:r w:rsidRPr="002F25AD">
        <w:rPr>
          <w:rFonts w:ascii="Arial" w:hAnsi="Arial" w:cs="Arial"/>
          <w:sz w:val="22"/>
          <w:szCs w:val="22"/>
          <w:vertAlign w:val="subscript"/>
          <w:lang w:val="en-US"/>
        </w:rPr>
        <w:t>2</w:t>
      </w:r>
      <w:r w:rsidRPr="002F25AD">
        <w:rPr>
          <w:rFonts w:ascii="Arial" w:hAnsi="Arial" w:cs="Arial"/>
          <w:sz w:val="22"/>
          <w:szCs w:val="22"/>
          <w:lang w:val="en-US"/>
        </w:rPr>
        <w:t xml:space="preserve"> x r</w:t>
      </w:r>
      <w:r w:rsidRPr="002F25AD">
        <w:rPr>
          <w:rFonts w:ascii="Arial" w:hAnsi="Arial" w:cs="Arial"/>
          <w:sz w:val="22"/>
          <w:szCs w:val="22"/>
          <w:vertAlign w:val="subscript"/>
          <w:lang w:val="en-US"/>
        </w:rPr>
        <w:t>2</w:t>
      </w:r>
      <w:r w:rsidRPr="002F25AD">
        <w:rPr>
          <w:rFonts w:ascii="Arial" w:hAnsi="Arial" w:cs="Arial"/>
          <w:sz w:val="22"/>
          <w:szCs w:val="22"/>
          <w:lang w:val="en-US"/>
        </w:rPr>
        <w:t xml:space="preserve"> + N</w:t>
      </w:r>
      <w:r w:rsidRPr="002F25AD">
        <w:rPr>
          <w:rFonts w:ascii="Arial" w:hAnsi="Arial" w:cs="Arial"/>
          <w:sz w:val="22"/>
          <w:szCs w:val="22"/>
          <w:vertAlign w:val="subscript"/>
          <w:lang w:val="en-US"/>
        </w:rPr>
        <w:t>3</w:t>
      </w:r>
      <w:r w:rsidRPr="002F25AD">
        <w:rPr>
          <w:rFonts w:ascii="Arial" w:hAnsi="Arial" w:cs="Arial"/>
          <w:sz w:val="22"/>
          <w:szCs w:val="22"/>
          <w:lang w:val="en-US"/>
        </w:rPr>
        <w:t xml:space="preserve"> x r</w:t>
      </w:r>
      <w:r w:rsidRPr="002F25AD">
        <w:rPr>
          <w:rFonts w:ascii="Arial" w:hAnsi="Arial" w:cs="Arial"/>
          <w:sz w:val="22"/>
          <w:szCs w:val="22"/>
          <w:vertAlign w:val="subscript"/>
          <w:lang w:val="en-US"/>
        </w:rPr>
        <w:t>3</w:t>
      </w:r>
      <w:r w:rsidRPr="002F25AD">
        <w:rPr>
          <w:rFonts w:ascii="Arial" w:hAnsi="Arial" w:cs="Arial"/>
          <w:sz w:val="22"/>
          <w:szCs w:val="22"/>
          <w:lang w:val="en-US"/>
        </w:rPr>
        <w:t xml:space="preserve"> / x f</w:t>
      </w:r>
    </w:p>
    <w:p w:rsidR="00020930" w:rsidRPr="000055CA" w:rsidRDefault="00020930" w:rsidP="00020930">
      <w:pPr>
        <w:pStyle w:val="Tekstpodstawowy2"/>
        <w:rPr>
          <w:rFonts w:ascii="Arial" w:hAnsi="Arial" w:cs="Arial"/>
          <w:sz w:val="22"/>
          <w:szCs w:val="22"/>
        </w:rPr>
      </w:pPr>
      <w:r w:rsidRPr="000055CA">
        <w:rPr>
          <w:rFonts w:ascii="Arial" w:hAnsi="Arial" w:cs="Arial"/>
          <w:sz w:val="22"/>
          <w:szCs w:val="22"/>
        </w:rPr>
        <w:t>gdzie:</w:t>
      </w:r>
    </w:p>
    <w:p w:rsidR="00020930" w:rsidRPr="000055CA" w:rsidRDefault="00020930" w:rsidP="00020930">
      <w:pPr>
        <w:pStyle w:val="Tekstpodstawowy2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</w:t>
      </w:r>
      <w:r>
        <w:rPr>
          <w:rFonts w:ascii="Arial" w:hAnsi="Arial" w:cs="Arial"/>
          <w:sz w:val="22"/>
          <w:szCs w:val="22"/>
        </w:rPr>
        <w:tab/>
      </w:r>
      <w:r w:rsidRPr="000055CA">
        <w:rPr>
          <w:rFonts w:ascii="Arial" w:hAnsi="Arial" w:cs="Arial"/>
          <w:sz w:val="22"/>
          <w:szCs w:val="22"/>
        </w:rPr>
        <w:t>– liczba osi obliczeniowych na dobę na obliczeniowy pas ruchu</w:t>
      </w:r>
    </w:p>
    <w:p w:rsidR="00020930" w:rsidRPr="000055CA" w:rsidRDefault="00020930" w:rsidP="00020930">
      <w:pPr>
        <w:pStyle w:val="Tekstpodstawowy2"/>
        <w:ind w:left="851" w:hanging="851"/>
        <w:jc w:val="left"/>
        <w:rPr>
          <w:rFonts w:ascii="Arial" w:hAnsi="Arial" w:cs="Arial"/>
          <w:sz w:val="22"/>
          <w:szCs w:val="22"/>
        </w:rPr>
      </w:pPr>
      <w:r w:rsidRPr="000055CA">
        <w:rPr>
          <w:rFonts w:ascii="Arial" w:hAnsi="Arial" w:cs="Arial"/>
          <w:sz w:val="22"/>
          <w:szCs w:val="22"/>
        </w:rPr>
        <w:t>N</w:t>
      </w:r>
      <w:r w:rsidRPr="00F948F1">
        <w:rPr>
          <w:rFonts w:ascii="Arial" w:hAnsi="Arial" w:cs="Arial"/>
          <w:sz w:val="22"/>
          <w:szCs w:val="22"/>
          <w:vertAlign w:val="subscript"/>
        </w:rPr>
        <w:t>1</w:t>
      </w:r>
      <w:r w:rsidRPr="000055C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ab/>
      </w:r>
      <w:r w:rsidRPr="000055CA">
        <w:rPr>
          <w:rFonts w:ascii="Arial" w:hAnsi="Arial" w:cs="Arial"/>
          <w:sz w:val="22"/>
          <w:szCs w:val="22"/>
        </w:rPr>
        <w:t xml:space="preserve">– średni dobowy ruch samochodów ciężarowych bez przyczep w przekroju drogi, </w:t>
      </w:r>
      <w:r>
        <w:rPr>
          <w:rFonts w:ascii="Arial" w:hAnsi="Arial" w:cs="Arial"/>
          <w:sz w:val="22"/>
          <w:szCs w:val="22"/>
        </w:rPr>
        <w:br/>
      </w:r>
      <w:r w:rsidRPr="000055CA">
        <w:rPr>
          <w:rFonts w:ascii="Arial" w:hAnsi="Arial" w:cs="Arial"/>
          <w:sz w:val="22"/>
          <w:szCs w:val="22"/>
        </w:rPr>
        <w:t>w połowie</w:t>
      </w:r>
      <w:r>
        <w:rPr>
          <w:rFonts w:ascii="Arial" w:hAnsi="Arial" w:cs="Arial"/>
          <w:sz w:val="22"/>
          <w:szCs w:val="22"/>
        </w:rPr>
        <w:t xml:space="preserve"> </w:t>
      </w:r>
      <w:r w:rsidRPr="000055CA">
        <w:rPr>
          <w:rFonts w:ascii="Arial" w:hAnsi="Arial" w:cs="Arial"/>
          <w:sz w:val="22"/>
          <w:szCs w:val="22"/>
        </w:rPr>
        <w:t>okresu eksploatacji</w:t>
      </w:r>
    </w:p>
    <w:p w:rsidR="00020930" w:rsidRDefault="00020930" w:rsidP="00020930">
      <w:pPr>
        <w:pStyle w:val="Tekstpodstawowy2"/>
        <w:ind w:left="851" w:hanging="851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Pr="00F948F1">
        <w:rPr>
          <w:rFonts w:ascii="Arial" w:hAnsi="Arial" w:cs="Arial"/>
          <w:sz w:val="22"/>
          <w:szCs w:val="22"/>
          <w:vertAlign w:val="subscript"/>
        </w:rPr>
        <w:t>2</w:t>
      </w:r>
      <w:r>
        <w:rPr>
          <w:rFonts w:ascii="Arial" w:hAnsi="Arial" w:cs="Arial"/>
          <w:sz w:val="22"/>
          <w:szCs w:val="22"/>
        </w:rPr>
        <w:tab/>
      </w:r>
      <w:r w:rsidRPr="000055CA">
        <w:rPr>
          <w:rFonts w:ascii="Arial" w:hAnsi="Arial" w:cs="Arial"/>
          <w:sz w:val="22"/>
          <w:szCs w:val="22"/>
        </w:rPr>
        <w:t>– średni dobowy ruch pojazdów członowych (samochodów ciężar</w:t>
      </w:r>
      <w:r>
        <w:rPr>
          <w:rFonts w:ascii="Arial" w:hAnsi="Arial" w:cs="Arial"/>
          <w:sz w:val="22"/>
          <w:szCs w:val="22"/>
        </w:rPr>
        <w:t>owych</w:t>
      </w:r>
      <w:r>
        <w:rPr>
          <w:rFonts w:ascii="Arial" w:hAnsi="Arial" w:cs="Arial"/>
          <w:sz w:val="22"/>
          <w:szCs w:val="22"/>
        </w:rPr>
        <w:br/>
      </w:r>
      <w:r w:rsidRPr="000055CA">
        <w:rPr>
          <w:rFonts w:ascii="Arial" w:hAnsi="Arial" w:cs="Arial"/>
          <w:sz w:val="22"/>
          <w:szCs w:val="22"/>
        </w:rPr>
        <w:t xml:space="preserve">z przyczepami </w:t>
      </w:r>
      <w:r>
        <w:rPr>
          <w:rFonts w:ascii="Arial" w:hAnsi="Arial" w:cs="Arial"/>
          <w:sz w:val="22"/>
          <w:szCs w:val="22"/>
        </w:rPr>
        <w:t>i</w:t>
      </w:r>
      <w:r w:rsidRPr="000055CA">
        <w:rPr>
          <w:rFonts w:ascii="Arial" w:hAnsi="Arial" w:cs="Arial"/>
          <w:sz w:val="22"/>
          <w:szCs w:val="22"/>
        </w:rPr>
        <w:t xml:space="preserve"> ciągników siodłowych z naczepami) w przekroju drogi, w połowie okresu eksploatacj</w:t>
      </w:r>
      <w:r>
        <w:rPr>
          <w:rFonts w:ascii="Arial" w:hAnsi="Arial" w:cs="Arial"/>
          <w:sz w:val="22"/>
          <w:szCs w:val="22"/>
        </w:rPr>
        <w:t>i</w:t>
      </w:r>
    </w:p>
    <w:p w:rsidR="00020930" w:rsidRPr="000055CA" w:rsidRDefault="00020930" w:rsidP="00020930">
      <w:pPr>
        <w:pStyle w:val="Tekstpodstawowy2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Pr="00F948F1">
        <w:rPr>
          <w:rFonts w:ascii="Arial" w:hAnsi="Arial" w:cs="Arial"/>
          <w:sz w:val="22"/>
          <w:szCs w:val="22"/>
          <w:vertAlign w:val="subscript"/>
        </w:rPr>
        <w:t>3</w:t>
      </w:r>
      <w:r>
        <w:rPr>
          <w:rFonts w:ascii="Arial" w:hAnsi="Arial" w:cs="Arial"/>
          <w:sz w:val="22"/>
          <w:szCs w:val="22"/>
        </w:rPr>
        <w:tab/>
      </w:r>
      <w:r w:rsidRPr="000055CA">
        <w:rPr>
          <w:rFonts w:ascii="Arial" w:hAnsi="Arial" w:cs="Arial"/>
          <w:sz w:val="22"/>
          <w:szCs w:val="22"/>
        </w:rPr>
        <w:t xml:space="preserve">– średni dobowy ruch autobusów w przekroju w przekroju drogi, w połowie okresu </w:t>
      </w: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ab/>
        <w:t>e</w:t>
      </w:r>
      <w:r w:rsidRPr="000055CA">
        <w:rPr>
          <w:rFonts w:ascii="Arial" w:hAnsi="Arial" w:cs="Arial"/>
          <w:sz w:val="22"/>
          <w:szCs w:val="22"/>
        </w:rPr>
        <w:t>ksploatacji</w:t>
      </w:r>
    </w:p>
    <w:p w:rsidR="00020930" w:rsidRPr="000055CA" w:rsidRDefault="00020930" w:rsidP="00020930">
      <w:pPr>
        <w:pStyle w:val="Tekstpodstawowy2"/>
        <w:jc w:val="left"/>
        <w:rPr>
          <w:rFonts w:ascii="Arial" w:hAnsi="Arial" w:cs="Arial"/>
          <w:sz w:val="22"/>
          <w:szCs w:val="22"/>
        </w:rPr>
      </w:pPr>
      <w:r w:rsidRPr="000055CA">
        <w:rPr>
          <w:rFonts w:ascii="Arial" w:hAnsi="Arial" w:cs="Arial"/>
          <w:sz w:val="22"/>
          <w:szCs w:val="22"/>
        </w:rPr>
        <w:t xml:space="preserve">f </w:t>
      </w:r>
      <w:r>
        <w:rPr>
          <w:rFonts w:ascii="Arial" w:hAnsi="Arial" w:cs="Arial"/>
          <w:sz w:val="22"/>
          <w:szCs w:val="22"/>
        </w:rPr>
        <w:tab/>
      </w:r>
      <w:r w:rsidRPr="000055CA">
        <w:rPr>
          <w:rFonts w:ascii="Arial" w:hAnsi="Arial" w:cs="Arial"/>
          <w:sz w:val="22"/>
          <w:szCs w:val="22"/>
        </w:rPr>
        <w:t xml:space="preserve">– współczynnik obliczeniowego pasa ruchu, </w:t>
      </w:r>
    </w:p>
    <w:p w:rsidR="00020930" w:rsidRPr="000055CA" w:rsidRDefault="00020930" w:rsidP="00020930">
      <w:pPr>
        <w:pStyle w:val="Tekstpodstawowy2"/>
        <w:ind w:left="851" w:hanging="851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</w:t>
      </w:r>
      <w:r w:rsidRPr="00F948F1">
        <w:rPr>
          <w:rFonts w:ascii="Arial" w:hAnsi="Arial" w:cs="Arial"/>
          <w:sz w:val="22"/>
          <w:szCs w:val="22"/>
          <w:vertAlign w:val="subscript"/>
        </w:rPr>
        <w:t>1</w:t>
      </w:r>
      <w:r>
        <w:rPr>
          <w:rFonts w:ascii="Arial" w:hAnsi="Arial" w:cs="Arial"/>
          <w:sz w:val="22"/>
          <w:szCs w:val="22"/>
        </w:rPr>
        <w:tab/>
      </w:r>
      <w:r w:rsidRPr="000055CA">
        <w:rPr>
          <w:rFonts w:ascii="Arial" w:hAnsi="Arial" w:cs="Arial"/>
          <w:sz w:val="22"/>
          <w:szCs w:val="22"/>
        </w:rPr>
        <w:t xml:space="preserve"> – współczynnik przeliczeniowy na osie obliczeniowe dla samochodów ciężarowych</w:t>
      </w:r>
      <w:r>
        <w:rPr>
          <w:rFonts w:ascii="Arial" w:hAnsi="Arial" w:cs="Arial"/>
          <w:sz w:val="22"/>
          <w:szCs w:val="22"/>
        </w:rPr>
        <w:br/>
      </w:r>
      <w:r w:rsidRPr="000055CA">
        <w:rPr>
          <w:rFonts w:ascii="Arial" w:hAnsi="Arial" w:cs="Arial"/>
          <w:sz w:val="22"/>
          <w:szCs w:val="22"/>
        </w:rPr>
        <w:t>bez przyczep – 0,109</w:t>
      </w:r>
    </w:p>
    <w:p w:rsidR="00020930" w:rsidRDefault="00020930" w:rsidP="00020930">
      <w:pPr>
        <w:pStyle w:val="Tekstpodstawowy2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</w:t>
      </w:r>
      <w:r w:rsidRPr="00F948F1">
        <w:rPr>
          <w:rFonts w:ascii="Arial" w:hAnsi="Arial" w:cs="Arial"/>
          <w:sz w:val="22"/>
          <w:szCs w:val="22"/>
          <w:vertAlign w:val="subscript"/>
        </w:rPr>
        <w:t>2</w:t>
      </w:r>
      <w:r>
        <w:rPr>
          <w:rFonts w:ascii="Arial" w:hAnsi="Arial" w:cs="Arial"/>
          <w:sz w:val="22"/>
          <w:szCs w:val="22"/>
        </w:rPr>
        <w:tab/>
      </w:r>
      <w:r w:rsidRPr="000055CA">
        <w:rPr>
          <w:rFonts w:ascii="Arial" w:hAnsi="Arial" w:cs="Arial"/>
          <w:sz w:val="22"/>
          <w:szCs w:val="22"/>
        </w:rPr>
        <w:t>– współczynnik przeliczeniowy na osie obliczeniowe dla pojazdów członowych</w:t>
      </w:r>
      <w:r>
        <w:rPr>
          <w:rFonts w:ascii="Arial" w:hAnsi="Arial" w:cs="Arial"/>
          <w:sz w:val="22"/>
          <w:szCs w:val="22"/>
        </w:rPr>
        <w:t xml:space="preserve">      </w:t>
      </w:r>
      <w:r>
        <w:rPr>
          <w:rFonts w:ascii="Arial" w:hAnsi="Arial" w:cs="Arial"/>
          <w:sz w:val="22"/>
          <w:szCs w:val="22"/>
        </w:rPr>
        <w:tab/>
      </w:r>
      <w:r w:rsidRPr="000055CA">
        <w:rPr>
          <w:rFonts w:ascii="Arial" w:hAnsi="Arial" w:cs="Arial"/>
          <w:sz w:val="22"/>
          <w:szCs w:val="22"/>
        </w:rPr>
        <w:t xml:space="preserve">(samochodów ciężarowych z przyczepami i ciągników siodłowych z naczepami) </w:t>
      </w:r>
    </w:p>
    <w:p w:rsidR="00020930" w:rsidRPr="000055CA" w:rsidRDefault="00020930" w:rsidP="00020930">
      <w:pPr>
        <w:pStyle w:val="Tekstpodstawowy2"/>
        <w:ind w:left="851"/>
        <w:jc w:val="left"/>
        <w:rPr>
          <w:rFonts w:ascii="Arial" w:hAnsi="Arial" w:cs="Arial"/>
          <w:sz w:val="22"/>
          <w:szCs w:val="22"/>
        </w:rPr>
      </w:pPr>
      <w:r w:rsidRPr="000055CA">
        <w:rPr>
          <w:rFonts w:ascii="Arial" w:hAnsi="Arial" w:cs="Arial"/>
          <w:sz w:val="22"/>
          <w:szCs w:val="22"/>
        </w:rPr>
        <w:t>– przyjęto 1,</w:t>
      </w:r>
      <w:r>
        <w:rPr>
          <w:rFonts w:ascii="Arial" w:hAnsi="Arial" w:cs="Arial"/>
          <w:sz w:val="22"/>
          <w:szCs w:val="22"/>
        </w:rPr>
        <w:t>950</w:t>
      </w:r>
      <w:r w:rsidRPr="000055CA">
        <w:rPr>
          <w:rFonts w:ascii="Arial" w:hAnsi="Arial" w:cs="Arial"/>
          <w:sz w:val="22"/>
          <w:szCs w:val="22"/>
        </w:rPr>
        <w:t xml:space="preserve"> przy udziale pojazdów </w:t>
      </w:r>
      <w:r>
        <w:rPr>
          <w:rFonts w:ascii="Arial" w:hAnsi="Arial" w:cs="Arial"/>
          <w:sz w:val="22"/>
          <w:szCs w:val="22"/>
        </w:rPr>
        <w:t xml:space="preserve">o nacisku osi na jezdnię 115 </w:t>
      </w:r>
      <w:proofErr w:type="spellStart"/>
      <w:r>
        <w:rPr>
          <w:rFonts w:ascii="Arial" w:hAnsi="Arial" w:cs="Arial"/>
          <w:sz w:val="22"/>
          <w:szCs w:val="22"/>
        </w:rPr>
        <w:t>kN</w:t>
      </w:r>
      <w:proofErr w:type="spellEnd"/>
      <w:r>
        <w:rPr>
          <w:rFonts w:ascii="Arial" w:hAnsi="Arial" w:cs="Arial"/>
          <w:sz w:val="22"/>
          <w:szCs w:val="22"/>
        </w:rPr>
        <w:br/>
      </w:r>
      <w:r w:rsidRPr="000055CA">
        <w:rPr>
          <w:rFonts w:ascii="Arial" w:hAnsi="Arial" w:cs="Arial"/>
          <w:sz w:val="22"/>
          <w:szCs w:val="22"/>
        </w:rPr>
        <w:t>poniżej 8</w:t>
      </w:r>
      <w:r>
        <w:rPr>
          <w:rFonts w:ascii="Arial" w:hAnsi="Arial" w:cs="Arial"/>
          <w:sz w:val="22"/>
          <w:szCs w:val="22"/>
        </w:rPr>
        <w:t>-20%</w:t>
      </w:r>
    </w:p>
    <w:p w:rsidR="00020930" w:rsidRDefault="00020930" w:rsidP="00020930">
      <w:pPr>
        <w:pStyle w:val="Tekstpodstawowy2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</w:t>
      </w:r>
      <w:r w:rsidRPr="00F948F1">
        <w:rPr>
          <w:rFonts w:ascii="Arial" w:hAnsi="Arial" w:cs="Arial"/>
          <w:sz w:val="22"/>
          <w:szCs w:val="22"/>
          <w:vertAlign w:val="subscript"/>
        </w:rPr>
        <w:t>3</w:t>
      </w:r>
      <w:r>
        <w:rPr>
          <w:rFonts w:ascii="Arial" w:hAnsi="Arial" w:cs="Arial"/>
          <w:sz w:val="22"/>
          <w:szCs w:val="22"/>
        </w:rPr>
        <w:tab/>
      </w:r>
      <w:r w:rsidRPr="000055CA">
        <w:rPr>
          <w:rFonts w:ascii="Arial" w:hAnsi="Arial" w:cs="Arial"/>
          <w:sz w:val="22"/>
          <w:szCs w:val="22"/>
        </w:rPr>
        <w:t>– współczynnik przeliczeniowy na osie obliczeniowe dla autobusów – 0,594</w:t>
      </w:r>
    </w:p>
    <w:p w:rsidR="00020930" w:rsidRPr="002F25AD" w:rsidRDefault="00020930" w:rsidP="00020930">
      <w:pPr>
        <w:pStyle w:val="Tekstpodstawowy2"/>
        <w:ind w:firstLine="851"/>
        <w:rPr>
          <w:rFonts w:ascii="Arial" w:hAnsi="Arial" w:cs="Arial"/>
          <w:sz w:val="22"/>
          <w:szCs w:val="22"/>
        </w:rPr>
      </w:pPr>
      <w:r w:rsidRPr="002F25AD">
        <w:rPr>
          <w:rFonts w:ascii="Arial" w:hAnsi="Arial" w:cs="Arial"/>
          <w:sz w:val="22"/>
          <w:szCs w:val="22"/>
        </w:rPr>
        <w:t>Przyjęto kategorię ruchu dla poszczególnych ulic na podstawie Załącznika do Zarządzenia nr 6 Generalnego Dyrektora Dróg Publ</w:t>
      </w:r>
      <w:r>
        <w:rPr>
          <w:rFonts w:ascii="Arial" w:hAnsi="Arial" w:cs="Arial"/>
          <w:sz w:val="22"/>
          <w:szCs w:val="22"/>
        </w:rPr>
        <w:t xml:space="preserve">icznych z dnia 24 kwietnia 1997r. </w:t>
      </w:r>
      <w:r w:rsidRPr="002F25AD">
        <w:rPr>
          <w:rFonts w:ascii="Arial" w:hAnsi="Arial" w:cs="Arial"/>
          <w:sz w:val="22"/>
          <w:szCs w:val="22"/>
        </w:rPr>
        <w:t>„</w:t>
      </w:r>
      <w:r>
        <w:rPr>
          <w:rFonts w:ascii="Arial" w:hAnsi="Arial" w:cs="Arial"/>
          <w:sz w:val="22"/>
          <w:szCs w:val="22"/>
        </w:rPr>
        <w:t>Katalog Typowych Konstrukcji Nawierzchni Podatnych i Półsztywnych”.</w:t>
      </w:r>
    </w:p>
    <w:p w:rsidR="00C53D4E" w:rsidRDefault="00C53D4E" w:rsidP="00020930">
      <w:pPr>
        <w:pStyle w:val="Tekstpodstawowy2"/>
        <w:spacing w:after="0" w:line="276" w:lineRule="auto"/>
        <w:rPr>
          <w:rFonts w:ascii="Arial" w:hAnsi="Arial" w:cs="Arial"/>
          <w:i/>
          <w:sz w:val="20"/>
          <w:szCs w:val="20"/>
        </w:rPr>
      </w:pPr>
    </w:p>
    <w:p w:rsidR="00020930" w:rsidRPr="002F25AD" w:rsidRDefault="00020930" w:rsidP="00020930">
      <w:pPr>
        <w:pStyle w:val="Tekstpodstawowy2"/>
        <w:spacing w:after="0" w:line="276" w:lineRule="auto"/>
        <w:rPr>
          <w:rFonts w:ascii="Arial" w:hAnsi="Arial" w:cs="Arial"/>
          <w:i/>
          <w:sz w:val="20"/>
          <w:szCs w:val="20"/>
        </w:rPr>
      </w:pPr>
      <w:r w:rsidRPr="002F25AD">
        <w:rPr>
          <w:rFonts w:ascii="Arial" w:hAnsi="Arial" w:cs="Arial"/>
          <w:i/>
          <w:sz w:val="20"/>
          <w:szCs w:val="20"/>
        </w:rPr>
        <w:lastRenderedPageBreak/>
        <w:t xml:space="preserve">Tabela nr </w:t>
      </w:r>
      <w:r w:rsidR="00854296">
        <w:rPr>
          <w:rFonts w:ascii="Arial" w:hAnsi="Arial" w:cs="Arial"/>
          <w:i/>
          <w:sz w:val="20"/>
          <w:szCs w:val="20"/>
        </w:rPr>
        <w:t>9</w:t>
      </w:r>
      <w:r w:rsidRPr="002F25AD">
        <w:rPr>
          <w:rFonts w:ascii="Arial" w:hAnsi="Arial" w:cs="Arial"/>
          <w:i/>
          <w:sz w:val="20"/>
          <w:szCs w:val="20"/>
        </w:rPr>
        <w:t>: Klasyfikacja dróg według kategorii ruchu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7117"/>
      </w:tblGrid>
      <w:tr w:rsidR="00020930" w:rsidRPr="002F25AD" w:rsidTr="00C71350">
        <w:tc>
          <w:tcPr>
            <w:tcW w:w="1985" w:type="dxa"/>
            <w:vAlign w:val="center"/>
          </w:tcPr>
          <w:p w:rsidR="00020930" w:rsidRPr="002F25AD" w:rsidRDefault="00020930" w:rsidP="00020930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25AD">
              <w:rPr>
                <w:rFonts w:ascii="Arial" w:hAnsi="Arial" w:cs="Arial"/>
                <w:b/>
                <w:sz w:val="22"/>
                <w:szCs w:val="22"/>
              </w:rPr>
              <w:t>Kategoria ruchu</w:t>
            </w:r>
          </w:p>
        </w:tc>
        <w:tc>
          <w:tcPr>
            <w:tcW w:w="7117" w:type="dxa"/>
            <w:vAlign w:val="center"/>
          </w:tcPr>
          <w:p w:rsidR="00020930" w:rsidRPr="002F25AD" w:rsidRDefault="00020930" w:rsidP="00020930">
            <w:pPr>
              <w:pStyle w:val="Tekstpodstawowy2"/>
              <w:spacing w:after="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25AD">
              <w:rPr>
                <w:rFonts w:ascii="Arial" w:hAnsi="Arial" w:cs="Arial"/>
                <w:b/>
                <w:sz w:val="22"/>
                <w:szCs w:val="22"/>
              </w:rPr>
              <w:t>Liczba osi obliczeniowych (100kN) na dobę, na pas obliczeniowy</w:t>
            </w:r>
          </w:p>
          <w:p w:rsidR="00020930" w:rsidRPr="002F25AD" w:rsidRDefault="00020930" w:rsidP="00020930">
            <w:pPr>
              <w:pStyle w:val="Tekstpodstawowy2"/>
              <w:spacing w:after="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25AD">
              <w:rPr>
                <w:rFonts w:ascii="Arial" w:hAnsi="Arial" w:cs="Arial"/>
                <w:b/>
                <w:sz w:val="22"/>
                <w:szCs w:val="22"/>
              </w:rPr>
              <w:t>L</w:t>
            </w:r>
          </w:p>
        </w:tc>
      </w:tr>
      <w:tr w:rsidR="00020930" w:rsidRPr="002F25AD" w:rsidTr="00C71350">
        <w:tc>
          <w:tcPr>
            <w:tcW w:w="1985" w:type="dxa"/>
            <w:vAlign w:val="center"/>
          </w:tcPr>
          <w:p w:rsidR="00020930" w:rsidRPr="002F25AD" w:rsidRDefault="00020930" w:rsidP="00020930">
            <w:pPr>
              <w:pStyle w:val="Tekstpodstawowy2"/>
              <w:spacing w:after="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25AD">
              <w:rPr>
                <w:rFonts w:ascii="Arial" w:hAnsi="Arial" w:cs="Arial"/>
                <w:sz w:val="22"/>
                <w:szCs w:val="22"/>
              </w:rPr>
              <w:t>KR1</w:t>
            </w:r>
          </w:p>
        </w:tc>
        <w:tc>
          <w:tcPr>
            <w:tcW w:w="7117" w:type="dxa"/>
            <w:vAlign w:val="center"/>
          </w:tcPr>
          <w:p w:rsidR="00020930" w:rsidRPr="002F25AD" w:rsidRDefault="00020930" w:rsidP="00020930">
            <w:pPr>
              <w:pStyle w:val="Tekstpodstawowy2"/>
              <w:spacing w:after="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25AD">
              <w:rPr>
                <w:rFonts w:ascii="Arial" w:hAnsi="Arial" w:cs="Arial"/>
                <w:sz w:val="22"/>
                <w:szCs w:val="22"/>
              </w:rPr>
              <w:t>≤ 12</w:t>
            </w:r>
          </w:p>
        </w:tc>
      </w:tr>
      <w:tr w:rsidR="00020930" w:rsidRPr="002F25AD" w:rsidTr="00C71350">
        <w:tc>
          <w:tcPr>
            <w:tcW w:w="1985" w:type="dxa"/>
            <w:vAlign w:val="center"/>
          </w:tcPr>
          <w:p w:rsidR="00020930" w:rsidRPr="002F25AD" w:rsidRDefault="00020930" w:rsidP="00020930">
            <w:pPr>
              <w:pStyle w:val="Tekstpodstawowy2"/>
              <w:spacing w:after="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25AD">
              <w:rPr>
                <w:rFonts w:ascii="Arial" w:hAnsi="Arial" w:cs="Arial"/>
                <w:sz w:val="22"/>
                <w:szCs w:val="22"/>
              </w:rPr>
              <w:softHyphen/>
              <w:t>KR2</w:t>
            </w:r>
          </w:p>
        </w:tc>
        <w:tc>
          <w:tcPr>
            <w:tcW w:w="7117" w:type="dxa"/>
            <w:vAlign w:val="center"/>
          </w:tcPr>
          <w:p w:rsidR="00020930" w:rsidRPr="002F25AD" w:rsidRDefault="00020930" w:rsidP="00020930">
            <w:pPr>
              <w:pStyle w:val="Tekstpodstawowy2"/>
              <w:spacing w:after="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25AD">
              <w:rPr>
                <w:rFonts w:ascii="Arial" w:hAnsi="Arial" w:cs="Arial"/>
                <w:sz w:val="22"/>
                <w:szCs w:val="22"/>
              </w:rPr>
              <w:t>13 – 70</w:t>
            </w:r>
          </w:p>
        </w:tc>
      </w:tr>
      <w:tr w:rsidR="00020930" w:rsidRPr="002F25AD" w:rsidTr="00C71350">
        <w:tc>
          <w:tcPr>
            <w:tcW w:w="1985" w:type="dxa"/>
            <w:vAlign w:val="center"/>
          </w:tcPr>
          <w:p w:rsidR="00020930" w:rsidRPr="002F25AD" w:rsidRDefault="00020930" w:rsidP="00020930">
            <w:pPr>
              <w:pStyle w:val="Tekstpodstawowy2"/>
              <w:spacing w:after="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25AD">
              <w:rPr>
                <w:rFonts w:ascii="Arial" w:hAnsi="Arial" w:cs="Arial"/>
                <w:sz w:val="22"/>
                <w:szCs w:val="22"/>
              </w:rPr>
              <w:softHyphen/>
              <w:t>KR3</w:t>
            </w:r>
          </w:p>
        </w:tc>
        <w:tc>
          <w:tcPr>
            <w:tcW w:w="7117" w:type="dxa"/>
            <w:vAlign w:val="center"/>
          </w:tcPr>
          <w:p w:rsidR="00020930" w:rsidRPr="002F25AD" w:rsidRDefault="00020930" w:rsidP="00020930">
            <w:pPr>
              <w:pStyle w:val="Tekstpodstawowy2"/>
              <w:spacing w:after="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25AD">
              <w:rPr>
                <w:rFonts w:ascii="Arial" w:hAnsi="Arial" w:cs="Arial"/>
                <w:sz w:val="22"/>
                <w:szCs w:val="22"/>
              </w:rPr>
              <w:t>71 – 335</w:t>
            </w:r>
          </w:p>
        </w:tc>
      </w:tr>
      <w:tr w:rsidR="00020930" w:rsidRPr="002F25AD" w:rsidTr="00C71350">
        <w:tc>
          <w:tcPr>
            <w:tcW w:w="1985" w:type="dxa"/>
            <w:vAlign w:val="center"/>
          </w:tcPr>
          <w:p w:rsidR="00020930" w:rsidRPr="002F25AD" w:rsidRDefault="00020930" w:rsidP="00020930">
            <w:pPr>
              <w:pStyle w:val="Tekstpodstawowy2"/>
              <w:spacing w:after="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25AD">
              <w:rPr>
                <w:rFonts w:ascii="Arial" w:hAnsi="Arial" w:cs="Arial"/>
                <w:sz w:val="22"/>
                <w:szCs w:val="22"/>
              </w:rPr>
              <w:t>KR4</w:t>
            </w:r>
          </w:p>
        </w:tc>
        <w:tc>
          <w:tcPr>
            <w:tcW w:w="7117" w:type="dxa"/>
            <w:vAlign w:val="center"/>
          </w:tcPr>
          <w:p w:rsidR="00020930" w:rsidRPr="002F25AD" w:rsidRDefault="00020930" w:rsidP="00020930">
            <w:pPr>
              <w:pStyle w:val="Tekstpodstawowy2"/>
              <w:spacing w:after="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25AD">
              <w:rPr>
                <w:rFonts w:ascii="Arial" w:hAnsi="Arial" w:cs="Arial"/>
                <w:sz w:val="22"/>
                <w:szCs w:val="22"/>
              </w:rPr>
              <w:t>336 – 1000</w:t>
            </w:r>
          </w:p>
        </w:tc>
      </w:tr>
      <w:tr w:rsidR="00020930" w:rsidRPr="002F25AD" w:rsidTr="00C71350">
        <w:tc>
          <w:tcPr>
            <w:tcW w:w="1985" w:type="dxa"/>
            <w:vAlign w:val="center"/>
          </w:tcPr>
          <w:p w:rsidR="00020930" w:rsidRPr="002F25AD" w:rsidRDefault="00020930" w:rsidP="00020930">
            <w:pPr>
              <w:pStyle w:val="Tekstpodstawowy2"/>
              <w:spacing w:after="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25AD">
              <w:rPr>
                <w:rFonts w:ascii="Arial" w:hAnsi="Arial" w:cs="Arial"/>
                <w:sz w:val="22"/>
                <w:szCs w:val="22"/>
              </w:rPr>
              <w:t>KR5</w:t>
            </w:r>
          </w:p>
        </w:tc>
        <w:tc>
          <w:tcPr>
            <w:tcW w:w="7117" w:type="dxa"/>
            <w:vAlign w:val="center"/>
          </w:tcPr>
          <w:p w:rsidR="00020930" w:rsidRPr="002F25AD" w:rsidRDefault="00020930" w:rsidP="00020930">
            <w:pPr>
              <w:pStyle w:val="Tekstpodstawowy2"/>
              <w:spacing w:after="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25AD">
              <w:rPr>
                <w:rFonts w:ascii="Arial" w:hAnsi="Arial" w:cs="Arial"/>
                <w:sz w:val="22"/>
                <w:szCs w:val="22"/>
              </w:rPr>
              <w:t>1001 – 2000</w:t>
            </w:r>
          </w:p>
        </w:tc>
      </w:tr>
      <w:tr w:rsidR="00020930" w:rsidRPr="002F25AD" w:rsidTr="00C71350">
        <w:tc>
          <w:tcPr>
            <w:tcW w:w="1985" w:type="dxa"/>
            <w:vAlign w:val="center"/>
          </w:tcPr>
          <w:p w:rsidR="00020930" w:rsidRPr="002F25AD" w:rsidRDefault="00020930" w:rsidP="00020930">
            <w:pPr>
              <w:pStyle w:val="Tekstpodstawowy2"/>
              <w:spacing w:after="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25AD">
              <w:rPr>
                <w:rFonts w:ascii="Arial" w:hAnsi="Arial" w:cs="Arial"/>
                <w:sz w:val="22"/>
                <w:szCs w:val="22"/>
              </w:rPr>
              <w:t>KR6</w:t>
            </w:r>
          </w:p>
        </w:tc>
        <w:tc>
          <w:tcPr>
            <w:tcW w:w="7117" w:type="dxa"/>
            <w:vAlign w:val="center"/>
          </w:tcPr>
          <w:p w:rsidR="00020930" w:rsidRPr="002F25AD" w:rsidRDefault="00020930" w:rsidP="00020930">
            <w:pPr>
              <w:pStyle w:val="Tekstpodstawowy2"/>
              <w:spacing w:after="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25AD">
              <w:rPr>
                <w:rFonts w:ascii="Arial" w:hAnsi="Arial" w:cs="Arial"/>
                <w:sz w:val="22"/>
                <w:szCs w:val="22"/>
              </w:rPr>
              <w:t>≥ 2001</w:t>
            </w:r>
          </w:p>
        </w:tc>
      </w:tr>
    </w:tbl>
    <w:p w:rsidR="0093218D" w:rsidRDefault="0093218D" w:rsidP="00020930">
      <w:pPr>
        <w:pStyle w:val="Tekstpodstawowy2"/>
        <w:spacing w:after="0"/>
        <w:rPr>
          <w:rFonts w:ascii="Arial" w:hAnsi="Arial" w:cs="Arial"/>
          <w:sz w:val="22"/>
          <w:szCs w:val="22"/>
          <w:u w:val="single"/>
        </w:rPr>
      </w:pPr>
    </w:p>
    <w:p w:rsidR="00020930" w:rsidRDefault="00020930" w:rsidP="00020930">
      <w:pPr>
        <w:pStyle w:val="Tekstpodstawowy2"/>
        <w:spacing w:after="0"/>
        <w:rPr>
          <w:rFonts w:ascii="Arial" w:hAnsi="Arial" w:cs="Arial"/>
          <w:sz w:val="22"/>
          <w:szCs w:val="22"/>
          <w:u w:val="single"/>
        </w:rPr>
      </w:pPr>
      <w:r w:rsidRPr="00A16411">
        <w:rPr>
          <w:rFonts w:ascii="Arial" w:hAnsi="Arial" w:cs="Arial"/>
          <w:sz w:val="22"/>
          <w:szCs w:val="22"/>
          <w:u w:val="single"/>
        </w:rPr>
        <w:t>Wyznaczenie kategorii ruchu dla</w:t>
      </w:r>
      <w:r>
        <w:rPr>
          <w:rFonts w:ascii="Arial" w:hAnsi="Arial" w:cs="Arial"/>
          <w:sz w:val="22"/>
          <w:szCs w:val="22"/>
          <w:u w:val="single"/>
        </w:rPr>
        <w:t xml:space="preserve"> ul. </w:t>
      </w:r>
      <w:proofErr w:type="spellStart"/>
      <w:r w:rsidR="00C4619D">
        <w:rPr>
          <w:rFonts w:ascii="Arial" w:hAnsi="Arial" w:cs="Arial"/>
          <w:sz w:val="22"/>
          <w:szCs w:val="22"/>
          <w:u w:val="single"/>
        </w:rPr>
        <w:t>Łodzkiej</w:t>
      </w:r>
      <w:proofErr w:type="spellEnd"/>
    </w:p>
    <w:p w:rsidR="00C53D4E" w:rsidRDefault="00020930" w:rsidP="00020930">
      <w:pPr>
        <w:pStyle w:val="Tekstpodstawowy2"/>
        <w:spacing w:after="0"/>
        <w:rPr>
          <w:rFonts w:ascii="Arial" w:hAnsi="Arial" w:cs="Arial"/>
          <w:sz w:val="22"/>
          <w:szCs w:val="22"/>
        </w:rPr>
      </w:pPr>
      <w:r w:rsidRPr="00A16411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P</w:t>
      </w:r>
      <w:r w:rsidRPr="00A16411">
        <w:rPr>
          <w:rFonts w:ascii="Arial" w:hAnsi="Arial" w:cs="Arial"/>
          <w:sz w:val="22"/>
          <w:szCs w:val="22"/>
        </w:rPr>
        <w:t>rzyjęto f = 0,</w:t>
      </w:r>
      <w:r w:rsidR="005E19F5">
        <w:rPr>
          <w:rFonts w:ascii="Arial" w:hAnsi="Arial" w:cs="Arial"/>
          <w:sz w:val="22"/>
          <w:szCs w:val="22"/>
        </w:rPr>
        <w:t>45</w:t>
      </w:r>
      <w:r w:rsidRPr="00A1641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(droga </w:t>
      </w:r>
      <w:proofErr w:type="spellStart"/>
      <w:r>
        <w:rPr>
          <w:rFonts w:ascii="Arial" w:hAnsi="Arial" w:cs="Arial"/>
          <w:sz w:val="22"/>
          <w:szCs w:val="22"/>
        </w:rPr>
        <w:t>j</w:t>
      </w:r>
      <w:r w:rsidRPr="00A16411">
        <w:rPr>
          <w:rFonts w:ascii="Arial" w:hAnsi="Arial" w:cs="Arial"/>
          <w:sz w:val="22"/>
          <w:szCs w:val="22"/>
        </w:rPr>
        <w:t>ednojezdniow</w:t>
      </w:r>
      <w:r>
        <w:rPr>
          <w:rFonts w:ascii="Arial" w:hAnsi="Arial" w:cs="Arial"/>
          <w:sz w:val="22"/>
          <w:szCs w:val="22"/>
        </w:rPr>
        <w:t>a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5E19F5">
        <w:rPr>
          <w:rFonts w:ascii="Arial" w:hAnsi="Arial" w:cs="Arial"/>
          <w:sz w:val="22"/>
          <w:szCs w:val="22"/>
        </w:rPr>
        <w:t>cztero</w:t>
      </w:r>
      <w:r>
        <w:rPr>
          <w:rFonts w:ascii="Arial" w:hAnsi="Arial" w:cs="Arial"/>
          <w:sz w:val="22"/>
          <w:szCs w:val="22"/>
        </w:rPr>
        <w:t>pasowa</w:t>
      </w:r>
      <w:proofErr w:type="spellEnd"/>
      <w:r w:rsidRPr="00A16411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 </w:t>
      </w:r>
    </w:p>
    <w:p w:rsidR="00020930" w:rsidRDefault="00020930" w:rsidP="00020930">
      <w:pPr>
        <w:pStyle w:val="Tekstpodstawowy2"/>
        <w:spacing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oraz </w:t>
      </w:r>
      <w:r w:rsidRPr="00A16411">
        <w:rPr>
          <w:rFonts w:ascii="Arial" w:hAnsi="Arial" w:cs="Arial"/>
          <w:sz w:val="22"/>
          <w:szCs w:val="22"/>
        </w:rPr>
        <w:t>N</w:t>
      </w:r>
      <w:r w:rsidRPr="00A16411">
        <w:rPr>
          <w:rFonts w:ascii="Arial" w:hAnsi="Arial" w:cs="Arial"/>
          <w:sz w:val="22"/>
          <w:szCs w:val="22"/>
          <w:vertAlign w:val="subscript"/>
        </w:rPr>
        <w:t>1</w:t>
      </w:r>
      <w:r w:rsidRPr="00A16411">
        <w:rPr>
          <w:rFonts w:ascii="Arial" w:hAnsi="Arial" w:cs="Arial"/>
          <w:sz w:val="22"/>
          <w:szCs w:val="22"/>
        </w:rPr>
        <w:t xml:space="preserve"> = </w:t>
      </w:r>
      <w:r w:rsidR="005E19F5">
        <w:rPr>
          <w:rFonts w:ascii="Arial" w:hAnsi="Arial" w:cs="Arial"/>
          <w:sz w:val="22"/>
          <w:szCs w:val="22"/>
        </w:rPr>
        <w:t>770</w:t>
      </w:r>
      <w:r>
        <w:rPr>
          <w:rFonts w:ascii="Arial" w:hAnsi="Arial" w:cs="Arial"/>
          <w:sz w:val="22"/>
          <w:szCs w:val="22"/>
        </w:rPr>
        <w:t xml:space="preserve">, </w:t>
      </w:r>
      <w:r w:rsidRPr="00A16411">
        <w:rPr>
          <w:rFonts w:ascii="Arial" w:hAnsi="Arial" w:cs="Arial"/>
          <w:sz w:val="22"/>
          <w:szCs w:val="22"/>
        </w:rPr>
        <w:t>N</w:t>
      </w:r>
      <w:r w:rsidRPr="00A16411">
        <w:rPr>
          <w:rFonts w:ascii="Arial" w:hAnsi="Arial" w:cs="Arial"/>
          <w:sz w:val="22"/>
          <w:szCs w:val="22"/>
          <w:vertAlign w:val="subscript"/>
        </w:rPr>
        <w:t>2</w:t>
      </w:r>
      <w:r w:rsidRPr="00A16411">
        <w:rPr>
          <w:rFonts w:ascii="Arial" w:hAnsi="Arial" w:cs="Arial"/>
          <w:sz w:val="22"/>
          <w:szCs w:val="22"/>
        </w:rPr>
        <w:t xml:space="preserve"> = </w:t>
      </w:r>
      <w:r w:rsidR="005E19F5">
        <w:rPr>
          <w:rFonts w:ascii="Arial" w:hAnsi="Arial" w:cs="Arial"/>
          <w:sz w:val="22"/>
          <w:szCs w:val="22"/>
        </w:rPr>
        <w:t>1420</w:t>
      </w:r>
      <w:r>
        <w:rPr>
          <w:rFonts w:ascii="Arial" w:hAnsi="Arial" w:cs="Arial"/>
          <w:sz w:val="22"/>
          <w:szCs w:val="22"/>
        </w:rPr>
        <w:t xml:space="preserve"> i </w:t>
      </w:r>
      <w:r w:rsidRPr="00A16411">
        <w:rPr>
          <w:rFonts w:ascii="Arial" w:hAnsi="Arial" w:cs="Arial"/>
          <w:sz w:val="22"/>
          <w:szCs w:val="22"/>
        </w:rPr>
        <w:t>N</w:t>
      </w:r>
      <w:r w:rsidRPr="00A16411">
        <w:rPr>
          <w:rFonts w:ascii="Arial" w:hAnsi="Arial" w:cs="Arial"/>
          <w:sz w:val="22"/>
          <w:szCs w:val="22"/>
          <w:vertAlign w:val="subscript"/>
        </w:rPr>
        <w:t>3</w:t>
      </w:r>
      <w:r>
        <w:rPr>
          <w:rFonts w:ascii="Arial" w:hAnsi="Arial" w:cs="Arial"/>
          <w:sz w:val="22"/>
          <w:szCs w:val="22"/>
          <w:vertAlign w:val="subscript"/>
        </w:rPr>
        <w:t> </w:t>
      </w:r>
      <w:r w:rsidRPr="00A16411">
        <w:rPr>
          <w:rFonts w:ascii="Arial" w:hAnsi="Arial" w:cs="Arial"/>
          <w:sz w:val="22"/>
          <w:szCs w:val="22"/>
        </w:rPr>
        <w:t>=</w:t>
      </w:r>
      <w:r w:rsidR="005E19F5">
        <w:rPr>
          <w:rFonts w:ascii="Arial" w:hAnsi="Arial" w:cs="Arial"/>
          <w:sz w:val="22"/>
          <w:szCs w:val="22"/>
        </w:rPr>
        <w:t> 295</w:t>
      </w:r>
      <w:r>
        <w:rPr>
          <w:rFonts w:ascii="Arial" w:hAnsi="Arial" w:cs="Arial"/>
          <w:sz w:val="22"/>
          <w:szCs w:val="22"/>
        </w:rPr>
        <w:t>:</w:t>
      </w:r>
    </w:p>
    <w:p w:rsidR="00020930" w:rsidRPr="00A16411" w:rsidRDefault="00020930" w:rsidP="00020930">
      <w:pPr>
        <w:pStyle w:val="Tekstpodstawowy2"/>
        <w:spacing w:after="0"/>
        <w:rPr>
          <w:rFonts w:ascii="Arial" w:hAnsi="Arial" w:cs="Arial"/>
          <w:sz w:val="22"/>
          <w:szCs w:val="22"/>
        </w:rPr>
      </w:pPr>
    </w:p>
    <w:p w:rsidR="00020930" w:rsidRPr="002F25AD" w:rsidRDefault="00020930" w:rsidP="00020930">
      <w:pPr>
        <w:pStyle w:val="Tekstpodstawowy2"/>
        <w:spacing w:after="0"/>
        <w:rPr>
          <w:rFonts w:ascii="Arial" w:hAnsi="Arial" w:cs="Arial"/>
          <w:b/>
          <w:sz w:val="22"/>
          <w:szCs w:val="22"/>
          <w:u w:val="single"/>
        </w:rPr>
      </w:pPr>
      <w:r w:rsidRPr="002F25AD">
        <w:rPr>
          <w:rFonts w:ascii="Arial" w:hAnsi="Arial" w:cs="Arial"/>
          <w:sz w:val="22"/>
          <w:szCs w:val="22"/>
        </w:rPr>
        <w:t>L</w:t>
      </w:r>
      <w:r w:rsidRPr="002F25AD">
        <w:rPr>
          <w:rFonts w:ascii="Arial" w:hAnsi="Arial" w:cs="Arial"/>
          <w:sz w:val="22"/>
          <w:szCs w:val="22"/>
          <w:vertAlign w:val="subscript"/>
        </w:rPr>
        <w:t>1</w:t>
      </w:r>
      <w:r w:rsidRPr="002F25AD">
        <w:rPr>
          <w:rFonts w:ascii="Arial" w:hAnsi="Arial" w:cs="Arial"/>
          <w:sz w:val="22"/>
          <w:szCs w:val="22"/>
        </w:rPr>
        <w:t xml:space="preserve"> = (</w:t>
      </w:r>
      <w:r w:rsidR="005E19F5">
        <w:rPr>
          <w:rFonts w:ascii="Arial" w:hAnsi="Arial" w:cs="Arial"/>
          <w:sz w:val="22"/>
          <w:szCs w:val="22"/>
        </w:rPr>
        <w:t>770</w:t>
      </w:r>
      <w:r w:rsidRPr="002F25AD">
        <w:rPr>
          <w:rFonts w:ascii="Arial" w:hAnsi="Arial" w:cs="Arial"/>
          <w:sz w:val="22"/>
          <w:szCs w:val="22"/>
        </w:rPr>
        <w:t xml:space="preserve"> x 0,109 + </w:t>
      </w:r>
      <w:r w:rsidR="005E19F5">
        <w:rPr>
          <w:rFonts w:ascii="Arial" w:hAnsi="Arial" w:cs="Arial"/>
          <w:sz w:val="22"/>
          <w:szCs w:val="22"/>
        </w:rPr>
        <w:t>1420</w:t>
      </w:r>
      <w:r w:rsidRPr="002F25AD">
        <w:rPr>
          <w:rFonts w:ascii="Arial" w:hAnsi="Arial" w:cs="Arial"/>
          <w:sz w:val="22"/>
          <w:szCs w:val="22"/>
        </w:rPr>
        <w:t xml:space="preserve"> x 1,950 + </w:t>
      </w:r>
      <w:r w:rsidR="005E19F5">
        <w:rPr>
          <w:rFonts w:ascii="Arial" w:hAnsi="Arial" w:cs="Arial"/>
          <w:sz w:val="22"/>
          <w:szCs w:val="22"/>
        </w:rPr>
        <w:t>295</w:t>
      </w:r>
      <w:r w:rsidRPr="002F25AD">
        <w:rPr>
          <w:rFonts w:ascii="Arial" w:hAnsi="Arial" w:cs="Arial"/>
          <w:sz w:val="22"/>
          <w:szCs w:val="22"/>
        </w:rPr>
        <w:t xml:space="preserve"> x 0,594) x 0,</w:t>
      </w:r>
      <w:r w:rsidR="005E19F5">
        <w:rPr>
          <w:rFonts w:ascii="Arial" w:hAnsi="Arial" w:cs="Arial"/>
          <w:sz w:val="22"/>
          <w:szCs w:val="22"/>
        </w:rPr>
        <w:t>45</w:t>
      </w:r>
      <w:r w:rsidRPr="002F25AD">
        <w:rPr>
          <w:rFonts w:ascii="Arial" w:hAnsi="Arial" w:cs="Arial"/>
          <w:sz w:val="22"/>
          <w:szCs w:val="22"/>
        </w:rPr>
        <w:t xml:space="preserve"> = </w:t>
      </w:r>
      <w:r w:rsidR="00666512">
        <w:rPr>
          <w:rFonts w:ascii="Arial" w:hAnsi="Arial" w:cs="Arial"/>
          <w:b/>
          <w:sz w:val="22"/>
          <w:szCs w:val="22"/>
        </w:rPr>
        <w:t>1362,60</w:t>
      </w:r>
      <w:r w:rsidRPr="002F25AD">
        <w:rPr>
          <w:rFonts w:ascii="Arial" w:hAnsi="Arial" w:cs="Arial"/>
          <w:b/>
          <w:sz w:val="22"/>
          <w:szCs w:val="22"/>
        </w:rPr>
        <w:t xml:space="preserve"> =&gt; </w:t>
      </w:r>
      <w:r w:rsidRPr="002F25AD">
        <w:rPr>
          <w:rFonts w:ascii="Arial" w:hAnsi="Arial" w:cs="Arial"/>
          <w:b/>
          <w:sz w:val="22"/>
          <w:szCs w:val="22"/>
          <w:u w:val="single"/>
        </w:rPr>
        <w:t>KR</w:t>
      </w:r>
      <w:r w:rsidR="00666512">
        <w:rPr>
          <w:rFonts w:ascii="Arial" w:hAnsi="Arial" w:cs="Arial"/>
          <w:b/>
          <w:sz w:val="22"/>
          <w:szCs w:val="22"/>
          <w:u w:val="single"/>
        </w:rPr>
        <w:t>5</w:t>
      </w:r>
    </w:p>
    <w:p w:rsidR="00020930" w:rsidRDefault="005E19F5" w:rsidP="005E19F5">
      <w:pPr>
        <w:pStyle w:val="Tekstpodstawowy2"/>
        <w:spacing w:after="0"/>
        <w:ind w:firstLine="851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Pr="00A16411">
        <w:rPr>
          <w:rFonts w:ascii="Arial" w:hAnsi="Arial" w:cs="Arial"/>
          <w:sz w:val="22"/>
          <w:szCs w:val="22"/>
        </w:rPr>
        <w:t xml:space="preserve">rzyjęto f = 0,50 </w:t>
      </w:r>
      <w:r>
        <w:rPr>
          <w:rFonts w:ascii="Arial" w:hAnsi="Arial" w:cs="Arial"/>
          <w:sz w:val="22"/>
          <w:szCs w:val="22"/>
        </w:rPr>
        <w:t xml:space="preserve">(droga </w:t>
      </w:r>
      <w:proofErr w:type="spellStart"/>
      <w:r>
        <w:rPr>
          <w:rFonts w:ascii="Arial" w:hAnsi="Arial" w:cs="Arial"/>
          <w:sz w:val="22"/>
          <w:szCs w:val="22"/>
        </w:rPr>
        <w:t>j</w:t>
      </w:r>
      <w:r w:rsidRPr="00A16411">
        <w:rPr>
          <w:rFonts w:ascii="Arial" w:hAnsi="Arial" w:cs="Arial"/>
          <w:sz w:val="22"/>
          <w:szCs w:val="22"/>
        </w:rPr>
        <w:t>ednojezdniow</w:t>
      </w:r>
      <w:r>
        <w:rPr>
          <w:rFonts w:ascii="Arial" w:hAnsi="Arial" w:cs="Arial"/>
          <w:sz w:val="22"/>
          <w:szCs w:val="22"/>
        </w:rPr>
        <w:t>a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sz w:val="22"/>
          <w:szCs w:val="22"/>
        </w:rPr>
        <w:t>dwupasowa</w:t>
      </w:r>
      <w:proofErr w:type="spellEnd"/>
      <w:r w:rsidRPr="00A16411">
        <w:rPr>
          <w:rFonts w:ascii="Arial" w:hAnsi="Arial" w:cs="Arial"/>
          <w:sz w:val="22"/>
          <w:szCs w:val="22"/>
        </w:rPr>
        <w:t>)</w:t>
      </w:r>
    </w:p>
    <w:p w:rsidR="00666512" w:rsidRPr="002F25AD" w:rsidRDefault="00666512" w:rsidP="00666512">
      <w:pPr>
        <w:pStyle w:val="Tekstpodstawowy2"/>
        <w:spacing w:after="0"/>
        <w:rPr>
          <w:rFonts w:ascii="Arial" w:hAnsi="Arial" w:cs="Arial"/>
          <w:b/>
          <w:sz w:val="22"/>
          <w:szCs w:val="22"/>
          <w:u w:val="single"/>
        </w:rPr>
      </w:pPr>
      <w:r w:rsidRPr="002F25AD">
        <w:rPr>
          <w:rFonts w:ascii="Arial" w:hAnsi="Arial" w:cs="Arial"/>
          <w:sz w:val="22"/>
          <w:szCs w:val="22"/>
        </w:rPr>
        <w:t>L</w:t>
      </w:r>
      <w:r w:rsidRPr="002F25AD">
        <w:rPr>
          <w:rFonts w:ascii="Arial" w:hAnsi="Arial" w:cs="Arial"/>
          <w:sz w:val="22"/>
          <w:szCs w:val="22"/>
          <w:vertAlign w:val="subscript"/>
        </w:rPr>
        <w:t>1</w:t>
      </w:r>
      <w:r w:rsidRPr="002F25AD">
        <w:rPr>
          <w:rFonts w:ascii="Arial" w:hAnsi="Arial" w:cs="Arial"/>
          <w:sz w:val="22"/>
          <w:szCs w:val="22"/>
        </w:rPr>
        <w:t xml:space="preserve"> = (</w:t>
      </w:r>
      <w:r>
        <w:rPr>
          <w:rFonts w:ascii="Arial" w:hAnsi="Arial" w:cs="Arial"/>
          <w:sz w:val="22"/>
          <w:szCs w:val="22"/>
        </w:rPr>
        <w:t>770</w:t>
      </w:r>
      <w:r w:rsidRPr="002F25AD">
        <w:rPr>
          <w:rFonts w:ascii="Arial" w:hAnsi="Arial" w:cs="Arial"/>
          <w:sz w:val="22"/>
          <w:szCs w:val="22"/>
        </w:rPr>
        <w:t xml:space="preserve"> x 0,109 + </w:t>
      </w:r>
      <w:r>
        <w:rPr>
          <w:rFonts w:ascii="Arial" w:hAnsi="Arial" w:cs="Arial"/>
          <w:sz w:val="22"/>
          <w:szCs w:val="22"/>
        </w:rPr>
        <w:t>1420</w:t>
      </w:r>
      <w:r w:rsidRPr="002F25AD">
        <w:rPr>
          <w:rFonts w:ascii="Arial" w:hAnsi="Arial" w:cs="Arial"/>
          <w:sz w:val="22"/>
          <w:szCs w:val="22"/>
        </w:rPr>
        <w:t xml:space="preserve"> x 1,950 + </w:t>
      </w:r>
      <w:r>
        <w:rPr>
          <w:rFonts w:ascii="Arial" w:hAnsi="Arial" w:cs="Arial"/>
          <w:sz w:val="22"/>
          <w:szCs w:val="22"/>
        </w:rPr>
        <w:t>295</w:t>
      </w:r>
      <w:r w:rsidRPr="002F25AD">
        <w:rPr>
          <w:rFonts w:ascii="Arial" w:hAnsi="Arial" w:cs="Arial"/>
          <w:sz w:val="22"/>
          <w:szCs w:val="22"/>
        </w:rPr>
        <w:t xml:space="preserve"> x 0,594) x 0,</w:t>
      </w:r>
      <w:r>
        <w:rPr>
          <w:rFonts w:ascii="Arial" w:hAnsi="Arial" w:cs="Arial"/>
          <w:sz w:val="22"/>
          <w:szCs w:val="22"/>
        </w:rPr>
        <w:t>50770</w:t>
      </w:r>
      <w:r w:rsidRPr="002F25AD">
        <w:rPr>
          <w:rFonts w:ascii="Arial" w:hAnsi="Arial" w:cs="Arial"/>
          <w:sz w:val="22"/>
          <w:szCs w:val="22"/>
        </w:rPr>
        <w:t xml:space="preserve"> = </w:t>
      </w:r>
      <w:r>
        <w:rPr>
          <w:rFonts w:ascii="Arial" w:hAnsi="Arial" w:cs="Arial"/>
          <w:b/>
          <w:sz w:val="22"/>
          <w:szCs w:val="22"/>
        </w:rPr>
        <w:t>1513,96</w:t>
      </w:r>
      <w:r w:rsidRPr="002F25AD">
        <w:rPr>
          <w:rFonts w:ascii="Arial" w:hAnsi="Arial" w:cs="Arial"/>
          <w:b/>
          <w:sz w:val="22"/>
          <w:szCs w:val="22"/>
        </w:rPr>
        <w:t xml:space="preserve"> =&gt; </w:t>
      </w:r>
      <w:r w:rsidRPr="002F25AD">
        <w:rPr>
          <w:rFonts w:ascii="Arial" w:hAnsi="Arial" w:cs="Arial"/>
          <w:b/>
          <w:sz w:val="22"/>
          <w:szCs w:val="22"/>
          <w:u w:val="single"/>
        </w:rPr>
        <w:t>KR</w:t>
      </w:r>
      <w:r>
        <w:rPr>
          <w:rFonts w:ascii="Arial" w:hAnsi="Arial" w:cs="Arial"/>
          <w:b/>
          <w:sz w:val="22"/>
          <w:szCs w:val="22"/>
          <w:u w:val="single"/>
        </w:rPr>
        <w:t>5</w:t>
      </w:r>
    </w:p>
    <w:p w:rsidR="00020930" w:rsidRDefault="00020930" w:rsidP="00020930">
      <w:pPr>
        <w:pStyle w:val="Tekstpodstawowy2"/>
        <w:spacing w:after="0"/>
        <w:rPr>
          <w:rFonts w:ascii="Arial" w:hAnsi="Arial" w:cs="Arial"/>
          <w:color w:val="FF0000"/>
          <w:sz w:val="22"/>
          <w:szCs w:val="22"/>
        </w:rPr>
      </w:pPr>
    </w:p>
    <w:p w:rsidR="00020930" w:rsidRDefault="00666512" w:rsidP="00020930">
      <w:pPr>
        <w:pStyle w:val="Tekstpodstawowy2"/>
        <w:spacing w:after="0"/>
        <w:ind w:firstLine="85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 prośbę inwestora do projektowania przyjęto kategorie ruchu </w:t>
      </w:r>
      <w:r w:rsidR="00020930">
        <w:rPr>
          <w:rFonts w:ascii="Arial" w:hAnsi="Arial" w:cs="Arial"/>
          <w:sz w:val="22"/>
          <w:szCs w:val="22"/>
        </w:rPr>
        <w:t xml:space="preserve"> </w:t>
      </w:r>
      <w:r w:rsidR="00020930" w:rsidRPr="00A16411">
        <w:rPr>
          <w:rFonts w:ascii="Arial" w:hAnsi="Arial" w:cs="Arial"/>
          <w:b/>
          <w:sz w:val="22"/>
          <w:szCs w:val="22"/>
          <w:u w:val="single"/>
        </w:rPr>
        <w:t>KR</w:t>
      </w:r>
      <w:r>
        <w:rPr>
          <w:rFonts w:ascii="Arial" w:hAnsi="Arial" w:cs="Arial"/>
          <w:b/>
          <w:sz w:val="22"/>
          <w:szCs w:val="22"/>
          <w:u w:val="single"/>
        </w:rPr>
        <w:t>6</w:t>
      </w:r>
      <w:r w:rsidR="00020930">
        <w:rPr>
          <w:rFonts w:ascii="Arial" w:hAnsi="Arial" w:cs="Arial"/>
          <w:sz w:val="22"/>
          <w:szCs w:val="22"/>
        </w:rPr>
        <w:t>.</w:t>
      </w:r>
    </w:p>
    <w:p w:rsidR="00020930" w:rsidRDefault="00020930" w:rsidP="00020930">
      <w:pPr>
        <w:pStyle w:val="Tekstpodstawowy2"/>
        <w:tabs>
          <w:tab w:val="center" w:pos="7797"/>
        </w:tabs>
        <w:spacing w:after="0"/>
        <w:jc w:val="left"/>
        <w:rPr>
          <w:rFonts w:ascii="Arial" w:hAnsi="Arial" w:cs="Arial"/>
          <w:sz w:val="22"/>
          <w:szCs w:val="22"/>
        </w:rPr>
      </w:pPr>
    </w:p>
    <w:p w:rsidR="00020930" w:rsidRDefault="00020930" w:rsidP="00020930">
      <w:pPr>
        <w:pStyle w:val="Tekstpodstawowy2"/>
        <w:tabs>
          <w:tab w:val="center" w:pos="7797"/>
        </w:tabs>
        <w:spacing w:after="0"/>
        <w:jc w:val="left"/>
        <w:rPr>
          <w:rFonts w:ascii="Arial" w:hAnsi="Arial" w:cs="Arial"/>
          <w:sz w:val="22"/>
          <w:szCs w:val="22"/>
        </w:rPr>
      </w:pPr>
    </w:p>
    <w:p w:rsidR="00020930" w:rsidRDefault="00020930" w:rsidP="00020930">
      <w:pPr>
        <w:pStyle w:val="Tekstpodstawowy2"/>
        <w:tabs>
          <w:tab w:val="center" w:pos="7797"/>
        </w:tabs>
        <w:spacing w:after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Opracował:</w:t>
      </w:r>
    </w:p>
    <w:p w:rsidR="00020930" w:rsidRDefault="00020930" w:rsidP="00020930">
      <w:pPr>
        <w:pStyle w:val="Tekstpodstawowy2"/>
        <w:tabs>
          <w:tab w:val="center" w:pos="7797"/>
        </w:tabs>
        <w:spacing w:after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020930" w:rsidRDefault="00020930" w:rsidP="00020930">
      <w:pPr>
        <w:pStyle w:val="Tekstpodstawowy2"/>
        <w:tabs>
          <w:tab w:val="center" w:pos="7797"/>
        </w:tabs>
        <w:spacing w:after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Michał Baumgart</w:t>
      </w:r>
    </w:p>
    <w:p w:rsidR="00020930" w:rsidRDefault="00020930" w:rsidP="00020930">
      <w:pPr>
        <w:pStyle w:val="Tekstpodstawowy2"/>
        <w:tabs>
          <w:tab w:val="center" w:pos="7797"/>
        </w:tabs>
        <w:spacing w:after="0" w:line="24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 xml:space="preserve">Nr </w:t>
      </w:r>
      <w:proofErr w:type="spellStart"/>
      <w:r>
        <w:rPr>
          <w:rFonts w:ascii="Arial" w:hAnsi="Arial" w:cs="Arial"/>
          <w:sz w:val="22"/>
          <w:szCs w:val="22"/>
        </w:rPr>
        <w:t>upr</w:t>
      </w:r>
      <w:proofErr w:type="spellEnd"/>
      <w:r>
        <w:rPr>
          <w:rFonts w:ascii="Arial" w:hAnsi="Arial" w:cs="Arial"/>
          <w:sz w:val="22"/>
          <w:szCs w:val="22"/>
        </w:rPr>
        <w:t>. WKP/0252/POOD/08</w:t>
      </w:r>
    </w:p>
    <w:p w:rsidR="00020930" w:rsidRDefault="00020930" w:rsidP="00020930">
      <w:pPr>
        <w:pStyle w:val="Tekstpodstawowy2"/>
        <w:tabs>
          <w:tab w:val="center" w:pos="7797"/>
        </w:tabs>
        <w:spacing w:after="0" w:line="240" w:lineRule="auto"/>
        <w:jc w:val="left"/>
        <w:rPr>
          <w:rFonts w:ascii="Arial" w:hAnsi="Arial" w:cs="Arial"/>
          <w:sz w:val="18"/>
          <w:szCs w:val="20"/>
        </w:rPr>
      </w:pPr>
      <w:r>
        <w:rPr>
          <w:rFonts w:ascii="Arial" w:hAnsi="Arial" w:cs="Arial"/>
          <w:sz w:val="18"/>
          <w:szCs w:val="20"/>
        </w:rPr>
        <w:tab/>
      </w:r>
    </w:p>
    <w:p w:rsidR="00AF0667" w:rsidRPr="00F37644" w:rsidRDefault="00020930" w:rsidP="00382F3C">
      <w:pPr>
        <w:pStyle w:val="Nagwek1"/>
        <w:spacing w:before="0" w:after="0"/>
        <w:rPr>
          <w:rFonts w:ascii="Arial" w:hAnsi="Arial" w:cs="Arial"/>
          <w:smallCaps/>
          <w:sz w:val="36"/>
          <w:szCs w:val="36"/>
          <w:u w:val="single"/>
        </w:rPr>
      </w:pPr>
      <w:r>
        <w:rPr>
          <w:rFonts w:ascii="Arial" w:hAnsi="Arial" w:cs="Arial"/>
          <w:smallCaps/>
          <w:sz w:val="36"/>
          <w:szCs w:val="36"/>
          <w:u w:val="single"/>
        </w:rPr>
        <w:br w:type="column"/>
      </w:r>
      <w:bookmarkStart w:id="65" w:name="_Toc447782801"/>
      <w:r>
        <w:rPr>
          <w:rFonts w:ascii="Arial" w:hAnsi="Arial" w:cs="Arial"/>
          <w:smallCaps/>
          <w:sz w:val="36"/>
          <w:szCs w:val="36"/>
          <w:u w:val="single"/>
        </w:rPr>
        <w:lastRenderedPageBreak/>
        <w:t>I</w:t>
      </w:r>
      <w:r w:rsidR="00AF0667" w:rsidRPr="00F37644">
        <w:rPr>
          <w:rFonts w:ascii="Arial" w:hAnsi="Arial" w:cs="Arial"/>
          <w:smallCaps/>
          <w:sz w:val="36"/>
          <w:szCs w:val="36"/>
          <w:u w:val="single"/>
        </w:rPr>
        <w:t>II. Część rysunkowa</w:t>
      </w:r>
      <w:bookmarkEnd w:id="65"/>
    </w:p>
    <w:p w:rsidR="00F71FBD" w:rsidRPr="00F37644" w:rsidRDefault="00F71FBD" w:rsidP="00F71FBD">
      <w:pPr>
        <w:pStyle w:val="Nagwek2"/>
        <w:numPr>
          <w:ilvl w:val="0"/>
          <w:numId w:val="16"/>
        </w:numPr>
        <w:tabs>
          <w:tab w:val="clear" w:pos="720"/>
          <w:tab w:val="left" w:pos="0"/>
          <w:tab w:val="num" w:pos="284"/>
          <w:tab w:val="right" w:leader="dot" w:pos="9072"/>
        </w:tabs>
        <w:spacing w:before="0" w:after="0"/>
        <w:ind w:left="567" w:right="-108" w:hanging="425"/>
        <w:rPr>
          <w:rFonts w:ascii="Arial" w:hAnsi="Arial" w:cs="Arial"/>
        </w:rPr>
      </w:pPr>
      <w:bookmarkStart w:id="66" w:name="_Toc447782802"/>
      <w:r w:rsidRPr="00F37644">
        <w:rPr>
          <w:rFonts w:ascii="Arial" w:hAnsi="Arial" w:cs="Arial"/>
        </w:rPr>
        <w:t>Plan orientacyjny</w:t>
      </w:r>
      <w:r w:rsidR="00F37644" w:rsidRPr="00F37644">
        <w:rPr>
          <w:rFonts w:ascii="Arial" w:hAnsi="Arial" w:cs="Arial"/>
        </w:rPr>
        <w:t xml:space="preserve"> (skala 1:10 0</w:t>
      </w:r>
      <w:r w:rsidRPr="00F37644">
        <w:rPr>
          <w:rFonts w:ascii="Arial" w:hAnsi="Arial" w:cs="Arial"/>
        </w:rPr>
        <w:t>00)</w:t>
      </w:r>
      <w:r w:rsidRPr="00F37644">
        <w:rPr>
          <w:rFonts w:ascii="Arial" w:hAnsi="Arial" w:cs="Arial"/>
        </w:rPr>
        <w:tab/>
        <w:t xml:space="preserve">rys. </w:t>
      </w:r>
      <w:r w:rsidR="00F37644" w:rsidRPr="00F37644">
        <w:rPr>
          <w:rFonts w:ascii="Arial" w:hAnsi="Arial" w:cs="Arial"/>
        </w:rPr>
        <w:t>00</w:t>
      </w:r>
      <w:bookmarkEnd w:id="66"/>
    </w:p>
    <w:p w:rsidR="00AF0667" w:rsidRDefault="00F71FBD" w:rsidP="00F71FBD">
      <w:pPr>
        <w:pStyle w:val="Nagwek2"/>
        <w:numPr>
          <w:ilvl w:val="0"/>
          <w:numId w:val="16"/>
        </w:numPr>
        <w:tabs>
          <w:tab w:val="clear" w:pos="720"/>
          <w:tab w:val="left" w:pos="0"/>
          <w:tab w:val="num" w:pos="284"/>
          <w:tab w:val="right" w:leader="dot" w:pos="9072"/>
        </w:tabs>
        <w:spacing w:before="0" w:after="0"/>
        <w:ind w:left="567" w:right="-108" w:hanging="425"/>
        <w:rPr>
          <w:rFonts w:ascii="Arial" w:hAnsi="Arial" w:cs="Arial"/>
        </w:rPr>
      </w:pPr>
      <w:bookmarkStart w:id="67" w:name="_Toc447782803"/>
      <w:r w:rsidRPr="00F37644">
        <w:rPr>
          <w:rFonts w:ascii="Arial" w:hAnsi="Arial" w:cs="Arial"/>
        </w:rPr>
        <w:t xml:space="preserve">Plan </w:t>
      </w:r>
      <w:r w:rsidR="00E2507D">
        <w:rPr>
          <w:rFonts w:ascii="Arial" w:hAnsi="Arial" w:cs="Arial"/>
        </w:rPr>
        <w:t>organizacji ruchu</w:t>
      </w:r>
      <w:r w:rsidRPr="00F37644">
        <w:rPr>
          <w:rFonts w:ascii="Arial" w:hAnsi="Arial" w:cs="Arial"/>
        </w:rPr>
        <w:t xml:space="preserve"> (skala 1:500)</w:t>
      </w:r>
      <w:r w:rsidRPr="00F37644">
        <w:rPr>
          <w:rFonts w:ascii="Arial" w:hAnsi="Arial" w:cs="Arial"/>
        </w:rPr>
        <w:tab/>
        <w:t>rys. 01_1</w:t>
      </w:r>
      <w:r w:rsidR="00F37644" w:rsidRPr="00F37644">
        <w:rPr>
          <w:rFonts w:ascii="Arial" w:hAnsi="Arial" w:cs="Arial"/>
        </w:rPr>
        <w:t xml:space="preserve"> - </w:t>
      </w:r>
      <w:r w:rsidRPr="00F37644">
        <w:rPr>
          <w:rFonts w:ascii="Arial" w:hAnsi="Arial" w:cs="Arial"/>
        </w:rPr>
        <w:t>01_2</w:t>
      </w:r>
      <w:bookmarkEnd w:id="67"/>
    </w:p>
    <w:p w:rsidR="00765921" w:rsidRDefault="00765921" w:rsidP="00765921">
      <w:pPr>
        <w:pStyle w:val="Nagwek2"/>
        <w:numPr>
          <w:ilvl w:val="0"/>
          <w:numId w:val="16"/>
        </w:numPr>
        <w:tabs>
          <w:tab w:val="clear" w:pos="720"/>
          <w:tab w:val="left" w:pos="0"/>
          <w:tab w:val="num" w:pos="284"/>
          <w:tab w:val="right" w:leader="dot" w:pos="9072"/>
        </w:tabs>
        <w:spacing w:before="0" w:after="0"/>
        <w:ind w:left="567" w:right="-108" w:hanging="425"/>
        <w:rPr>
          <w:rFonts w:ascii="Arial" w:hAnsi="Arial" w:cs="Arial"/>
        </w:rPr>
      </w:pPr>
      <w:bookmarkStart w:id="68" w:name="_Toc447782804"/>
      <w:r>
        <w:rPr>
          <w:rFonts w:ascii="Arial" w:hAnsi="Arial" w:cs="Arial"/>
        </w:rPr>
        <w:t>Istniejąca organizacja ruchu</w:t>
      </w:r>
      <w:r w:rsidRPr="00F37644">
        <w:rPr>
          <w:rFonts w:ascii="Arial" w:hAnsi="Arial" w:cs="Arial"/>
        </w:rPr>
        <w:t xml:space="preserve"> (skala 1:500)</w:t>
      </w:r>
      <w:r w:rsidRPr="00F37644">
        <w:rPr>
          <w:rFonts w:ascii="Arial" w:hAnsi="Arial" w:cs="Arial"/>
        </w:rPr>
        <w:tab/>
        <w:t>rys. 0</w:t>
      </w:r>
      <w:r>
        <w:rPr>
          <w:rFonts w:ascii="Arial" w:hAnsi="Arial" w:cs="Arial"/>
        </w:rPr>
        <w:t>2</w:t>
      </w:r>
      <w:r w:rsidRPr="00F37644">
        <w:rPr>
          <w:rFonts w:ascii="Arial" w:hAnsi="Arial" w:cs="Arial"/>
        </w:rPr>
        <w:t>_1 - 0</w:t>
      </w:r>
      <w:r>
        <w:rPr>
          <w:rFonts w:ascii="Arial" w:hAnsi="Arial" w:cs="Arial"/>
        </w:rPr>
        <w:t>2</w:t>
      </w:r>
      <w:r w:rsidRPr="00F37644">
        <w:rPr>
          <w:rFonts w:ascii="Arial" w:hAnsi="Arial" w:cs="Arial"/>
        </w:rPr>
        <w:t>_2</w:t>
      </w:r>
      <w:bookmarkEnd w:id="68"/>
    </w:p>
    <w:p w:rsidR="00765921" w:rsidRPr="00765921" w:rsidRDefault="00765921" w:rsidP="00765921"/>
    <w:sectPr w:rsidR="00765921" w:rsidRPr="00765921" w:rsidSect="00263F36">
      <w:headerReference w:type="default" r:id="rId41"/>
      <w:footerReference w:type="default" r:id="rId42"/>
      <w:headerReference w:type="first" r:id="rId43"/>
      <w:footerReference w:type="first" r:id="rId44"/>
      <w:pgSz w:w="11906" w:h="16838" w:code="9"/>
      <w:pgMar w:top="678" w:right="1418" w:bottom="142" w:left="1418" w:header="510" w:footer="283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7926" w:rsidRDefault="00847926">
      <w:r>
        <w:separator/>
      </w:r>
    </w:p>
  </w:endnote>
  <w:endnote w:type="continuationSeparator" w:id="0">
    <w:p w:rsidR="00847926" w:rsidRDefault="008479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70C4" w:rsidRPr="00407D6C" w:rsidRDefault="00CC70C4" w:rsidP="00407D6C">
    <w:pPr>
      <w:pStyle w:val="Stopka"/>
      <w:ind w:right="360" w:firstLine="0"/>
      <w:rPr>
        <w:rFonts w:ascii="Arial" w:hAnsi="Arial" w:cs="Arial"/>
        <w:b/>
        <w:noProof/>
        <w:sz w:val="16"/>
        <w:szCs w:val="16"/>
      </w:rPr>
    </w:pPr>
  </w:p>
  <w:p w:rsidR="00CC70C4" w:rsidRPr="004327BE" w:rsidRDefault="00033108" w:rsidP="00F37644">
    <w:pPr>
      <w:pStyle w:val="Stopka"/>
      <w:framePr w:wrap="around" w:vAnchor="text" w:hAnchor="page" w:x="10786" w:y="-3"/>
      <w:ind w:firstLine="0"/>
      <w:rPr>
        <w:rStyle w:val="Numerstrony"/>
        <w:rFonts w:ascii="Arial" w:hAnsi="Arial" w:cs="Arial"/>
        <w:i w:val="0"/>
        <w:sz w:val="22"/>
        <w:szCs w:val="22"/>
      </w:rPr>
    </w:pPr>
    <w:r w:rsidRPr="004327BE">
      <w:rPr>
        <w:rStyle w:val="Numerstrony"/>
        <w:rFonts w:ascii="Arial" w:hAnsi="Arial" w:cs="Arial"/>
        <w:i w:val="0"/>
        <w:sz w:val="22"/>
        <w:szCs w:val="22"/>
      </w:rPr>
      <w:fldChar w:fldCharType="begin"/>
    </w:r>
    <w:r w:rsidR="00CC70C4" w:rsidRPr="004327BE">
      <w:rPr>
        <w:rStyle w:val="Numerstrony"/>
        <w:rFonts w:ascii="Arial" w:hAnsi="Arial" w:cs="Arial"/>
        <w:i w:val="0"/>
        <w:sz w:val="22"/>
        <w:szCs w:val="22"/>
      </w:rPr>
      <w:instrText xml:space="preserve">PAGE  </w:instrText>
    </w:r>
    <w:r w:rsidRPr="004327BE">
      <w:rPr>
        <w:rStyle w:val="Numerstrony"/>
        <w:rFonts w:ascii="Arial" w:hAnsi="Arial" w:cs="Arial"/>
        <w:i w:val="0"/>
        <w:sz w:val="22"/>
        <w:szCs w:val="22"/>
      </w:rPr>
      <w:fldChar w:fldCharType="separate"/>
    </w:r>
    <w:r w:rsidR="00C81E60">
      <w:rPr>
        <w:rStyle w:val="Numerstrony"/>
        <w:rFonts w:ascii="Arial" w:hAnsi="Arial" w:cs="Arial"/>
        <w:i w:val="0"/>
        <w:noProof/>
        <w:sz w:val="22"/>
        <w:szCs w:val="22"/>
      </w:rPr>
      <w:t>7</w:t>
    </w:r>
    <w:r w:rsidRPr="004327BE">
      <w:rPr>
        <w:rStyle w:val="Numerstrony"/>
        <w:rFonts w:ascii="Arial" w:hAnsi="Arial" w:cs="Arial"/>
        <w:i w:val="0"/>
        <w:sz w:val="22"/>
        <w:szCs w:val="22"/>
      </w:rPr>
      <w:fldChar w:fldCharType="end"/>
    </w:r>
    <w:r w:rsidR="00CC70C4" w:rsidRPr="004327BE">
      <w:rPr>
        <w:rStyle w:val="Numerstrony"/>
        <w:rFonts w:ascii="Arial" w:hAnsi="Arial" w:cs="Arial"/>
        <w:i w:val="0"/>
        <w:sz w:val="22"/>
        <w:szCs w:val="22"/>
      </w:rPr>
      <w:t xml:space="preserve"> </w:t>
    </w:r>
  </w:p>
  <w:p w:rsidR="00CC70C4" w:rsidRPr="00C11819" w:rsidRDefault="00033108" w:rsidP="009E7805">
    <w:pPr>
      <w:pStyle w:val="Stopka"/>
      <w:ind w:right="360" w:firstLine="0"/>
      <w:jc w:val="right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noProof/>
        <w:sz w:val="16"/>
        <w:szCs w:val="16"/>
      </w:rPr>
      <w:pict>
        <v:line id="_x0000_s1047" style="position:absolute;left:0;text-align:left;z-index:251657216" from="0,-4.8pt" to="455.6pt,-4.8pt"/>
      </w:pict>
    </w:r>
    <w:r w:rsidR="00CC70C4" w:rsidRPr="00C11819">
      <w:rPr>
        <w:rFonts w:ascii="Arial" w:hAnsi="Arial" w:cs="Arial"/>
        <w:b/>
        <w:noProof/>
        <w:sz w:val="16"/>
        <w:szCs w:val="16"/>
      </w:rPr>
      <w:t>Przeds</w:t>
    </w:r>
    <w:r w:rsidR="00CC70C4">
      <w:rPr>
        <w:rFonts w:ascii="Arial" w:hAnsi="Arial" w:cs="Arial"/>
        <w:b/>
        <w:noProof/>
        <w:sz w:val="16"/>
        <w:szCs w:val="16"/>
      </w:rPr>
      <w:t>iębiorstwo Projektowo-Usługowe DROMAX sp. z o.o.</w:t>
    </w:r>
    <w:r w:rsidR="00CC70C4">
      <w:rPr>
        <w:rFonts w:ascii="Arial" w:hAnsi="Arial" w:cs="Arial"/>
        <w:b/>
        <w:noProof/>
        <w:sz w:val="16"/>
        <w:szCs w:val="16"/>
      </w:rPr>
      <w:tab/>
    </w:r>
    <w:r w:rsidR="00CC70C4">
      <w:rPr>
        <w:rFonts w:ascii="Arial" w:hAnsi="Arial" w:cs="Arial"/>
        <w:b/>
        <w:noProof/>
        <w:sz w:val="16"/>
        <w:szCs w:val="16"/>
      </w:rPr>
      <w:tab/>
      <w:t>Projekt stałej organizacji ruchu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70C4" w:rsidRDefault="00CC70C4" w:rsidP="00954F5B">
    <w:pPr>
      <w:pStyle w:val="Stopka"/>
      <w:ind w:right="360" w:firstLine="0"/>
      <w:jc w:val="right"/>
      <w:rPr>
        <w:rFonts w:ascii="Arial" w:hAnsi="Arial" w:cs="Arial"/>
        <w:b/>
        <w:noProof/>
        <w:sz w:val="16"/>
        <w:szCs w:val="16"/>
      </w:rPr>
    </w:pPr>
  </w:p>
  <w:p w:rsidR="00CC70C4" w:rsidRPr="00B726C7" w:rsidRDefault="00033108" w:rsidP="008A2387">
    <w:pPr>
      <w:pStyle w:val="Stopka"/>
      <w:framePr w:wrap="around" w:vAnchor="text" w:hAnchor="page" w:x="9913" w:y="147"/>
      <w:rPr>
        <w:rStyle w:val="Numerstrony"/>
        <w:i w:val="0"/>
      </w:rPr>
    </w:pPr>
    <w:r w:rsidRPr="00B726C7">
      <w:rPr>
        <w:rStyle w:val="Numerstrony"/>
        <w:i w:val="0"/>
      </w:rPr>
      <w:fldChar w:fldCharType="begin"/>
    </w:r>
    <w:r w:rsidR="00CC70C4" w:rsidRPr="00B726C7">
      <w:rPr>
        <w:rStyle w:val="Numerstrony"/>
        <w:i w:val="0"/>
      </w:rPr>
      <w:instrText xml:space="preserve">PAGE  </w:instrText>
    </w:r>
    <w:r w:rsidRPr="00B726C7">
      <w:rPr>
        <w:rStyle w:val="Numerstrony"/>
        <w:i w:val="0"/>
      </w:rPr>
      <w:fldChar w:fldCharType="separate"/>
    </w:r>
    <w:r w:rsidR="00CC70C4">
      <w:rPr>
        <w:rStyle w:val="Numerstrony"/>
        <w:i w:val="0"/>
        <w:noProof/>
      </w:rPr>
      <w:t>2</w:t>
    </w:r>
    <w:r w:rsidRPr="00B726C7">
      <w:rPr>
        <w:rStyle w:val="Numerstrony"/>
        <w:i w:val="0"/>
      </w:rPr>
      <w:fldChar w:fldCharType="end"/>
    </w:r>
    <w:r w:rsidR="00CC70C4">
      <w:rPr>
        <w:rStyle w:val="Numerstrony"/>
        <w:i w:val="0"/>
      </w:rPr>
      <w:t xml:space="preserve"> / PAB</w:t>
    </w:r>
  </w:p>
  <w:p w:rsidR="00CC70C4" w:rsidRPr="00C11819" w:rsidRDefault="00033108" w:rsidP="00954F5B">
    <w:pPr>
      <w:pStyle w:val="Stopka"/>
      <w:ind w:right="360" w:firstLine="0"/>
      <w:jc w:val="right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noProof/>
        <w:sz w:val="16"/>
        <w:szCs w:val="16"/>
      </w:rPr>
      <w:pict>
        <v:line id="_x0000_s1048" style="position:absolute;left:0;text-align:left;z-index:251658240" from="0,-4.8pt" to="455.6pt,-4.8pt"/>
      </w:pict>
    </w:r>
    <w:r w:rsidR="00CC70C4" w:rsidRPr="00C11819">
      <w:rPr>
        <w:rFonts w:ascii="Arial" w:hAnsi="Arial" w:cs="Arial"/>
        <w:b/>
        <w:noProof/>
        <w:sz w:val="16"/>
        <w:szCs w:val="16"/>
      </w:rPr>
      <w:t>Przedsiębiorstwo Projektowo-Usługowe „DROMAX”</w:t>
    </w:r>
    <w:r w:rsidR="00CC70C4">
      <w:rPr>
        <w:rFonts w:ascii="Arial" w:hAnsi="Arial" w:cs="Arial"/>
        <w:b/>
        <w:noProof/>
        <w:sz w:val="16"/>
        <w:szCs w:val="16"/>
      </w:rPr>
      <w:tab/>
    </w:r>
    <w:r w:rsidR="00CC70C4">
      <w:rPr>
        <w:rFonts w:ascii="Arial" w:hAnsi="Arial" w:cs="Arial"/>
        <w:b/>
        <w:noProof/>
        <w:sz w:val="16"/>
        <w:szCs w:val="16"/>
      </w:rPr>
      <w:tab/>
      <w:t>Projekt budowlany</w:t>
    </w:r>
  </w:p>
  <w:p w:rsidR="00CC70C4" w:rsidRDefault="00CC70C4" w:rsidP="009E7805">
    <w:pPr>
      <w:pStyle w:val="Stopka"/>
      <w:ind w:right="360" w:firstLine="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7926" w:rsidRDefault="00847926">
      <w:r>
        <w:separator/>
      </w:r>
    </w:p>
  </w:footnote>
  <w:footnote w:type="continuationSeparator" w:id="0">
    <w:p w:rsidR="00847926" w:rsidRDefault="008479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70C4" w:rsidRDefault="00CC70C4" w:rsidP="0097519F">
    <w:pPr>
      <w:pStyle w:val="Nagwek10"/>
      <w:pBdr>
        <w:bottom w:val="single" w:sz="4" w:space="0" w:color="000000"/>
      </w:pBdr>
      <w:spacing w:before="28" w:after="28" w:line="0" w:lineRule="atLeast"/>
      <w:jc w:val="center"/>
      <w:rPr>
        <w:rFonts w:cs="Arial"/>
        <w:i/>
        <w:iCs/>
        <w:color w:val="000000"/>
        <w:sz w:val="20"/>
        <w:szCs w:val="20"/>
      </w:rPr>
    </w:pPr>
    <w:r>
      <w:rPr>
        <w:rFonts w:cs="Arial"/>
        <w:i/>
        <w:iCs/>
        <w:color w:val="000000"/>
        <w:sz w:val="20"/>
        <w:szCs w:val="20"/>
      </w:rPr>
      <w:t>Remont ul. Łódzkiej  w Kaliszu na odcinku od ul. Miłej do mostu n/</w:t>
    </w:r>
    <w:proofErr w:type="spellStart"/>
    <w:r>
      <w:rPr>
        <w:rFonts w:cs="Arial"/>
        <w:i/>
        <w:iCs/>
        <w:color w:val="000000"/>
        <w:sz w:val="20"/>
        <w:szCs w:val="20"/>
      </w:rPr>
      <w:t>rz</w:t>
    </w:r>
    <w:proofErr w:type="spellEnd"/>
    <w:r>
      <w:rPr>
        <w:rFonts w:cs="Arial"/>
        <w:i/>
        <w:iCs/>
        <w:color w:val="000000"/>
        <w:sz w:val="20"/>
        <w:szCs w:val="20"/>
      </w:rPr>
      <w:t xml:space="preserve"> </w:t>
    </w:r>
    <w:proofErr w:type="spellStart"/>
    <w:r>
      <w:rPr>
        <w:rFonts w:cs="Arial"/>
        <w:i/>
        <w:iCs/>
        <w:color w:val="000000"/>
        <w:sz w:val="20"/>
        <w:szCs w:val="20"/>
      </w:rPr>
      <w:t>Swędrnia</w:t>
    </w:r>
    <w:proofErr w:type="spellEnd"/>
  </w:p>
  <w:p w:rsidR="00CC70C4" w:rsidRPr="00263F36" w:rsidRDefault="00CC70C4" w:rsidP="00263F36">
    <w:pPr>
      <w:pStyle w:val="Tekstpodstawowy"/>
      <w:rPr>
        <w:sz w:val="18"/>
        <w:lang w:eastAsia="ar-SA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70C4" w:rsidRPr="0003699F" w:rsidRDefault="00CC70C4" w:rsidP="009E7805">
    <w:pPr>
      <w:pStyle w:val="Nagwek10"/>
      <w:pBdr>
        <w:bottom w:val="single" w:sz="4" w:space="0" w:color="000000"/>
      </w:pBdr>
      <w:spacing w:before="28" w:after="28" w:line="0" w:lineRule="atLeast"/>
      <w:jc w:val="center"/>
      <w:rPr>
        <w:rFonts w:eastAsia="Times New Roman" w:cs="Arial"/>
        <w:i/>
        <w:sz w:val="20"/>
        <w:szCs w:val="20"/>
      </w:rPr>
    </w:pPr>
    <w:r>
      <w:rPr>
        <w:rFonts w:cs="Arial"/>
        <w:i/>
        <w:iCs/>
        <w:color w:val="000000"/>
        <w:sz w:val="20"/>
        <w:szCs w:val="20"/>
      </w:rPr>
      <w:t>Budowa wschodniej obwodnicy Rawicza wraz z infrastrukturą towarzyszącą</w:t>
    </w:r>
  </w:p>
  <w:p w:rsidR="00CC70C4" w:rsidRPr="00547763" w:rsidRDefault="00CC70C4" w:rsidP="009E7805">
    <w:pPr>
      <w:pStyle w:val="Nagwek"/>
      <w:rPr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1"/>
    <w:multiLevelType w:val="singleLevel"/>
    <w:tmpl w:val="4C5A99B0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F3408ED0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1"/>
    <w:multiLevelType w:val="singleLevel"/>
    <w:tmpl w:val="00000001"/>
    <w:name w:val="WW8Num3"/>
    <w:lvl w:ilvl="0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00000005"/>
    <w:name w:val="WW8Num5"/>
    <w:lvl w:ilvl="0">
      <w:start w:val="6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lvlText w:val="%1.%2."/>
      <w:lvlJc w:val="left"/>
      <w:pPr>
        <w:tabs>
          <w:tab w:val="num" w:pos="1501"/>
        </w:tabs>
        <w:ind w:left="1501" w:hanging="432"/>
      </w:pPr>
    </w:lvl>
    <w:lvl w:ilvl="2">
      <w:start w:val="1"/>
      <w:numFmt w:val="decimal"/>
      <w:lvlText w:val="%1.%2.%3."/>
      <w:lvlJc w:val="left"/>
      <w:pPr>
        <w:tabs>
          <w:tab w:val="num" w:pos="1933"/>
        </w:tabs>
        <w:ind w:left="1933" w:hanging="504"/>
      </w:pPr>
    </w:lvl>
    <w:lvl w:ilvl="3">
      <w:start w:val="1"/>
      <w:numFmt w:val="decimal"/>
      <w:lvlText w:val="%1.%2.%3.%4."/>
      <w:lvlJc w:val="left"/>
      <w:pPr>
        <w:tabs>
          <w:tab w:val="num" w:pos="2437"/>
        </w:tabs>
        <w:ind w:left="2437" w:hanging="648"/>
      </w:pPr>
    </w:lvl>
    <w:lvl w:ilvl="4">
      <w:start w:val="1"/>
      <w:numFmt w:val="decimal"/>
      <w:lvlText w:val="%1.%2.%3.%4.%5."/>
      <w:lvlJc w:val="left"/>
      <w:pPr>
        <w:tabs>
          <w:tab w:val="num" w:pos="2941"/>
        </w:tabs>
        <w:ind w:left="2941" w:hanging="792"/>
      </w:pPr>
    </w:lvl>
    <w:lvl w:ilvl="5">
      <w:start w:val="1"/>
      <w:numFmt w:val="decimal"/>
      <w:lvlText w:val="%1.%2.%3.%4.%5.%6."/>
      <w:lvlJc w:val="left"/>
      <w:pPr>
        <w:tabs>
          <w:tab w:val="num" w:pos="3445"/>
        </w:tabs>
        <w:ind w:left="3445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49"/>
        </w:tabs>
        <w:ind w:left="3949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453"/>
        </w:tabs>
        <w:ind w:left="4453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29"/>
        </w:tabs>
        <w:ind w:left="5029" w:hanging="1440"/>
      </w:pPr>
    </w:lvl>
  </w:abstractNum>
  <w:abstractNum w:abstractNumId="4">
    <w:nsid w:val="00000006"/>
    <w:multiLevelType w:val="singleLevel"/>
    <w:tmpl w:val="00000006"/>
    <w:name w:val="WW8Num9"/>
    <w:lvl w:ilvl="0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7"/>
    <w:lvl w:ilvl="0">
      <w:start w:val="6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  <w:lvl w:ilvl="2">
      <w:start w:val="1"/>
      <w:numFmt w:val="decimal"/>
      <w:lvlText w:val="%1.%2.%3."/>
      <w:lvlJc w:val="left"/>
      <w:pPr>
        <w:tabs>
          <w:tab w:val="num" w:pos="1933"/>
        </w:tabs>
        <w:ind w:left="1933" w:hanging="504"/>
      </w:pPr>
    </w:lvl>
    <w:lvl w:ilvl="3">
      <w:start w:val="1"/>
      <w:numFmt w:val="decimal"/>
      <w:lvlText w:val="%1.%2.%3.%4."/>
      <w:lvlJc w:val="left"/>
      <w:pPr>
        <w:tabs>
          <w:tab w:val="num" w:pos="2437"/>
        </w:tabs>
        <w:ind w:left="2437" w:hanging="648"/>
      </w:pPr>
    </w:lvl>
    <w:lvl w:ilvl="4">
      <w:start w:val="1"/>
      <w:numFmt w:val="decimal"/>
      <w:lvlText w:val="%1.%2.%3.%4.%5."/>
      <w:lvlJc w:val="left"/>
      <w:pPr>
        <w:tabs>
          <w:tab w:val="num" w:pos="2941"/>
        </w:tabs>
        <w:ind w:left="2941" w:hanging="792"/>
      </w:pPr>
    </w:lvl>
    <w:lvl w:ilvl="5">
      <w:start w:val="1"/>
      <w:numFmt w:val="decimal"/>
      <w:lvlText w:val="%1.%2.%3.%4.%5.%6."/>
      <w:lvlJc w:val="left"/>
      <w:pPr>
        <w:tabs>
          <w:tab w:val="num" w:pos="3445"/>
        </w:tabs>
        <w:ind w:left="3445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49"/>
        </w:tabs>
        <w:ind w:left="3949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453"/>
        </w:tabs>
        <w:ind w:left="4453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29"/>
        </w:tabs>
        <w:ind w:left="5029" w:hanging="1440"/>
      </w:p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7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/>
      </w:rPr>
    </w:lvl>
  </w:abstractNum>
  <w:abstractNum w:abstractNumId="8">
    <w:nsid w:val="0000000C"/>
    <w:multiLevelType w:val="singleLevel"/>
    <w:tmpl w:val="0000000C"/>
    <w:name w:val="WW8Num12"/>
    <w:lvl w:ilvl="0">
      <w:start w:val="11"/>
      <w:numFmt w:val="decimal"/>
      <w:lvlText w:val="%1."/>
      <w:lvlJc w:val="left"/>
      <w:pPr>
        <w:tabs>
          <w:tab w:val="num" w:pos="1144"/>
        </w:tabs>
        <w:ind w:left="1144" w:hanging="435"/>
      </w:pPr>
    </w:lvl>
  </w:abstractNum>
  <w:abstractNum w:abstractNumId="9">
    <w:nsid w:val="0000000F"/>
    <w:multiLevelType w:val="multilevel"/>
    <w:tmpl w:val="0000000F"/>
    <w:name w:val="WW8Num15"/>
    <w:lvl w:ilvl="0">
      <w:start w:val="1"/>
      <w:numFmt w:val="lowerLetter"/>
      <w:lvlText w:val="(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16"/>
    <w:multiLevelType w:val="singleLevel"/>
    <w:tmpl w:val="00000016"/>
    <w:name w:val="WW8Num27"/>
    <w:lvl w:ilvl="0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/>
      </w:rPr>
    </w:lvl>
  </w:abstractNum>
  <w:abstractNum w:abstractNumId="11">
    <w:nsid w:val="00000017"/>
    <w:multiLevelType w:val="singleLevel"/>
    <w:tmpl w:val="00000017"/>
    <w:name w:val="WW8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2">
    <w:nsid w:val="04846516"/>
    <w:multiLevelType w:val="multilevel"/>
    <w:tmpl w:val="60B683F2"/>
    <w:styleLink w:val="11111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b/>
        <w:sz w:val="24"/>
      </w:rPr>
    </w:lvl>
    <w:lvl w:ilvl="2">
      <w:start w:val="1"/>
      <w:numFmt w:val="decimal"/>
      <w:lvlText w:val="%3%1.2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9" w:hanging="64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>
    <w:nsid w:val="0554298B"/>
    <w:multiLevelType w:val="hybridMultilevel"/>
    <w:tmpl w:val="19CE7046"/>
    <w:lvl w:ilvl="0" w:tplc="95F8BF5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080722C4"/>
    <w:multiLevelType w:val="multilevel"/>
    <w:tmpl w:val="36FE1786"/>
    <w:lvl w:ilvl="0">
      <w:start w:val="1"/>
      <w:numFmt w:val="decimal"/>
      <w:suff w:val="space"/>
      <w:lvlText w:val="1.%1"/>
      <w:lvlJc w:val="left"/>
      <w:pPr>
        <w:ind w:left="340" w:hanging="340"/>
      </w:pPr>
      <w:rPr>
        <w:rFonts w:hint="default"/>
      </w:rPr>
    </w:lvl>
    <w:lvl w:ilvl="1">
      <w:start w:val="1"/>
      <w:numFmt w:val="none"/>
      <w:lvlText w:val="4.2.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suff w:val="space"/>
      <w:lvlText w:val="2.%3"/>
      <w:lvlJc w:val="left"/>
      <w:pPr>
        <w:ind w:left="340" w:hanging="34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>
    <w:nsid w:val="0A047D70"/>
    <w:multiLevelType w:val="hybridMultilevel"/>
    <w:tmpl w:val="81B6C12C"/>
    <w:lvl w:ilvl="0" w:tplc="F7BC755A">
      <w:start w:val="1"/>
      <w:numFmt w:val="decimal"/>
      <w:suff w:val="space"/>
      <w:lvlText w:val="%1."/>
      <w:lvlJc w:val="left"/>
      <w:pPr>
        <w:ind w:left="340" w:hanging="340"/>
      </w:pPr>
      <w:rPr>
        <w:rFonts w:ascii="Arial" w:hAnsi="Arial" w:cs="Arial" w:hint="default"/>
      </w:rPr>
    </w:lvl>
    <w:lvl w:ilvl="1" w:tplc="8BEEA928">
      <w:start w:val="1"/>
      <w:numFmt w:val="bullet"/>
      <w:lvlText w:val=""/>
      <w:lvlJc w:val="left"/>
      <w:pPr>
        <w:tabs>
          <w:tab w:val="num" w:pos="1421"/>
        </w:tabs>
        <w:ind w:left="1421" w:hanging="341"/>
      </w:pPr>
      <w:rPr>
        <w:rFonts w:ascii="Symbol" w:hAnsi="Symbol" w:hint="default"/>
      </w:rPr>
    </w:lvl>
    <w:lvl w:ilvl="2" w:tplc="3B327906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EF6B6F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0AF33A36"/>
    <w:multiLevelType w:val="hybridMultilevel"/>
    <w:tmpl w:val="91CCD798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7">
    <w:nsid w:val="0E616105"/>
    <w:multiLevelType w:val="hybridMultilevel"/>
    <w:tmpl w:val="5EB0F0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912706F"/>
    <w:multiLevelType w:val="hybridMultilevel"/>
    <w:tmpl w:val="272AF67E"/>
    <w:lvl w:ilvl="0" w:tplc="0415000B">
      <w:start w:val="1"/>
      <w:numFmt w:val="bullet"/>
      <w:lvlText w:val=""/>
      <w:lvlJc w:val="left"/>
      <w:pPr>
        <w:ind w:left="257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34" w:hanging="360"/>
      </w:pPr>
      <w:rPr>
        <w:rFonts w:ascii="Wingdings" w:hAnsi="Wingdings" w:hint="default"/>
      </w:rPr>
    </w:lvl>
  </w:abstractNum>
  <w:abstractNum w:abstractNumId="19">
    <w:nsid w:val="19D8227B"/>
    <w:multiLevelType w:val="multilevel"/>
    <w:tmpl w:val="0E66CE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1AD51501"/>
    <w:multiLevelType w:val="hybridMultilevel"/>
    <w:tmpl w:val="BE1EF6C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>
    <w:nsid w:val="20587663"/>
    <w:multiLevelType w:val="multilevel"/>
    <w:tmpl w:val="5F10554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624"/>
        </w:tabs>
        <w:ind w:left="624" w:hanging="397"/>
      </w:pPr>
      <w:rPr>
        <w:rFonts w:ascii="Times New Roman" w:hAnsi="Times New Roman" w:hint="default"/>
        <w:b/>
        <w:i/>
        <w:sz w:val="24"/>
      </w:rPr>
    </w:lvl>
    <w:lvl w:ilvl="2">
      <w:start w:val="1"/>
      <w:numFmt w:val="decimal"/>
      <w:lvlText w:val="%1.%2.%3."/>
      <w:lvlJc w:val="left"/>
      <w:pPr>
        <w:tabs>
          <w:tab w:val="num" w:pos="1117"/>
        </w:tabs>
        <w:ind w:left="454" w:hanging="57"/>
      </w:pPr>
      <w:rPr>
        <w:rFonts w:ascii="Times New Roman" w:hAnsi="Times New Roman" w:hint="default"/>
        <w:b/>
        <w:i/>
        <w:sz w:val="22"/>
      </w:rPr>
    </w:lvl>
    <w:lvl w:ilvl="3">
      <w:start w:val="1"/>
      <w:numFmt w:val="decimal"/>
      <w:lvlText w:val="%1.%2.%3.%4."/>
      <w:lvlJc w:val="left"/>
      <w:pPr>
        <w:tabs>
          <w:tab w:val="num" w:pos="1230"/>
        </w:tabs>
        <w:ind w:left="624" w:hanging="114"/>
      </w:pPr>
      <w:rPr>
        <w:rFonts w:ascii="Times New Roman" w:hAnsi="Times New Roman" w:hint="default"/>
        <w:b/>
        <w:i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178"/>
        </w:tabs>
        <w:ind w:left="117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22"/>
        </w:tabs>
        <w:ind w:left="132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610"/>
        </w:tabs>
        <w:ind w:left="146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610"/>
        </w:tabs>
        <w:ind w:left="161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754"/>
        </w:tabs>
        <w:ind w:left="1754" w:hanging="1584"/>
      </w:pPr>
      <w:rPr>
        <w:rFonts w:hint="default"/>
      </w:rPr>
    </w:lvl>
  </w:abstractNum>
  <w:abstractNum w:abstractNumId="22">
    <w:nsid w:val="21C536DD"/>
    <w:multiLevelType w:val="hybridMultilevel"/>
    <w:tmpl w:val="F0ACBDFC"/>
    <w:lvl w:ilvl="0" w:tplc="04150001">
      <w:start w:val="1"/>
      <w:numFmt w:val="bullet"/>
      <w:lvlText w:val=""/>
      <w:lvlJc w:val="left"/>
      <w:pPr>
        <w:tabs>
          <w:tab w:val="num" w:pos="2235"/>
        </w:tabs>
        <w:ind w:left="223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955"/>
        </w:tabs>
        <w:ind w:left="2955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3675"/>
        </w:tabs>
        <w:ind w:left="367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4395"/>
        </w:tabs>
        <w:ind w:left="439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115"/>
        </w:tabs>
        <w:ind w:left="5115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835"/>
        </w:tabs>
        <w:ind w:left="583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555"/>
        </w:tabs>
        <w:ind w:left="655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7275"/>
        </w:tabs>
        <w:ind w:left="7275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995"/>
        </w:tabs>
        <w:ind w:left="7995" w:hanging="360"/>
      </w:pPr>
      <w:rPr>
        <w:rFonts w:ascii="Wingdings" w:hAnsi="Wingdings" w:hint="default"/>
      </w:rPr>
    </w:lvl>
  </w:abstractNum>
  <w:abstractNum w:abstractNumId="23">
    <w:nsid w:val="221E0046"/>
    <w:multiLevelType w:val="hybridMultilevel"/>
    <w:tmpl w:val="6F602AC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24214145"/>
    <w:multiLevelType w:val="hybridMultilevel"/>
    <w:tmpl w:val="D3C61482"/>
    <w:lvl w:ilvl="0" w:tplc="194E39E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BEEA928">
      <w:start w:val="1"/>
      <w:numFmt w:val="bullet"/>
      <w:lvlText w:val=""/>
      <w:lvlJc w:val="left"/>
      <w:pPr>
        <w:tabs>
          <w:tab w:val="num" w:pos="483"/>
        </w:tabs>
        <w:ind w:left="483" w:hanging="341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27EB2394"/>
    <w:multiLevelType w:val="hybridMultilevel"/>
    <w:tmpl w:val="15768C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8D77913"/>
    <w:multiLevelType w:val="hybridMultilevel"/>
    <w:tmpl w:val="71A67B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4002366"/>
    <w:multiLevelType w:val="multilevel"/>
    <w:tmpl w:val="30BC141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1.%2"/>
      <w:lvlJc w:val="left"/>
      <w:pPr>
        <w:ind w:left="340" w:hanging="3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34270C03"/>
    <w:multiLevelType w:val="hybridMultilevel"/>
    <w:tmpl w:val="1C1E013C"/>
    <w:lvl w:ilvl="0" w:tplc="00000001">
      <w:start w:val="1"/>
      <w:numFmt w:val="bullet"/>
      <w:lvlText w:val="-"/>
      <w:lvlJc w:val="left"/>
      <w:pPr>
        <w:tabs>
          <w:tab w:val="num" w:pos="1212"/>
        </w:tabs>
        <w:ind w:left="1212" w:hanging="360"/>
      </w:pPr>
      <w:rPr>
        <w:rFonts w:ascii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9">
    <w:nsid w:val="342C2B15"/>
    <w:multiLevelType w:val="hybridMultilevel"/>
    <w:tmpl w:val="F8E62FF2"/>
    <w:lvl w:ilvl="0" w:tplc="8BEEA9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A132DCD"/>
    <w:multiLevelType w:val="hybridMultilevel"/>
    <w:tmpl w:val="906294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C263EE7"/>
    <w:multiLevelType w:val="hybridMultilevel"/>
    <w:tmpl w:val="8CB8178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F36348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3CD02D85"/>
    <w:multiLevelType w:val="hybridMultilevel"/>
    <w:tmpl w:val="AB50A862"/>
    <w:lvl w:ilvl="0" w:tplc="54D875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3D663C72"/>
    <w:multiLevelType w:val="hybridMultilevel"/>
    <w:tmpl w:val="324859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E7B305D"/>
    <w:multiLevelType w:val="multilevel"/>
    <w:tmpl w:val="70D86D2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5">
    <w:nsid w:val="46EE59B2"/>
    <w:multiLevelType w:val="hybridMultilevel"/>
    <w:tmpl w:val="74AC5470"/>
    <w:lvl w:ilvl="0" w:tplc="FEF6B6F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58A443B"/>
    <w:multiLevelType w:val="hybridMultilevel"/>
    <w:tmpl w:val="5CE63794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1F24EEF"/>
    <w:multiLevelType w:val="multilevel"/>
    <w:tmpl w:val="CFAA2A9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decimal"/>
      <w:suff w:val="space"/>
      <w:lvlText w:val="1.%2"/>
      <w:lvlJc w:val="left"/>
      <w:pPr>
        <w:ind w:left="340" w:hanging="3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68EC6345"/>
    <w:multiLevelType w:val="hybridMultilevel"/>
    <w:tmpl w:val="C2ACE7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BF5648E"/>
    <w:multiLevelType w:val="hybridMultilevel"/>
    <w:tmpl w:val="85569922"/>
    <w:lvl w:ilvl="0" w:tplc="FEF6B6F6">
      <w:start w:val="1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0">
    <w:nsid w:val="736420E1"/>
    <w:multiLevelType w:val="hybridMultilevel"/>
    <w:tmpl w:val="40767948"/>
    <w:lvl w:ilvl="0" w:tplc="8BEEA92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1">
    <w:nsid w:val="73BD5B6F"/>
    <w:multiLevelType w:val="hybridMultilevel"/>
    <w:tmpl w:val="F768E256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74791BD7"/>
    <w:multiLevelType w:val="singleLevel"/>
    <w:tmpl w:val="6C2A00E4"/>
    <w:lvl w:ilvl="0">
      <w:start w:val="3"/>
      <w:numFmt w:val="bullet"/>
      <w:pStyle w:val="rem-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21"/>
  </w:num>
  <w:num w:numId="2">
    <w:abstractNumId w:val="12"/>
  </w:num>
  <w:num w:numId="3">
    <w:abstractNumId w:val="27"/>
  </w:num>
  <w:num w:numId="4">
    <w:abstractNumId w:val="15"/>
  </w:num>
  <w:num w:numId="5">
    <w:abstractNumId w:val="37"/>
  </w:num>
  <w:num w:numId="6">
    <w:abstractNumId w:val="42"/>
  </w:num>
  <w:num w:numId="7">
    <w:abstractNumId w:val="0"/>
  </w:num>
  <w:num w:numId="8">
    <w:abstractNumId w:val="1"/>
  </w:num>
  <w:num w:numId="9">
    <w:abstractNumId w:val="20"/>
  </w:num>
  <w:num w:numId="10">
    <w:abstractNumId w:val="18"/>
  </w:num>
  <w:num w:numId="11">
    <w:abstractNumId w:val="16"/>
  </w:num>
  <w:num w:numId="12">
    <w:abstractNumId w:val="23"/>
  </w:num>
  <w:num w:numId="13">
    <w:abstractNumId w:val="14"/>
  </w:num>
  <w:num w:numId="14">
    <w:abstractNumId w:val="34"/>
  </w:num>
  <w:num w:numId="15">
    <w:abstractNumId w:val="28"/>
  </w:num>
  <w:num w:numId="16">
    <w:abstractNumId w:val="32"/>
  </w:num>
  <w:num w:numId="17">
    <w:abstractNumId w:val="24"/>
  </w:num>
  <w:num w:numId="18">
    <w:abstractNumId w:val="19"/>
  </w:num>
  <w:num w:numId="19">
    <w:abstractNumId w:val="22"/>
  </w:num>
  <w:num w:numId="20">
    <w:abstractNumId w:val="38"/>
  </w:num>
  <w:num w:numId="21">
    <w:abstractNumId w:val="39"/>
  </w:num>
  <w:num w:numId="22">
    <w:abstractNumId w:val="31"/>
  </w:num>
  <w:num w:numId="23">
    <w:abstractNumId w:val="13"/>
  </w:num>
  <w:num w:numId="24">
    <w:abstractNumId w:val="33"/>
  </w:num>
  <w:num w:numId="25">
    <w:abstractNumId w:val="17"/>
  </w:num>
  <w:num w:numId="26">
    <w:abstractNumId w:val="25"/>
  </w:num>
  <w:num w:numId="27">
    <w:abstractNumId w:val="26"/>
  </w:num>
  <w:num w:numId="28">
    <w:abstractNumId w:val="41"/>
  </w:num>
  <w:num w:numId="29">
    <w:abstractNumId w:val="29"/>
  </w:num>
  <w:num w:numId="30">
    <w:abstractNumId w:val="40"/>
  </w:num>
  <w:num w:numId="31">
    <w:abstractNumId w:val="36"/>
  </w:num>
  <w:num w:numId="32">
    <w:abstractNumId w:val="30"/>
  </w:num>
  <w:num w:numId="33">
    <w:abstractNumId w:val="35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/>
  <w:stylePaneFormatFilter w:val="3F01"/>
  <w:defaultTabStop w:val="851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D929AF"/>
    <w:rsid w:val="000048AE"/>
    <w:rsid w:val="00005641"/>
    <w:rsid w:val="00011EB1"/>
    <w:rsid w:val="000123AE"/>
    <w:rsid w:val="00012D92"/>
    <w:rsid w:val="00013F69"/>
    <w:rsid w:val="00015543"/>
    <w:rsid w:val="00017442"/>
    <w:rsid w:val="00017E14"/>
    <w:rsid w:val="00020930"/>
    <w:rsid w:val="00020D45"/>
    <w:rsid w:val="000213C7"/>
    <w:rsid w:val="000226EF"/>
    <w:rsid w:val="00023A5E"/>
    <w:rsid w:val="00024B69"/>
    <w:rsid w:val="00025901"/>
    <w:rsid w:val="00025E2E"/>
    <w:rsid w:val="0003256B"/>
    <w:rsid w:val="00033108"/>
    <w:rsid w:val="000331E5"/>
    <w:rsid w:val="0003491F"/>
    <w:rsid w:val="00035CC5"/>
    <w:rsid w:val="000375AF"/>
    <w:rsid w:val="000406FA"/>
    <w:rsid w:val="00041DA4"/>
    <w:rsid w:val="00043545"/>
    <w:rsid w:val="00043A70"/>
    <w:rsid w:val="00043C0D"/>
    <w:rsid w:val="00045113"/>
    <w:rsid w:val="000454E5"/>
    <w:rsid w:val="000463C7"/>
    <w:rsid w:val="000514C6"/>
    <w:rsid w:val="00052ADF"/>
    <w:rsid w:val="00054C0C"/>
    <w:rsid w:val="00054FF1"/>
    <w:rsid w:val="00055049"/>
    <w:rsid w:val="00056938"/>
    <w:rsid w:val="000578FB"/>
    <w:rsid w:val="000615CC"/>
    <w:rsid w:val="00061D3E"/>
    <w:rsid w:val="00061E4D"/>
    <w:rsid w:val="0006222E"/>
    <w:rsid w:val="00062BBD"/>
    <w:rsid w:val="00063382"/>
    <w:rsid w:val="0006356A"/>
    <w:rsid w:val="0006410C"/>
    <w:rsid w:val="00064411"/>
    <w:rsid w:val="00065C1C"/>
    <w:rsid w:val="00065F22"/>
    <w:rsid w:val="00067CC1"/>
    <w:rsid w:val="0007034D"/>
    <w:rsid w:val="00072CAD"/>
    <w:rsid w:val="000735E6"/>
    <w:rsid w:val="00077C07"/>
    <w:rsid w:val="00077C0A"/>
    <w:rsid w:val="000833AB"/>
    <w:rsid w:val="00084A84"/>
    <w:rsid w:val="000853B6"/>
    <w:rsid w:val="00085A8E"/>
    <w:rsid w:val="00086698"/>
    <w:rsid w:val="00086721"/>
    <w:rsid w:val="00087F6B"/>
    <w:rsid w:val="00091B3B"/>
    <w:rsid w:val="0009220D"/>
    <w:rsid w:val="000951A1"/>
    <w:rsid w:val="000A01CF"/>
    <w:rsid w:val="000A0EF5"/>
    <w:rsid w:val="000A401C"/>
    <w:rsid w:val="000A5D80"/>
    <w:rsid w:val="000A6E3B"/>
    <w:rsid w:val="000A79EB"/>
    <w:rsid w:val="000B3FC7"/>
    <w:rsid w:val="000B59C2"/>
    <w:rsid w:val="000B6B1D"/>
    <w:rsid w:val="000B7CE8"/>
    <w:rsid w:val="000C0EA6"/>
    <w:rsid w:val="000C387F"/>
    <w:rsid w:val="000C48CB"/>
    <w:rsid w:val="000C57B9"/>
    <w:rsid w:val="000D1780"/>
    <w:rsid w:val="000D3CA5"/>
    <w:rsid w:val="000D4723"/>
    <w:rsid w:val="000D5757"/>
    <w:rsid w:val="000D5F5B"/>
    <w:rsid w:val="000D6028"/>
    <w:rsid w:val="000D64AB"/>
    <w:rsid w:val="000D65A0"/>
    <w:rsid w:val="000D6F61"/>
    <w:rsid w:val="000D74DC"/>
    <w:rsid w:val="000E0FAD"/>
    <w:rsid w:val="000E12C1"/>
    <w:rsid w:val="000E35BA"/>
    <w:rsid w:val="000F038F"/>
    <w:rsid w:val="000F19EB"/>
    <w:rsid w:val="000F46A8"/>
    <w:rsid w:val="000F4DB1"/>
    <w:rsid w:val="000F4DFE"/>
    <w:rsid w:val="000F7CF4"/>
    <w:rsid w:val="001018E7"/>
    <w:rsid w:val="001027B6"/>
    <w:rsid w:val="001033F8"/>
    <w:rsid w:val="00103D5D"/>
    <w:rsid w:val="00103E16"/>
    <w:rsid w:val="00104458"/>
    <w:rsid w:val="00104919"/>
    <w:rsid w:val="001064AD"/>
    <w:rsid w:val="00106B2D"/>
    <w:rsid w:val="00110C0F"/>
    <w:rsid w:val="001118D3"/>
    <w:rsid w:val="00112C4D"/>
    <w:rsid w:val="001141BF"/>
    <w:rsid w:val="0011459C"/>
    <w:rsid w:val="0011477D"/>
    <w:rsid w:val="00114820"/>
    <w:rsid w:val="0012212D"/>
    <w:rsid w:val="00122357"/>
    <w:rsid w:val="00123409"/>
    <w:rsid w:val="00125782"/>
    <w:rsid w:val="001276A4"/>
    <w:rsid w:val="0012778B"/>
    <w:rsid w:val="001312E5"/>
    <w:rsid w:val="001325C4"/>
    <w:rsid w:val="00132EEB"/>
    <w:rsid w:val="00134C4D"/>
    <w:rsid w:val="00134E53"/>
    <w:rsid w:val="00140039"/>
    <w:rsid w:val="00140B51"/>
    <w:rsid w:val="00142ECB"/>
    <w:rsid w:val="00150C03"/>
    <w:rsid w:val="00154D1E"/>
    <w:rsid w:val="001573B6"/>
    <w:rsid w:val="001604D2"/>
    <w:rsid w:val="00161620"/>
    <w:rsid w:val="00161F13"/>
    <w:rsid w:val="0016262C"/>
    <w:rsid w:val="00164CC0"/>
    <w:rsid w:val="0016504D"/>
    <w:rsid w:val="0016541A"/>
    <w:rsid w:val="001658E5"/>
    <w:rsid w:val="00167617"/>
    <w:rsid w:val="00170506"/>
    <w:rsid w:val="0017093C"/>
    <w:rsid w:val="00171E19"/>
    <w:rsid w:val="00172251"/>
    <w:rsid w:val="00172E90"/>
    <w:rsid w:val="0017793F"/>
    <w:rsid w:val="00181FA7"/>
    <w:rsid w:val="0018476A"/>
    <w:rsid w:val="00184C8B"/>
    <w:rsid w:val="00184FAE"/>
    <w:rsid w:val="00185A86"/>
    <w:rsid w:val="001869CC"/>
    <w:rsid w:val="00186E5E"/>
    <w:rsid w:val="00187147"/>
    <w:rsid w:val="001877DE"/>
    <w:rsid w:val="001938EA"/>
    <w:rsid w:val="00194F1C"/>
    <w:rsid w:val="00196258"/>
    <w:rsid w:val="00196E34"/>
    <w:rsid w:val="001975A3"/>
    <w:rsid w:val="001A0F3F"/>
    <w:rsid w:val="001A1168"/>
    <w:rsid w:val="001A19F0"/>
    <w:rsid w:val="001A2263"/>
    <w:rsid w:val="001A464F"/>
    <w:rsid w:val="001A5E7E"/>
    <w:rsid w:val="001A7B6B"/>
    <w:rsid w:val="001B0480"/>
    <w:rsid w:val="001B0B62"/>
    <w:rsid w:val="001B14DF"/>
    <w:rsid w:val="001B20EB"/>
    <w:rsid w:val="001B2229"/>
    <w:rsid w:val="001B2682"/>
    <w:rsid w:val="001B4269"/>
    <w:rsid w:val="001B4663"/>
    <w:rsid w:val="001B6D24"/>
    <w:rsid w:val="001C01B1"/>
    <w:rsid w:val="001C0B28"/>
    <w:rsid w:val="001C1D1A"/>
    <w:rsid w:val="001C212E"/>
    <w:rsid w:val="001C44DF"/>
    <w:rsid w:val="001C46E4"/>
    <w:rsid w:val="001D1904"/>
    <w:rsid w:val="001D4CB5"/>
    <w:rsid w:val="001D58F0"/>
    <w:rsid w:val="001D5949"/>
    <w:rsid w:val="001D75E3"/>
    <w:rsid w:val="001D7DED"/>
    <w:rsid w:val="001E17F1"/>
    <w:rsid w:val="001E3876"/>
    <w:rsid w:val="001E3C08"/>
    <w:rsid w:val="001E3D73"/>
    <w:rsid w:val="001E4576"/>
    <w:rsid w:val="001E472A"/>
    <w:rsid w:val="001E6EEF"/>
    <w:rsid w:val="001E7662"/>
    <w:rsid w:val="001F0414"/>
    <w:rsid w:val="001F24A5"/>
    <w:rsid w:val="001F528C"/>
    <w:rsid w:val="001F5CE6"/>
    <w:rsid w:val="001F6C05"/>
    <w:rsid w:val="001F723C"/>
    <w:rsid w:val="00201517"/>
    <w:rsid w:val="002020E9"/>
    <w:rsid w:val="00203965"/>
    <w:rsid w:val="002056F0"/>
    <w:rsid w:val="0020581B"/>
    <w:rsid w:val="00205DB7"/>
    <w:rsid w:val="00206E54"/>
    <w:rsid w:val="00210F65"/>
    <w:rsid w:val="002138B4"/>
    <w:rsid w:val="002154D8"/>
    <w:rsid w:val="00215B3B"/>
    <w:rsid w:val="00217260"/>
    <w:rsid w:val="00220B2C"/>
    <w:rsid w:val="00223306"/>
    <w:rsid w:val="002240A8"/>
    <w:rsid w:val="00224798"/>
    <w:rsid w:val="00224BE9"/>
    <w:rsid w:val="00225E5D"/>
    <w:rsid w:val="00225E7A"/>
    <w:rsid w:val="00226927"/>
    <w:rsid w:val="00226D32"/>
    <w:rsid w:val="002272C4"/>
    <w:rsid w:val="00227B97"/>
    <w:rsid w:val="002305F9"/>
    <w:rsid w:val="002336EF"/>
    <w:rsid w:val="002359CF"/>
    <w:rsid w:val="00237186"/>
    <w:rsid w:val="00237580"/>
    <w:rsid w:val="002402BB"/>
    <w:rsid w:val="00241D4E"/>
    <w:rsid w:val="00243550"/>
    <w:rsid w:val="00244222"/>
    <w:rsid w:val="0024542F"/>
    <w:rsid w:val="002457CF"/>
    <w:rsid w:val="00245A7D"/>
    <w:rsid w:val="00245D8E"/>
    <w:rsid w:val="002474C9"/>
    <w:rsid w:val="0025139E"/>
    <w:rsid w:val="00251C67"/>
    <w:rsid w:val="002525FB"/>
    <w:rsid w:val="0025547F"/>
    <w:rsid w:val="00255D26"/>
    <w:rsid w:val="00255DB5"/>
    <w:rsid w:val="00255F21"/>
    <w:rsid w:val="00256917"/>
    <w:rsid w:val="0025734C"/>
    <w:rsid w:val="0025750F"/>
    <w:rsid w:val="00257938"/>
    <w:rsid w:val="00263AC3"/>
    <w:rsid w:val="00263F36"/>
    <w:rsid w:val="00264D64"/>
    <w:rsid w:val="00270B43"/>
    <w:rsid w:val="00271FCF"/>
    <w:rsid w:val="002740AF"/>
    <w:rsid w:val="00276297"/>
    <w:rsid w:val="002762DB"/>
    <w:rsid w:val="002772F5"/>
    <w:rsid w:val="0027748D"/>
    <w:rsid w:val="00277A12"/>
    <w:rsid w:val="00281FC6"/>
    <w:rsid w:val="002821AB"/>
    <w:rsid w:val="00282A5D"/>
    <w:rsid w:val="00282FE6"/>
    <w:rsid w:val="0028587A"/>
    <w:rsid w:val="00285C1E"/>
    <w:rsid w:val="00285C93"/>
    <w:rsid w:val="00285DDB"/>
    <w:rsid w:val="002863A1"/>
    <w:rsid w:val="00286533"/>
    <w:rsid w:val="00286D0D"/>
    <w:rsid w:val="00287274"/>
    <w:rsid w:val="00292149"/>
    <w:rsid w:val="00292212"/>
    <w:rsid w:val="002922E3"/>
    <w:rsid w:val="00292AFE"/>
    <w:rsid w:val="002932B2"/>
    <w:rsid w:val="00294054"/>
    <w:rsid w:val="00296ECF"/>
    <w:rsid w:val="00297049"/>
    <w:rsid w:val="002A1CD4"/>
    <w:rsid w:val="002A329B"/>
    <w:rsid w:val="002A37D4"/>
    <w:rsid w:val="002A431B"/>
    <w:rsid w:val="002A50BB"/>
    <w:rsid w:val="002A5DC9"/>
    <w:rsid w:val="002A6AA9"/>
    <w:rsid w:val="002A71FF"/>
    <w:rsid w:val="002A7B7E"/>
    <w:rsid w:val="002B0A9B"/>
    <w:rsid w:val="002B14C8"/>
    <w:rsid w:val="002B2ADD"/>
    <w:rsid w:val="002B4D3B"/>
    <w:rsid w:val="002B5784"/>
    <w:rsid w:val="002B65D3"/>
    <w:rsid w:val="002B6E78"/>
    <w:rsid w:val="002B704D"/>
    <w:rsid w:val="002C0E9E"/>
    <w:rsid w:val="002C1565"/>
    <w:rsid w:val="002C3BD2"/>
    <w:rsid w:val="002C5F37"/>
    <w:rsid w:val="002C6095"/>
    <w:rsid w:val="002D10B7"/>
    <w:rsid w:val="002D172E"/>
    <w:rsid w:val="002D2758"/>
    <w:rsid w:val="002D3A41"/>
    <w:rsid w:val="002D44B0"/>
    <w:rsid w:val="002E0B7C"/>
    <w:rsid w:val="002E22C8"/>
    <w:rsid w:val="002E2943"/>
    <w:rsid w:val="002E40E3"/>
    <w:rsid w:val="002E4C26"/>
    <w:rsid w:val="002E4DBD"/>
    <w:rsid w:val="002E530B"/>
    <w:rsid w:val="002F06BC"/>
    <w:rsid w:val="002F1417"/>
    <w:rsid w:val="002F18F7"/>
    <w:rsid w:val="002F2318"/>
    <w:rsid w:val="002F25AD"/>
    <w:rsid w:val="002F2B90"/>
    <w:rsid w:val="002F60FE"/>
    <w:rsid w:val="00303813"/>
    <w:rsid w:val="003043F9"/>
    <w:rsid w:val="00305C8D"/>
    <w:rsid w:val="00307131"/>
    <w:rsid w:val="003077A3"/>
    <w:rsid w:val="00311CF3"/>
    <w:rsid w:val="00312C25"/>
    <w:rsid w:val="00314F24"/>
    <w:rsid w:val="00320C27"/>
    <w:rsid w:val="00322F47"/>
    <w:rsid w:val="00323CFE"/>
    <w:rsid w:val="00326999"/>
    <w:rsid w:val="003277A0"/>
    <w:rsid w:val="00333603"/>
    <w:rsid w:val="00333A2F"/>
    <w:rsid w:val="00334042"/>
    <w:rsid w:val="00335E7F"/>
    <w:rsid w:val="00337277"/>
    <w:rsid w:val="00337D56"/>
    <w:rsid w:val="00342C00"/>
    <w:rsid w:val="003442CA"/>
    <w:rsid w:val="003460FB"/>
    <w:rsid w:val="0035006E"/>
    <w:rsid w:val="0035175E"/>
    <w:rsid w:val="00352003"/>
    <w:rsid w:val="00352546"/>
    <w:rsid w:val="00356987"/>
    <w:rsid w:val="00364C9D"/>
    <w:rsid w:val="00373399"/>
    <w:rsid w:val="00373917"/>
    <w:rsid w:val="0037462C"/>
    <w:rsid w:val="00374C8E"/>
    <w:rsid w:val="00376C02"/>
    <w:rsid w:val="003776E6"/>
    <w:rsid w:val="003805E5"/>
    <w:rsid w:val="00382F3C"/>
    <w:rsid w:val="00383094"/>
    <w:rsid w:val="003852C4"/>
    <w:rsid w:val="003876DD"/>
    <w:rsid w:val="00387D59"/>
    <w:rsid w:val="00391F22"/>
    <w:rsid w:val="003927AC"/>
    <w:rsid w:val="003948F8"/>
    <w:rsid w:val="00394B23"/>
    <w:rsid w:val="00394D33"/>
    <w:rsid w:val="00394EA3"/>
    <w:rsid w:val="003973C2"/>
    <w:rsid w:val="00397F03"/>
    <w:rsid w:val="003A1B13"/>
    <w:rsid w:val="003A320D"/>
    <w:rsid w:val="003A4723"/>
    <w:rsid w:val="003A5B11"/>
    <w:rsid w:val="003B058E"/>
    <w:rsid w:val="003B08A6"/>
    <w:rsid w:val="003B1F42"/>
    <w:rsid w:val="003B295F"/>
    <w:rsid w:val="003B49BD"/>
    <w:rsid w:val="003B6475"/>
    <w:rsid w:val="003B653A"/>
    <w:rsid w:val="003B6B57"/>
    <w:rsid w:val="003C2085"/>
    <w:rsid w:val="003C6820"/>
    <w:rsid w:val="003C6C8B"/>
    <w:rsid w:val="003C73DA"/>
    <w:rsid w:val="003C750A"/>
    <w:rsid w:val="003C76D2"/>
    <w:rsid w:val="003C7940"/>
    <w:rsid w:val="003C7C71"/>
    <w:rsid w:val="003D0C40"/>
    <w:rsid w:val="003D4E3B"/>
    <w:rsid w:val="003D5D17"/>
    <w:rsid w:val="003D5D21"/>
    <w:rsid w:val="003D7B6C"/>
    <w:rsid w:val="003E021A"/>
    <w:rsid w:val="003E0DDC"/>
    <w:rsid w:val="003E1273"/>
    <w:rsid w:val="003E2080"/>
    <w:rsid w:val="003E22FE"/>
    <w:rsid w:val="003E23E8"/>
    <w:rsid w:val="003E2D30"/>
    <w:rsid w:val="003E52B3"/>
    <w:rsid w:val="003E5756"/>
    <w:rsid w:val="003E7216"/>
    <w:rsid w:val="003F1BA1"/>
    <w:rsid w:val="003F3CF4"/>
    <w:rsid w:val="003F4A9C"/>
    <w:rsid w:val="003F7949"/>
    <w:rsid w:val="004006E1"/>
    <w:rsid w:val="00404E2A"/>
    <w:rsid w:val="004065C3"/>
    <w:rsid w:val="004065D5"/>
    <w:rsid w:val="00407D6C"/>
    <w:rsid w:val="00410735"/>
    <w:rsid w:val="00415CC4"/>
    <w:rsid w:val="00415FC1"/>
    <w:rsid w:val="0042034D"/>
    <w:rsid w:val="00420FB7"/>
    <w:rsid w:val="00423DA7"/>
    <w:rsid w:val="00424609"/>
    <w:rsid w:val="0042477A"/>
    <w:rsid w:val="00425E13"/>
    <w:rsid w:val="00426082"/>
    <w:rsid w:val="004261DD"/>
    <w:rsid w:val="0042693F"/>
    <w:rsid w:val="00427164"/>
    <w:rsid w:val="0042778A"/>
    <w:rsid w:val="004327BE"/>
    <w:rsid w:val="00432FA3"/>
    <w:rsid w:val="0043643F"/>
    <w:rsid w:val="0043655C"/>
    <w:rsid w:val="004411EB"/>
    <w:rsid w:val="004419C8"/>
    <w:rsid w:val="00450031"/>
    <w:rsid w:val="00450650"/>
    <w:rsid w:val="00452BE5"/>
    <w:rsid w:val="00452C4B"/>
    <w:rsid w:val="00452F3A"/>
    <w:rsid w:val="0045319E"/>
    <w:rsid w:val="00453B38"/>
    <w:rsid w:val="00455050"/>
    <w:rsid w:val="004558C2"/>
    <w:rsid w:val="00455BD3"/>
    <w:rsid w:val="00462EA6"/>
    <w:rsid w:val="00463369"/>
    <w:rsid w:val="00464EA9"/>
    <w:rsid w:val="00465550"/>
    <w:rsid w:val="0046572E"/>
    <w:rsid w:val="00467C60"/>
    <w:rsid w:val="004705A3"/>
    <w:rsid w:val="004736CD"/>
    <w:rsid w:val="00473F60"/>
    <w:rsid w:val="0047499B"/>
    <w:rsid w:val="004758B3"/>
    <w:rsid w:val="00475A89"/>
    <w:rsid w:val="004778A3"/>
    <w:rsid w:val="00477B9F"/>
    <w:rsid w:val="0048034D"/>
    <w:rsid w:val="0048116A"/>
    <w:rsid w:val="0048146D"/>
    <w:rsid w:val="00481AA0"/>
    <w:rsid w:val="00481F4F"/>
    <w:rsid w:val="00482F76"/>
    <w:rsid w:val="00483F39"/>
    <w:rsid w:val="00484876"/>
    <w:rsid w:val="00484F58"/>
    <w:rsid w:val="0048764E"/>
    <w:rsid w:val="00487D4F"/>
    <w:rsid w:val="004956F8"/>
    <w:rsid w:val="00496F06"/>
    <w:rsid w:val="00496F55"/>
    <w:rsid w:val="004A0298"/>
    <w:rsid w:val="004A127F"/>
    <w:rsid w:val="004A2C82"/>
    <w:rsid w:val="004B0F64"/>
    <w:rsid w:val="004B2012"/>
    <w:rsid w:val="004B3B32"/>
    <w:rsid w:val="004B3ED9"/>
    <w:rsid w:val="004B4B54"/>
    <w:rsid w:val="004B63AE"/>
    <w:rsid w:val="004C02A1"/>
    <w:rsid w:val="004C0664"/>
    <w:rsid w:val="004C10FF"/>
    <w:rsid w:val="004C11EC"/>
    <w:rsid w:val="004C1434"/>
    <w:rsid w:val="004C2405"/>
    <w:rsid w:val="004C2613"/>
    <w:rsid w:val="004C2D99"/>
    <w:rsid w:val="004C6A01"/>
    <w:rsid w:val="004C6CFD"/>
    <w:rsid w:val="004D1CCC"/>
    <w:rsid w:val="004D2925"/>
    <w:rsid w:val="004D6880"/>
    <w:rsid w:val="004D6C82"/>
    <w:rsid w:val="004D71F0"/>
    <w:rsid w:val="004D7A44"/>
    <w:rsid w:val="004E0195"/>
    <w:rsid w:val="004E0797"/>
    <w:rsid w:val="004E0EF7"/>
    <w:rsid w:val="004E375D"/>
    <w:rsid w:val="004E45FB"/>
    <w:rsid w:val="004E5B5B"/>
    <w:rsid w:val="004E7CB6"/>
    <w:rsid w:val="004F17E0"/>
    <w:rsid w:val="004F1B29"/>
    <w:rsid w:val="004F54EF"/>
    <w:rsid w:val="004F5B9E"/>
    <w:rsid w:val="004F787F"/>
    <w:rsid w:val="00500346"/>
    <w:rsid w:val="00500B04"/>
    <w:rsid w:val="00502472"/>
    <w:rsid w:val="00505B58"/>
    <w:rsid w:val="00511BCA"/>
    <w:rsid w:val="005122B3"/>
    <w:rsid w:val="00512318"/>
    <w:rsid w:val="005129C7"/>
    <w:rsid w:val="005140FD"/>
    <w:rsid w:val="0051534D"/>
    <w:rsid w:val="0051590E"/>
    <w:rsid w:val="005172FA"/>
    <w:rsid w:val="00517F3F"/>
    <w:rsid w:val="005208BC"/>
    <w:rsid w:val="0052312C"/>
    <w:rsid w:val="00524D68"/>
    <w:rsid w:val="00525FA4"/>
    <w:rsid w:val="00526600"/>
    <w:rsid w:val="005304BD"/>
    <w:rsid w:val="005318F7"/>
    <w:rsid w:val="00533064"/>
    <w:rsid w:val="005373A3"/>
    <w:rsid w:val="0053757B"/>
    <w:rsid w:val="005427F1"/>
    <w:rsid w:val="005434A8"/>
    <w:rsid w:val="00543AD5"/>
    <w:rsid w:val="00544F67"/>
    <w:rsid w:val="00545BD2"/>
    <w:rsid w:val="00546CFC"/>
    <w:rsid w:val="00547763"/>
    <w:rsid w:val="005508C5"/>
    <w:rsid w:val="00550E58"/>
    <w:rsid w:val="005523F7"/>
    <w:rsid w:val="005536C5"/>
    <w:rsid w:val="005605CB"/>
    <w:rsid w:val="0056360C"/>
    <w:rsid w:val="00563717"/>
    <w:rsid w:val="0056608C"/>
    <w:rsid w:val="00566262"/>
    <w:rsid w:val="0057049F"/>
    <w:rsid w:val="00570B1A"/>
    <w:rsid w:val="0057189A"/>
    <w:rsid w:val="005720A9"/>
    <w:rsid w:val="00572624"/>
    <w:rsid w:val="0057348A"/>
    <w:rsid w:val="00573A49"/>
    <w:rsid w:val="00574325"/>
    <w:rsid w:val="00574A53"/>
    <w:rsid w:val="00575B56"/>
    <w:rsid w:val="00576022"/>
    <w:rsid w:val="00576C71"/>
    <w:rsid w:val="00582BE7"/>
    <w:rsid w:val="00583709"/>
    <w:rsid w:val="0059121D"/>
    <w:rsid w:val="00591C88"/>
    <w:rsid w:val="005A0CC2"/>
    <w:rsid w:val="005A142B"/>
    <w:rsid w:val="005A2978"/>
    <w:rsid w:val="005A2D1C"/>
    <w:rsid w:val="005A33A7"/>
    <w:rsid w:val="005A5267"/>
    <w:rsid w:val="005A529B"/>
    <w:rsid w:val="005A7ADF"/>
    <w:rsid w:val="005B0747"/>
    <w:rsid w:val="005B1CB9"/>
    <w:rsid w:val="005B27DE"/>
    <w:rsid w:val="005B4750"/>
    <w:rsid w:val="005B5689"/>
    <w:rsid w:val="005B56F8"/>
    <w:rsid w:val="005B5E3B"/>
    <w:rsid w:val="005B613E"/>
    <w:rsid w:val="005B6711"/>
    <w:rsid w:val="005B6B29"/>
    <w:rsid w:val="005C22D8"/>
    <w:rsid w:val="005C43CC"/>
    <w:rsid w:val="005C7C17"/>
    <w:rsid w:val="005D321D"/>
    <w:rsid w:val="005D3F15"/>
    <w:rsid w:val="005E19F5"/>
    <w:rsid w:val="005E1BAB"/>
    <w:rsid w:val="005E260E"/>
    <w:rsid w:val="005E2E18"/>
    <w:rsid w:val="005E3A3C"/>
    <w:rsid w:val="005E3F44"/>
    <w:rsid w:val="005E463C"/>
    <w:rsid w:val="005E466E"/>
    <w:rsid w:val="005E533B"/>
    <w:rsid w:val="005E6C4B"/>
    <w:rsid w:val="005E6E49"/>
    <w:rsid w:val="005E7E6A"/>
    <w:rsid w:val="005F0302"/>
    <w:rsid w:val="005F10F8"/>
    <w:rsid w:val="005F39AA"/>
    <w:rsid w:val="005F43DB"/>
    <w:rsid w:val="005F50B7"/>
    <w:rsid w:val="005F6D28"/>
    <w:rsid w:val="006005F7"/>
    <w:rsid w:val="00600616"/>
    <w:rsid w:val="0060077A"/>
    <w:rsid w:val="006042F5"/>
    <w:rsid w:val="00610993"/>
    <w:rsid w:val="00612563"/>
    <w:rsid w:val="006138A9"/>
    <w:rsid w:val="00613CC7"/>
    <w:rsid w:val="006141EA"/>
    <w:rsid w:val="00620521"/>
    <w:rsid w:val="006208B7"/>
    <w:rsid w:val="006217C1"/>
    <w:rsid w:val="00622A4C"/>
    <w:rsid w:val="00623431"/>
    <w:rsid w:val="00623CEA"/>
    <w:rsid w:val="006270DF"/>
    <w:rsid w:val="0063097F"/>
    <w:rsid w:val="00631AE9"/>
    <w:rsid w:val="006335CD"/>
    <w:rsid w:val="00633807"/>
    <w:rsid w:val="0063415F"/>
    <w:rsid w:val="0063457A"/>
    <w:rsid w:val="006354CC"/>
    <w:rsid w:val="006356B8"/>
    <w:rsid w:val="006359C0"/>
    <w:rsid w:val="00636CB2"/>
    <w:rsid w:val="00636E4A"/>
    <w:rsid w:val="0063761B"/>
    <w:rsid w:val="006376CB"/>
    <w:rsid w:val="00640C22"/>
    <w:rsid w:val="00642E8E"/>
    <w:rsid w:val="00643622"/>
    <w:rsid w:val="00643669"/>
    <w:rsid w:val="006439B2"/>
    <w:rsid w:val="00644A51"/>
    <w:rsid w:val="00646260"/>
    <w:rsid w:val="0064635B"/>
    <w:rsid w:val="0065083F"/>
    <w:rsid w:val="00652003"/>
    <w:rsid w:val="00655C3A"/>
    <w:rsid w:val="00656076"/>
    <w:rsid w:val="00661165"/>
    <w:rsid w:val="006611FB"/>
    <w:rsid w:val="00661383"/>
    <w:rsid w:val="006617A1"/>
    <w:rsid w:val="00662654"/>
    <w:rsid w:val="00663592"/>
    <w:rsid w:val="00664EC0"/>
    <w:rsid w:val="00665871"/>
    <w:rsid w:val="00666512"/>
    <w:rsid w:val="00666DDF"/>
    <w:rsid w:val="00667790"/>
    <w:rsid w:val="00672C3B"/>
    <w:rsid w:val="00673FD4"/>
    <w:rsid w:val="0067418E"/>
    <w:rsid w:val="0067583C"/>
    <w:rsid w:val="0067757E"/>
    <w:rsid w:val="006808F0"/>
    <w:rsid w:val="00686C95"/>
    <w:rsid w:val="00690732"/>
    <w:rsid w:val="0069148E"/>
    <w:rsid w:val="00695911"/>
    <w:rsid w:val="006961A3"/>
    <w:rsid w:val="00696607"/>
    <w:rsid w:val="00696687"/>
    <w:rsid w:val="0069732D"/>
    <w:rsid w:val="00697895"/>
    <w:rsid w:val="006A0B83"/>
    <w:rsid w:val="006A1276"/>
    <w:rsid w:val="006A3950"/>
    <w:rsid w:val="006A53B1"/>
    <w:rsid w:val="006A5DB7"/>
    <w:rsid w:val="006A78A9"/>
    <w:rsid w:val="006B0F60"/>
    <w:rsid w:val="006B783C"/>
    <w:rsid w:val="006B7891"/>
    <w:rsid w:val="006C0FC6"/>
    <w:rsid w:val="006C21FF"/>
    <w:rsid w:val="006C3A20"/>
    <w:rsid w:val="006C3B2A"/>
    <w:rsid w:val="006C4894"/>
    <w:rsid w:val="006C48BF"/>
    <w:rsid w:val="006C4B5D"/>
    <w:rsid w:val="006C5B4E"/>
    <w:rsid w:val="006C5D35"/>
    <w:rsid w:val="006D020A"/>
    <w:rsid w:val="006D318F"/>
    <w:rsid w:val="006D39CE"/>
    <w:rsid w:val="006D4A2C"/>
    <w:rsid w:val="006D610E"/>
    <w:rsid w:val="006E19DF"/>
    <w:rsid w:val="006E1BBA"/>
    <w:rsid w:val="006E2730"/>
    <w:rsid w:val="006E3550"/>
    <w:rsid w:val="006E50C6"/>
    <w:rsid w:val="006E6F55"/>
    <w:rsid w:val="006F42ED"/>
    <w:rsid w:val="006F4621"/>
    <w:rsid w:val="006F5D2F"/>
    <w:rsid w:val="006F72E6"/>
    <w:rsid w:val="00703663"/>
    <w:rsid w:val="00704053"/>
    <w:rsid w:val="007047DB"/>
    <w:rsid w:val="00704B4B"/>
    <w:rsid w:val="007061B8"/>
    <w:rsid w:val="00706401"/>
    <w:rsid w:val="007065BD"/>
    <w:rsid w:val="0070783A"/>
    <w:rsid w:val="007107B8"/>
    <w:rsid w:val="007108BA"/>
    <w:rsid w:val="00710A2A"/>
    <w:rsid w:val="007163C3"/>
    <w:rsid w:val="00716748"/>
    <w:rsid w:val="007224B1"/>
    <w:rsid w:val="00722EC4"/>
    <w:rsid w:val="007251A6"/>
    <w:rsid w:val="00725408"/>
    <w:rsid w:val="0072701B"/>
    <w:rsid w:val="00727157"/>
    <w:rsid w:val="007303F8"/>
    <w:rsid w:val="007318F7"/>
    <w:rsid w:val="007320E8"/>
    <w:rsid w:val="0073476C"/>
    <w:rsid w:val="0073479C"/>
    <w:rsid w:val="0073519D"/>
    <w:rsid w:val="007411A8"/>
    <w:rsid w:val="0074137D"/>
    <w:rsid w:val="007442C3"/>
    <w:rsid w:val="007447D9"/>
    <w:rsid w:val="00746837"/>
    <w:rsid w:val="00746D4D"/>
    <w:rsid w:val="007470F0"/>
    <w:rsid w:val="0075075F"/>
    <w:rsid w:val="00750A84"/>
    <w:rsid w:val="00751EAF"/>
    <w:rsid w:val="007523CE"/>
    <w:rsid w:val="007531C9"/>
    <w:rsid w:val="0075456C"/>
    <w:rsid w:val="0075577D"/>
    <w:rsid w:val="00755815"/>
    <w:rsid w:val="0075589E"/>
    <w:rsid w:val="00755C50"/>
    <w:rsid w:val="00756E0E"/>
    <w:rsid w:val="0075784B"/>
    <w:rsid w:val="00760A5D"/>
    <w:rsid w:val="00760D3F"/>
    <w:rsid w:val="00762A21"/>
    <w:rsid w:val="00763F18"/>
    <w:rsid w:val="0076490D"/>
    <w:rsid w:val="00764A52"/>
    <w:rsid w:val="00765921"/>
    <w:rsid w:val="00771685"/>
    <w:rsid w:val="00772329"/>
    <w:rsid w:val="00772B28"/>
    <w:rsid w:val="00772D2A"/>
    <w:rsid w:val="00773D0B"/>
    <w:rsid w:val="00774D17"/>
    <w:rsid w:val="00775BF5"/>
    <w:rsid w:val="00776452"/>
    <w:rsid w:val="00782767"/>
    <w:rsid w:val="00782FA9"/>
    <w:rsid w:val="00783D2F"/>
    <w:rsid w:val="0078442E"/>
    <w:rsid w:val="007849D9"/>
    <w:rsid w:val="00784AB3"/>
    <w:rsid w:val="007872B0"/>
    <w:rsid w:val="0078798E"/>
    <w:rsid w:val="00787F7D"/>
    <w:rsid w:val="00790F8D"/>
    <w:rsid w:val="007915B3"/>
    <w:rsid w:val="00791AA5"/>
    <w:rsid w:val="00794196"/>
    <w:rsid w:val="007958F6"/>
    <w:rsid w:val="007963FB"/>
    <w:rsid w:val="0079708C"/>
    <w:rsid w:val="007A0828"/>
    <w:rsid w:val="007A3E08"/>
    <w:rsid w:val="007A4E11"/>
    <w:rsid w:val="007A589B"/>
    <w:rsid w:val="007A5E3A"/>
    <w:rsid w:val="007A72A9"/>
    <w:rsid w:val="007B6124"/>
    <w:rsid w:val="007B6205"/>
    <w:rsid w:val="007C0406"/>
    <w:rsid w:val="007C153B"/>
    <w:rsid w:val="007C1AE5"/>
    <w:rsid w:val="007C2C1E"/>
    <w:rsid w:val="007C335E"/>
    <w:rsid w:val="007C4F1D"/>
    <w:rsid w:val="007C5316"/>
    <w:rsid w:val="007C59C1"/>
    <w:rsid w:val="007C64F3"/>
    <w:rsid w:val="007C7338"/>
    <w:rsid w:val="007C75BC"/>
    <w:rsid w:val="007C7B43"/>
    <w:rsid w:val="007D070A"/>
    <w:rsid w:val="007D09F7"/>
    <w:rsid w:val="007D2937"/>
    <w:rsid w:val="007D365F"/>
    <w:rsid w:val="007D52B3"/>
    <w:rsid w:val="007D541F"/>
    <w:rsid w:val="007E0728"/>
    <w:rsid w:val="007E0950"/>
    <w:rsid w:val="007E0DE1"/>
    <w:rsid w:val="007E3446"/>
    <w:rsid w:val="007E4448"/>
    <w:rsid w:val="007E53CF"/>
    <w:rsid w:val="007E5743"/>
    <w:rsid w:val="007E64AE"/>
    <w:rsid w:val="007E7BAC"/>
    <w:rsid w:val="007F23B2"/>
    <w:rsid w:val="007F28D2"/>
    <w:rsid w:val="007F420F"/>
    <w:rsid w:val="007F6DAA"/>
    <w:rsid w:val="007F7151"/>
    <w:rsid w:val="007F7187"/>
    <w:rsid w:val="007F7621"/>
    <w:rsid w:val="007F7A10"/>
    <w:rsid w:val="00800410"/>
    <w:rsid w:val="00803EF3"/>
    <w:rsid w:val="008049FA"/>
    <w:rsid w:val="00805A79"/>
    <w:rsid w:val="0080746F"/>
    <w:rsid w:val="00811AE3"/>
    <w:rsid w:val="00811E13"/>
    <w:rsid w:val="008128F9"/>
    <w:rsid w:val="008129C5"/>
    <w:rsid w:val="00812D79"/>
    <w:rsid w:val="008154DA"/>
    <w:rsid w:val="008202E9"/>
    <w:rsid w:val="00821E66"/>
    <w:rsid w:val="008225AD"/>
    <w:rsid w:val="0082486D"/>
    <w:rsid w:val="00826249"/>
    <w:rsid w:val="0082626B"/>
    <w:rsid w:val="008269E7"/>
    <w:rsid w:val="00827F0E"/>
    <w:rsid w:val="008305DE"/>
    <w:rsid w:val="00830A86"/>
    <w:rsid w:val="00830EE3"/>
    <w:rsid w:val="00832C51"/>
    <w:rsid w:val="008341D2"/>
    <w:rsid w:val="008344CE"/>
    <w:rsid w:val="00835A18"/>
    <w:rsid w:val="0083622E"/>
    <w:rsid w:val="008364E8"/>
    <w:rsid w:val="00842E31"/>
    <w:rsid w:val="00843910"/>
    <w:rsid w:val="00844423"/>
    <w:rsid w:val="00846153"/>
    <w:rsid w:val="008465A4"/>
    <w:rsid w:val="008466C6"/>
    <w:rsid w:val="00847926"/>
    <w:rsid w:val="00847F30"/>
    <w:rsid w:val="008522C4"/>
    <w:rsid w:val="00852466"/>
    <w:rsid w:val="008526E0"/>
    <w:rsid w:val="00853E13"/>
    <w:rsid w:val="00854296"/>
    <w:rsid w:val="00855E36"/>
    <w:rsid w:val="00860B00"/>
    <w:rsid w:val="00860D14"/>
    <w:rsid w:val="008626A7"/>
    <w:rsid w:val="008631E2"/>
    <w:rsid w:val="00864A39"/>
    <w:rsid w:val="00864C85"/>
    <w:rsid w:val="00865489"/>
    <w:rsid w:val="00866115"/>
    <w:rsid w:val="00873333"/>
    <w:rsid w:val="00876388"/>
    <w:rsid w:val="0087760E"/>
    <w:rsid w:val="00881876"/>
    <w:rsid w:val="00882ED5"/>
    <w:rsid w:val="008838D0"/>
    <w:rsid w:val="008847CE"/>
    <w:rsid w:val="00885A94"/>
    <w:rsid w:val="0089003B"/>
    <w:rsid w:val="0089105C"/>
    <w:rsid w:val="00894326"/>
    <w:rsid w:val="00894B65"/>
    <w:rsid w:val="008963AD"/>
    <w:rsid w:val="00896BC0"/>
    <w:rsid w:val="008A012E"/>
    <w:rsid w:val="008A2387"/>
    <w:rsid w:val="008A342B"/>
    <w:rsid w:val="008A397C"/>
    <w:rsid w:val="008A4105"/>
    <w:rsid w:val="008A4D92"/>
    <w:rsid w:val="008A58B0"/>
    <w:rsid w:val="008A6EC0"/>
    <w:rsid w:val="008B0861"/>
    <w:rsid w:val="008B2AC9"/>
    <w:rsid w:val="008B3D29"/>
    <w:rsid w:val="008B5271"/>
    <w:rsid w:val="008B69DD"/>
    <w:rsid w:val="008C09CA"/>
    <w:rsid w:val="008C192B"/>
    <w:rsid w:val="008C285B"/>
    <w:rsid w:val="008C41F0"/>
    <w:rsid w:val="008C4415"/>
    <w:rsid w:val="008C729C"/>
    <w:rsid w:val="008D0C1F"/>
    <w:rsid w:val="008D28F4"/>
    <w:rsid w:val="008D52A9"/>
    <w:rsid w:val="008D54EB"/>
    <w:rsid w:val="008D57C1"/>
    <w:rsid w:val="008D6167"/>
    <w:rsid w:val="008E1DAA"/>
    <w:rsid w:val="008E535C"/>
    <w:rsid w:val="008F082E"/>
    <w:rsid w:val="008F1891"/>
    <w:rsid w:val="008F2AD2"/>
    <w:rsid w:val="008F3081"/>
    <w:rsid w:val="008F365C"/>
    <w:rsid w:val="008F37C1"/>
    <w:rsid w:val="008F621C"/>
    <w:rsid w:val="00902130"/>
    <w:rsid w:val="0090344E"/>
    <w:rsid w:val="00903CC9"/>
    <w:rsid w:val="00904BFE"/>
    <w:rsid w:val="009071B9"/>
    <w:rsid w:val="00907EF3"/>
    <w:rsid w:val="009107DC"/>
    <w:rsid w:val="00912AC6"/>
    <w:rsid w:val="00914314"/>
    <w:rsid w:val="00915243"/>
    <w:rsid w:val="00917315"/>
    <w:rsid w:val="009204D7"/>
    <w:rsid w:val="00920DF5"/>
    <w:rsid w:val="00921088"/>
    <w:rsid w:val="009216D6"/>
    <w:rsid w:val="009234BA"/>
    <w:rsid w:val="00923F11"/>
    <w:rsid w:val="009266AD"/>
    <w:rsid w:val="00926F07"/>
    <w:rsid w:val="00930BB8"/>
    <w:rsid w:val="0093218D"/>
    <w:rsid w:val="0093223D"/>
    <w:rsid w:val="009335E4"/>
    <w:rsid w:val="00934304"/>
    <w:rsid w:val="00934D6D"/>
    <w:rsid w:val="00936948"/>
    <w:rsid w:val="00937F35"/>
    <w:rsid w:val="00940242"/>
    <w:rsid w:val="00940BAE"/>
    <w:rsid w:val="00940DC1"/>
    <w:rsid w:val="0094178A"/>
    <w:rsid w:val="009422C7"/>
    <w:rsid w:val="009425AE"/>
    <w:rsid w:val="00954B89"/>
    <w:rsid w:val="00954DA4"/>
    <w:rsid w:val="00954F5B"/>
    <w:rsid w:val="0095680B"/>
    <w:rsid w:val="00960B9A"/>
    <w:rsid w:val="0096211D"/>
    <w:rsid w:val="0096346B"/>
    <w:rsid w:val="00964CFB"/>
    <w:rsid w:val="009711B9"/>
    <w:rsid w:val="00971B4E"/>
    <w:rsid w:val="00973604"/>
    <w:rsid w:val="0097519F"/>
    <w:rsid w:val="009759A0"/>
    <w:rsid w:val="00976FE4"/>
    <w:rsid w:val="00977EAD"/>
    <w:rsid w:val="00980771"/>
    <w:rsid w:val="0098440D"/>
    <w:rsid w:val="00987BCD"/>
    <w:rsid w:val="009934FD"/>
    <w:rsid w:val="00993C66"/>
    <w:rsid w:val="009A4FA3"/>
    <w:rsid w:val="009A60E9"/>
    <w:rsid w:val="009A6A13"/>
    <w:rsid w:val="009A7795"/>
    <w:rsid w:val="009B08FC"/>
    <w:rsid w:val="009B209D"/>
    <w:rsid w:val="009B2174"/>
    <w:rsid w:val="009B2317"/>
    <w:rsid w:val="009B585C"/>
    <w:rsid w:val="009C42E8"/>
    <w:rsid w:val="009C4D55"/>
    <w:rsid w:val="009C60CA"/>
    <w:rsid w:val="009C73C6"/>
    <w:rsid w:val="009C7978"/>
    <w:rsid w:val="009D24DC"/>
    <w:rsid w:val="009D2764"/>
    <w:rsid w:val="009D5DF9"/>
    <w:rsid w:val="009E030A"/>
    <w:rsid w:val="009E1BD9"/>
    <w:rsid w:val="009E22FD"/>
    <w:rsid w:val="009E3361"/>
    <w:rsid w:val="009E5715"/>
    <w:rsid w:val="009E706E"/>
    <w:rsid w:val="009E7805"/>
    <w:rsid w:val="009E7E58"/>
    <w:rsid w:val="009F1771"/>
    <w:rsid w:val="009F1E62"/>
    <w:rsid w:val="009F31BC"/>
    <w:rsid w:val="009F5ACD"/>
    <w:rsid w:val="009F6DB3"/>
    <w:rsid w:val="00A00957"/>
    <w:rsid w:val="00A00994"/>
    <w:rsid w:val="00A00A73"/>
    <w:rsid w:val="00A00B17"/>
    <w:rsid w:val="00A02996"/>
    <w:rsid w:val="00A02A88"/>
    <w:rsid w:val="00A04358"/>
    <w:rsid w:val="00A04CBD"/>
    <w:rsid w:val="00A10A8E"/>
    <w:rsid w:val="00A10D1A"/>
    <w:rsid w:val="00A10FD2"/>
    <w:rsid w:val="00A119EE"/>
    <w:rsid w:val="00A13D90"/>
    <w:rsid w:val="00A14A6D"/>
    <w:rsid w:val="00A16411"/>
    <w:rsid w:val="00A17D13"/>
    <w:rsid w:val="00A20F9D"/>
    <w:rsid w:val="00A20FA5"/>
    <w:rsid w:val="00A22B7C"/>
    <w:rsid w:val="00A23D4C"/>
    <w:rsid w:val="00A250EC"/>
    <w:rsid w:val="00A32555"/>
    <w:rsid w:val="00A33DF7"/>
    <w:rsid w:val="00A33F59"/>
    <w:rsid w:val="00A34A16"/>
    <w:rsid w:val="00A357CC"/>
    <w:rsid w:val="00A35D33"/>
    <w:rsid w:val="00A3601C"/>
    <w:rsid w:val="00A36A56"/>
    <w:rsid w:val="00A370FC"/>
    <w:rsid w:val="00A41964"/>
    <w:rsid w:val="00A42605"/>
    <w:rsid w:val="00A447B4"/>
    <w:rsid w:val="00A45A7F"/>
    <w:rsid w:val="00A47E6E"/>
    <w:rsid w:val="00A51850"/>
    <w:rsid w:val="00A521EA"/>
    <w:rsid w:val="00A5367E"/>
    <w:rsid w:val="00A54D4F"/>
    <w:rsid w:val="00A54E26"/>
    <w:rsid w:val="00A55D07"/>
    <w:rsid w:val="00A60078"/>
    <w:rsid w:val="00A6048E"/>
    <w:rsid w:val="00A6152C"/>
    <w:rsid w:val="00A61AA1"/>
    <w:rsid w:val="00A636A4"/>
    <w:rsid w:val="00A6449F"/>
    <w:rsid w:val="00A64E8F"/>
    <w:rsid w:val="00A664B7"/>
    <w:rsid w:val="00A71D04"/>
    <w:rsid w:val="00A7297E"/>
    <w:rsid w:val="00A73240"/>
    <w:rsid w:val="00A7450B"/>
    <w:rsid w:val="00A7635B"/>
    <w:rsid w:val="00A77848"/>
    <w:rsid w:val="00A77887"/>
    <w:rsid w:val="00A80427"/>
    <w:rsid w:val="00A81C6A"/>
    <w:rsid w:val="00A81E63"/>
    <w:rsid w:val="00A82D7D"/>
    <w:rsid w:val="00A8387F"/>
    <w:rsid w:val="00A92231"/>
    <w:rsid w:val="00A92CBD"/>
    <w:rsid w:val="00A9484B"/>
    <w:rsid w:val="00A95865"/>
    <w:rsid w:val="00A96BCE"/>
    <w:rsid w:val="00AA1037"/>
    <w:rsid w:val="00AA16DC"/>
    <w:rsid w:val="00AA234A"/>
    <w:rsid w:val="00AA4F6F"/>
    <w:rsid w:val="00AA558A"/>
    <w:rsid w:val="00AA64C0"/>
    <w:rsid w:val="00AB061A"/>
    <w:rsid w:val="00AB1BCF"/>
    <w:rsid w:val="00AB333A"/>
    <w:rsid w:val="00AB3FFE"/>
    <w:rsid w:val="00AB579F"/>
    <w:rsid w:val="00AB594C"/>
    <w:rsid w:val="00AB6760"/>
    <w:rsid w:val="00AB6FB4"/>
    <w:rsid w:val="00AB7601"/>
    <w:rsid w:val="00AB7736"/>
    <w:rsid w:val="00AC428B"/>
    <w:rsid w:val="00AC57F3"/>
    <w:rsid w:val="00AC5C1D"/>
    <w:rsid w:val="00AC68AA"/>
    <w:rsid w:val="00AD309D"/>
    <w:rsid w:val="00AD3335"/>
    <w:rsid w:val="00AD3A23"/>
    <w:rsid w:val="00AD48F5"/>
    <w:rsid w:val="00AD4DE3"/>
    <w:rsid w:val="00AD55E4"/>
    <w:rsid w:val="00AE1CCE"/>
    <w:rsid w:val="00AE2EE0"/>
    <w:rsid w:val="00AE37B7"/>
    <w:rsid w:val="00AE5C08"/>
    <w:rsid w:val="00AE6B07"/>
    <w:rsid w:val="00AE6D5A"/>
    <w:rsid w:val="00AE7E2F"/>
    <w:rsid w:val="00AF0667"/>
    <w:rsid w:val="00AF1274"/>
    <w:rsid w:val="00AF18C9"/>
    <w:rsid w:val="00AF2313"/>
    <w:rsid w:val="00AF2747"/>
    <w:rsid w:val="00AF64AF"/>
    <w:rsid w:val="00B01C8B"/>
    <w:rsid w:val="00B01CEE"/>
    <w:rsid w:val="00B106E4"/>
    <w:rsid w:val="00B121C6"/>
    <w:rsid w:val="00B12722"/>
    <w:rsid w:val="00B15712"/>
    <w:rsid w:val="00B16773"/>
    <w:rsid w:val="00B1692A"/>
    <w:rsid w:val="00B20B5D"/>
    <w:rsid w:val="00B227A6"/>
    <w:rsid w:val="00B230DC"/>
    <w:rsid w:val="00B23645"/>
    <w:rsid w:val="00B2386B"/>
    <w:rsid w:val="00B2414D"/>
    <w:rsid w:val="00B248D2"/>
    <w:rsid w:val="00B26593"/>
    <w:rsid w:val="00B302F7"/>
    <w:rsid w:val="00B3036D"/>
    <w:rsid w:val="00B3211A"/>
    <w:rsid w:val="00B3215D"/>
    <w:rsid w:val="00B32E6C"/>
    <w:rsid w:val="00B34378"/>
    <w:rsid w:val="00B37A45"/>
    <w:rsid w:val="00B37C82"/>
    <w:rsid w:val="00B40D2D"/>
    <w:rsid w:val="00B421E9"/>
    <w:rsid w:val="00B44336"/>
    <w:rsid w:val="00B44772"/>
    <w:rsid w:val="00B44B53"/>
    <w:rsid w:val="00B45038"/>
    <w:rsid w:val="00B45488"/>
    <w:rsid w:val="00B466BB"/>
    <w:rsid w:val="00B4709B"/>
    <w:rsid w:val="00B53881"/>
    <w:rsid w:val="00B53BF6"/>
    <w:rsid w:val="00B56D58"/>
    <w:rsid w:val="00B573A3"/>
    <w:rsid w:val="00B575B8"/>
    <w:rsid w:val="00B60C35"/>
    <w:rsid w:val="00B61072"/>
    <w:rsid w:val="00B6370C"/>
    <w:rsid w:val="00B639CC"/>
    <w:rsid w:val="00B659C9"/>
    <w:rsid w:val="00B66A55"/>
    <w:rsid w:val="00B70681"/>
    <w:rsid w:val="00B7166A"/>
    <w:rsid w:val="00B726C7"/>
    <w:rsid w:val="00B72F2D"/>
    <w:rsid w:val="00B72F56"/>
    <w:rsid w:val="00B73262"/>
    <w:rsid w:val="00B74CAD"/>
    <w:rsid w:val="00B75A7A"/>
    <w:rsid w:val="00B76CA2"/>
    <w:rsid w:val="00B84F75"/>
    <w:rsid w:val="00B85DED"/>
    <w:rsid w:val="00B87462"/>
    <w:rsid w:val="00B87E2F"/>
    <w:rsid w:val="00B90CCD"/>
    <w:rsid w:val="00B92481"/>
    <w:rsid w:val="00B934CA"/>
    <w:rsid w:val="00BA1F13"/>
    <w:rsid w:val="00BA20FB"/>
    <w:rsid w:val="00BA309A"/>
    <w:rsid w:val="00BA3885"/>
    <w:rsid w:val="00BA43A3"/>
    <w:rsid w:val="00BA44BB"/>
    <w:rsid w:val="00BA5C16"/>
    <w:rsid w:val="00BB02EB"/>
    <w:rsid w:val="00BB0B2E"/>
    <w:rsid w:val="00BB3C19"/>
    <w:rsid w:val="00BB47F6"/>
    <w:rsid w:val="00BB54F4"/>
    <w:rsid w:val="00BB6BB9"/>
    <w:rsid w:val="00BB7E50"/>
    <w:rsid w:val="00BC0913"/>
    <w:rsid w:val="00BC148A"/>
    <w:rsid w:val="00BC54B7"/>
    <w:rsid w:val="00BD3EA4"/>
    <w:rsid w:val="00BD48B1"/>
    <w:rsid w:val="00BD4A1F"/>
    <w:rsid w:val="00BD5278"/>
    <w:rsid w:val="00BD57D3"/>
    <w:rsid w:val="00BE205E"/>
    <w:rsid w:val="00BE3019"/>
    <w:rsid w:val="00BE4E22"/>
    <w:rsid w:val="00BE5803"/>
    <w:rsid w:val="00BE58AB"/>
    <w:rsid w:val="00BE6652"/>
    <w:rsid w:val="00BE68E8"/>
    <w:rsid w:val="00BE6DEB"/>
    <w:rsid w:val="00BE77A2"/>
    <w:rsid w:val="00BE7EA6"/>
    <w:rsid w:val="00BF118C"/>
    <w:rsid w:val="00BF2AFF"/>
    <w:rsid w:val="00BF4556"/>
    <w:rsid w:val="00BF48CF"/>
    <w:rsid w:val="00BF591E"/>
    <w:rsid w:val="00BF5A26"/>
    <w:rsid w:val="00BF5AC1"/>
    <w:rsid w:val="00BF5D00"/>
    <w:rsid w:val="00BF60E4"/>
    <w:rsid w:val="00BF6F30"/>
    <w:rsid w:val="00BF78D8"/>
    <w:rsid w:val="00C01911"/>
    <w:rsid w:val="00C01F5C"/>
    <w:rsid w:val="00C041B6"/>
    <w:rsid w:val="00C0494B"/>
    <w:rsid w:val="00C05EDB"/>
    <w:rsid w:val="00C06C3A"/>
    <w:rsid w:val="00C07EEC"/>
    <w:rsid w:val="00C13761"/>
    <w:rsid w:val="00C1594F"/>
    <w:rsid w:val="00C166FC"/>
    <w:rsid w:val="00C16EC0"/>
    <w:rsid w:val="00C17AD5"/>
    <w:rsid w:val="00C21754"/>
    <w:rsid w:val="00C22194"/>
    <w:rsid w:val="00C22B0E"/>
    <w:rsid w:val="00C23B63"/>
    <w:rsid w:val="00C2547D"/>
    <w:rsid w:val="00C25815"/>
    <w:rsid w:val="00C26803"/>
    <w:rsid w:val="00C26930"/>
    <w:rsid w:val="00C27752"/>
    <w:rsid w:val="00C27EC6"/>
    <w:rsid w:val="00C30AAB"/>
    <w:rsid w:val="00C34AEB"/>
    <w:rsid w:val="00C35945"/>
    <w:rsid w:val="00C448BF"/>
    <w:rsid w:val="00C44901"/>
    <w:rsid w:val="00C45942"/>
    <w:rsid w:val="00C4619D"/>
    <w:rsid w:val="00C4697C"/>
    <w:rsid w:val="00C475E3"/>
    <w:rsid w:val="00C51226"/>
    <w:rsid w:val="00C52967"/>
    <w:rsid w:val="00C53D4E"/>
    <w:rsid w:val="00C53F23"/>
    <w:rsid w:val="00C54056"/>
    <w:rsid w:val="00C557A0"/>
    <w:rsid w:val="00C558B9"/>
    <w:rsid w:val="00C5697C"/>
    <w:rsid w:val="00C5709E"/>
    <w:rsid w:val="00C60B63"/>
    <w:rsid w:val="00C60D7F"/>
    <w:rsid w:val="00C625AA"/>
    <w:rsid w:val="00C639B8"/>
    <w:rsid w:val="00C63E4A"/>
    <w:rsid w:val="00C63EF5"/>
    <w:rsid w:val="00C67061"/>
    <w:rsid w:val="00C67F45"/>
    <w:rsid w:val="00C70602"/>
    <w:rsid w:val="00C70BA6"/>
    <w:rsid w:val="00C71350"/>
    <w:rsid w:val="00C72340"/>
    <w:rsid w:val="00C739CD"/>
    <w:rsid w:val="00C75107"/>
    <w:rsid w:val="00C7543D"/>
    <w:rsid w:val="00C76440"/>
    <w:rsid w:val="00C7743F"/>
    <w:rsid w:val="00C8018C"/>
    <w:rsid w:val="00C81D69"/>
    <w:rsid w:val="00C81E60"/>
    <w:rsid w:val="00C83541"/>
    <w:rsid w:val="00C83B6B"/>
    <w:rsid w:val="00C84911"/>
    <w:rsid w:val="00C85C73"/>
    <w:rsid w:val="00C85D76"/>
    <w:rsid w:val="00C86831"/>
    <w:rsid w:val="00C86BD8"/>
    <w:rsid w:val="00C93C2C"/>
    <w:rsid w:val="00C9448F"/>
    <w:rsid w:val="00C94F7A"/>
    <w:rsid w:val="00C95BFF"/>
    <w:rsid w:val="00C9717B"/>
    <w:rsid w:val="00CA054B"/>
    <w:rsid w:val="00CA0A56"/>
    <w:rsid w:val="00CA1405"/>
    <w:rsid w:val="00CA251B"/>
    <w:rsid w:val="00CA3ABA"/>
    <w:rsid w:val="00CA4158"/>
    <w:rsid w:val="00CA44E4"/>
    <w:rsid w:val="00CB2FB4"/>
    <w:rsid w:val="00CB3BC1"/>
    <w:rsid w:val="00CB5C83"/>
    <w:rsid w:val="00CC0CA8"/>
    <w:rsid w:val="00CC138B"/>
    <w:rsid w:val="00CC2216"/>
    <w:rsid w:val="00CC4029"/>
    <w:rsid w:val="00CC4451"/>
    <w:rsid w:val="00CC44AF"/>
    <w:rsid w:val="00CC465D"/>
    <w:rsid w:val="00CC70C4"/>
    <w:rsid w:val="00CC7481"/>
    <w:rsid w:val="00CD23EE"/>
    <w:rsid w:val="00CD240A"/>
    <w:rsid w:val="00CD5584"/>
    <w:rsid w:val="00CD55E9"/>
    <w:rsid w:val="00CD637B"/>
    <w:rsid w:val="00CD7411"/>
    <w:rsid w:val="00CD7A30"/>
    <w:rsid w:val="00CE0DB0"/>
    <w:rsid w:val="00CE1297"/>
    <w:rsid w:val="00CE3159"/>
    <w:rsid w:val="00CE41CA"/>
    <w:rsid w:val="00CE5E9B"/>
    <w:rsid w:val="00CE5EC0"/>
    <w:rsid w:val="00CE690F"/>
    <w:rsid w:val="00CE6D5A"/>
    <w:rsid w:val="00CF091A"/>
    <w:rsid w:val="00CF0B7C"/>
    <w:rsid w:val="00CF190E"/>
    <w:rsid w:val="00CF31FC"/>
    <w:rsid w:val="00CF4D38"/>
    <w:rsid w:val="00CF75C9"/>
    <w:rsid w:val="00CF7C73"/>
    <w:rsid w:val="00D00CBF"/>
    <w:rsid w:val="00D018F4"/>
    <w:rsid w:val="00D03E08"/>
    <w:rsid w:val="00D05524"/>
    <w:rsid w:val="00D057EF"/>
    <w:rsid w:val="00D05BC2"/>
    <w:rsid w:val="00D06014"/>
    <w:rsid w:val="00D12E04"/>
    <w:rsid w:val="00D131D1"/>
    <w:rsid w:val="00D17AA1"/>
    <w:rsid w:val="00D21765"/>
    <w:rsid w:val="00D2214E"/>
    <w:rsid w:val="00D22477"/>
    <w:rsid w:val="00D2321C"/>
    <w:rsid w:val="00D236D8"/>
    <w:rsid w:val="00D25BE3"/>
    <w:rsid w:val="00D26301"/>
    <w:rsid w:val="00D26990"/>
    <w:rsid w:val="00D26D6E"/>
    <w:rsid w:val="00D275F3"/>
    <w:rsid w:val="00D301DE"/>
    <w:rsid w:val="00D333DF"/>
    <w:rsid w:val="00D334E3"/>
    <w:rsid w:val="00D36AB1"/>
    <w:rsid w:val="00D41DA8"/>
    <w:rsid w:val="00D42999"/>
    <w:rsid w:val="00D46A86"/>
    <w:rsid w:val="00D50492"/>
    <w:rsid w:val="00D53C45"/>
    <w:rsid w:val="00D5681C"/>
    <w:rsid w:val="00D56F0E"/>
    <w:rsid w:val="00D61D22"/>
    <w:rsid w:val="00D61F75"/>
    <w:rsid w:val="00D63B00"/>
    <w:rsid w:val="00D665DB"/>
    <w:rsid w:val="00D6663B"/>
    <w:rsid w:val="00D67044"/>
    <w:rsid w:val="00D67902"/>
    <w:rsid w:val="00D6797E"/>
    <w:rsid w:val="00D70299"/>
    <w:rsid w:val="00D73E1B"/>
    <w:rsid w:val="00D75761"/>
    <w:rsid w:val="00D802C6"/>
    <w:rsid w:val="00D8146B"/>
    <w:rsid w:val="00D82AD9"/>
    <w:rsid w:val="00D83540"/>
    <w:rsid w:val="00D83818"/>
    <w:rsid w:val="00D84206"/>
    <w:rsid w:val="00D875D9"/>
    <w:rsid w:val="00D929AF"/>
    <w:rsid w:val="00D96541"/>
    <w:rsid w:val="00DA1B10"/>
    <w:rsid w:val="00DA2D3F"/>
    <w:rsid w:val="00DA33D6"/>
    <w:rsid w:val="00DA39AF"/>
    <w:rsid w:val="00DA3C86"/>
    <w:rsid w:val="00DA449D"/>
    <w:rsid w:val="00DA4D81"/>
    <w:rsid w:val="00DA54D9"/>
    <w:rsid w:val="00DA6A85"/>
    <w:rsid w:val="00DB0360"/>
    <w:rsid w:val="00DB0AFF"/>
    <w:rsid w:val="00DB41B5"/>
    <w:rsid w:val="00DC0E60"/>
    <w:rsid w:val="00DC1D09"/>
    <w:rsid w:val="00DC1D15"/>
    <w:rsid w:val="00DD1B0A"/>
    <w:rsid w:val="00DD2239"/>
    <w:rsid w:val="00DD56DD"/>
    <w:rsid w:val="00DD5A9D"/>
    <w:rsid w:val="00DD68AD"/>
    <w:rsid w:val="00DE19D4"/>
    <w:rsid w:val="00DE1AA2"/>
    <w:rsid w:val="00DE3A75"/>
    <w:rsid w:val="00DE4C21"/>
    <w:rsid w:val="00DE592D"/>
    <w:rsid w:val="00DF065A"/>
    <w:rsid w:val="00DF455E"/>
    <w:rsid w:val="00DF6385"/>
    <w:rsid w:val="00E00833"/>
    <w:rsid w:val="00E021B0"/>
    <w:rsid w:val="00E03E8C"/>
    <w:rsid w:val="00E05EFA"/>
    <w:rsid w:val="00E07280"/>
    <w:rsid w:val="00E11C1C"/>
    <w:rsid w:val="00E12664"/>
    <w:rsid w:val="00E12714"/>
    <w:rsid w:val="00E12C3C"/>
    <w:rsid w:val="00E147CA"/>
    <w:rsid w:val="00E2075E"/>
    <w:rsid w:val="00E207F2"/>
    <w:rsid w:val="00E235DE"/>
    <w:rsid w:val="00E23B40"/>
    <w:rsid w:val="00E24D2A"/>
    <w:rsid w:val="00E2507D"/>
    <w:rsid w:val="00E26CB4"/>
    <w:rsid w:val="00E27AD3"/>
    <w:rsid w:val="00E30A47"/>
    <w:rsid w:val="00E31AA8"/>
    <w:rsid w:val="00E34526"/>
    <w:rsid w:val="00E34CBC"/>
    <w:rsid w:val="00E37A7A"/>
    <w:rsid w:val="00E37C50"/>
    <w:rsid w:val="00E408DD"/>
    <w:rsid w:val="00E41149"/>
    <w:rsid w:val="00E41A74"/>
    <w:rsid w:val="00E41CDA"/>
    <w:rsid w:val="00E46CE4"/>
    <w:rsid w:val="00E479BC"/>
    <w:rsid w:val="00E502FF"/>
    <w:rsid w:val="00E50EDC"/>
    <w:rsid w:val="00E51035"/>
    <w:rsid w:val="00E531D4"/>
    <w:rsid w:val="00E53BBB"/>
    <w:rsid w:val="00E54749"/>
    <w:rsid w:val="00E5487B"/>
    <w:rsid w:val="00E5662E"/>
    <w:rsid w:val="00E57345"/>
    <w:rsid w:val="00E575FC"/>
    <w:rsid w:val="00E6049C"/>
    <w:rsid w:val="00E65327"/>
    <w:rsid w:val="00E669FB"/>
    <w:rsid w:val="00E67BAB"/>
    <w:rsid w:val="00E70CC6"/>
    <w:rsid w:val="00E74127"/>
    <w:rsid w:val="00E75A4E"/>
    <w:rsid w:val="00E76C52"/>
    <w:rsid w:val="00E76EBC"/>
    <w:rsid w:val="00E77FF9"/>
    <w:rsid w:val="00E8063E"/>
    <w:rsid w:val="00E80977"/>
    <w:rsid w:val="00E80B85"/>
    <w:rsid w:val="00E84886"/>
    <w:rsid w:val="00E85774"/>
    <w:rsid w:val="00E86D76"/>
    <w:rsid w:val="00E872EB"/>
    <w:rsid w:val="00E874DD"/>
    <w:rsid w:val="00E93926"/>
    <w:rsid w:val="00E9431B"/>
    <w:rsid w:val="00E945F5"/>
    <w:rsid w:val="00E967F6"/>
    <w:rsid w:val="00E96CC6"/>
    <w:rsid w:val="00EA072B"/>
    <w:rsid w:val="00EA09B0"/>
    <w:rsid w:val="00EA4411"/>
    <w:rsid w:val="00EA5AB6"/>
    <w:rsid w:val="00EA5D25"/>
    <w:rsid w:val="00EA5FF0"/>
    <w:rsid w:val="00EA623D"/>
    <w:rsid w:val="00EB740E"/>
    <w:rsid w:val="00EC1F79"/>
    <w:rsid w:val="00EC24A3"/>
    <w:rsid w:val="00EC260C"/>
    <w:rsid w:val="00EC4516"/>
    <w:rsid w:val="00EC68E6"/>
    <w:rsid w:val="00EC6A87"/>
    <w:rsid w:val="00ED1C40"/>
    <w:rsid w:val="00ED28BB"/>
    <w:rsid w:val="00ED2EFE"/>
    <w:rsid w:val="00ED386F"/>
    <w:rsid w:val="00ED39E4"/>
    <w:rsid w:val="00ED3B64"/>
    <w:rsid w:val="00ED3CE3"/>
    <w:rsid w:val="00ED41C5"/>
    <w:rsid w:val="00ED43FE"/>
    <w:rsid w:val="00ED7273"/>
    <w:rsid w:val="00EE0831"/>
    <w:rsid w:val="00EE1CE8"/>
    <w:rsid w:val="00EE2387"/>
    <w:rsid w:val="00EE2830"/>
    <w:rsid w:val="00EE286E"/>
    <w:rsid w:val="00EE4E13"/>
    <w:rsid w:val="00EE662E"/>
    <w:rsid w:val="00EE67AD"/>
    <w:rsid w:val="00EF374A"/>
    <w:rsid w:val="00EF43FF"/>
    <w:rsid w:val="00EF4E71"/>
    <w:rsid w:val="00EF6302"/>
    <w:rsid w:val="00EF6B58"/>
    <w:rsid w:val="00EF717C"/>
    <w:rsid w:val="00EF7B9A"/>
    <w:rsid w:val="00EF7DDF"/>
    <w:rsid w:val="00F006F5"/>
    <w:rsid w:val="00F02C0B"/>
    <w:rsid w:val="00F032F0"/>
    <w:rsid w:val="00F045A6"/>
    <w:rsid w:val="00F0652E"/>
    <w:rsid w:val="00F10688"/>
    <w:rsid w:val="00F113EC"/>
    <w:rsid w:val="00F12320"/>
    <w:rsid w:val="00F125BD"/>
    <w:rsid w:val="00F127BE"/>
    <w:rsid w:val="00F12A76"/>
    <w:rsid w:val="00F13EB2"/>
    <w:rsid w:val="00F1411D"/>
    <w:rsid w:val="00F14CB8"/>
    <w:rsid w:val="00F1501A"/>
    <w:rsid w:val="00F1561D"/>
    <w:rsid w:val="00F16F76"/>
    <w:rsid w:val="00F17762"/>
    <w:rsid w:val="00F22B1A"/>
    <w:rsid w:val="00F235F7"/>
    <w:rsid w:val="00F23BD3"/>
    <w:rsid w:val="00F23FE0"/>
    <w:rsid w:val="00F24AE5"/>
    <w:rsid w:val="00F2538E"/>
    <w:rsid w:val="00F309A8"/>
    <w:rsid w:val="00F30DAC"/>
    <w:rsid w:val="00F30F01"/>
    <w:rsid w:val="00F31B4B"/>
    <w:rsid w:val="00F3240A"/>
    <w:rsid w:val="00F3267F"/>
    <w:rsid w:val="00F3441C"/>
    <w:rsid w:val="00F352C3"/>
    <w:rsid w:val="00F36603"/>
    <w:rsid w:val="00F37644"/>
    <w:rsid w:val="00F379E2"/>
    <w:rsid w:val="00F37B77"/>
    <w:rsid w:val="00F40702"/>
    <w:rsid w:val="00F41D25"/>
    <w:rsid w:val="00F42682"/>
    <w:rsid w:val="00F4364A"/>
    <w:rsid w:val="00F44763"/>
    <w:rsid w:val="00F4583C"/>
    <w:rsid w:val="00F471B9"/>
    <w:rsid w:val="00F47714"/>
    <w:rsid w:val="00F564C3"/>
    <w:rsid w:val="00F57684"/>
    <w:rsid w:val="00F604EB"/>
    <w:rsid w:val="00F624E7"/>
    <w:rsid w:val="00F63C6D"/>
    <w:rsid w:val="00F65D92"/>
    <w:rsid w:val="00F7171A"/>
    <w:rsid w:val="00F71FBD"/>
    <w:rsid w:val="00F725CA"/>
    <w:rsid w:val="00F734F2"/>
    <w:rsid w:val="00F743F1"/>
    <w:rsid w:val="00F83291"/>
    <w:rsid w:val="00F85E22"/>
    <w:rsid w:val="00F873BB"/>
    <w:rsid w:val="00F87E2B"/>
    <w:rsid w:val="00F90F6E"/>
    <w:rsid w:val="00F9255D"/>
    <w:rsid w:val="00F92EC7"/>
    <w:rsid w:val="00F937C9"/>
    <w:rsid w:val="00F93D48"/>
    <w:rsid w:val="00F94C9C"/>
    <w:rsid w:val="00F95A04"/>
    <w:rsid w:val="00FA01EA"/>
    <w:rsid w:val="00FA0848"/>
    <w:rsid w:val="00FA2925"/>
    <w:rsid w:val="00FA2F3F"/>
    <w:rsid w:val="00FA37DC"/>
    <w:rsid w:val="00FA392E"/>
    <w:rsid w:val="00FA5B57"/>
    <w:rsid w:val="00FA7740"/>
    <w:rsid w:val="00FA7FAA"/>
    <w:rsid w:val="00FB26F1"/>
    <w:rsid w:val="00FB304A"/>
    <w:rsid w:val="00FB4EEB"/>
    <w:rsid w:val="00FB5FCF"/>
    <w:rsid w:val="00FB6F6D"/>
    <w:rsid w:val="00FC00FD"/>
    <w:rsid w:val="00FC3A2D"/>
    <w:rsid w:val="00FC4554"/>
    <w:rsid w:val="00FC55F7"/>
    <w:rsid w:val="00FC62EA"/>
    <w:rsid w:val="00FC78EF"/>
    <w:rsid w:val="00FD4A91"/>
    <w:rsid w:val="00FD5C6B"/>
    <w:rsid w:val="00FD63ED"/>
    <w:rsid w:val="00FD7077"/>
    <w:rsid w:val="00FE08CB"/>
    <w:rsid w:val="00FE12C2"/>
    <w:rsid w:val="00FE18BC"/>
    <w:rsid w:val="00FE1CD1"/>
    <w:rsid w:val="00FF1D27"/>
    <w:rsid w:val="00FF3890"/>
    <w:rsid w:val="00FF3D20"/>
    <w:rsid w:val="00FF439E"/>
    <w:rsid w:val="00FF5A3E"/>
    <w:rsid w:val="00FF5AFC"/>
    <w:rsid w:val="00FF63E7"/>
    <w:rsid w:val="00FF6E66"/>
    <w:rsid w:val="00FF79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E1BA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7D2937"/>
    <w:pPr>
      <w:keepNext/>
      <w:spacing w:before="120" w:after="120" w:line="360" w:lineRule="auto"/>
      <w:outlineLvl w:val="0"/>
    </w:pPr>
    <w:rPr>
      <w:b/>
      <w:u w:val="words"/>
    </w:rPr>
  </w:style>
  <w:style w:type="paragraph" w:styleId="Nagwek2">
    <w:name w:val="heading 2"/>
    <w:basedOn w:val="Normalny"/>
    <w:next w:val="Normalny"/>
    <w:qFormat/>
    <w:rsid w:val="009E22FD"/>
    <w:pPr>
      <w:keepNext/>
      <w:spacing w:before="120" w:after="120" w:line="360" w:lineRule="auto"/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BB6BB9"/>
    <w:pPr>
      <w:keepNext/>
      <w:spacing w:before="120" w:after="120"/>
      <w:jc w:val="both"/>
      <w:outlineLvl w:val="2"/>
    </w:pPr>
    <w:rPr>
      <w:b/>
    </w:rPr>
  </w:style>
  <w:style w:type="paragraph" w:styleId="Nagwek4">
    <w:name w:val="heading 4"/>
    <w:basedOn w:val="Normalny"/>
    <w:next w:val="Normalny"/>
    <w:qFormat/>
    <w:rsid w:val="00D75761"/>
    <w:pPr>
      <w:keepNext/>
      <w:spacing w:line="360" w:lineRule="auto"/>
      <w:ind w:left="1440"/>
      <w:outlineLvl w:val="3"/>
    </w:pPr>
    <w:rPr>
      <w:sz w:val="28"/>
    </w:rPr>
  </w:style>
  <w:style w:type="paragraph" w:styleId="Nagwek5">
    <w:name w:val="heading 5"/>
    <w:basedOn w:val="Normalny"/>
    <w:next w:val="Normalny"/>
    <w:qFormat/>
    <w:rsid w:val="00D75761"/>
    <w:pPr>
      <w:keepNext/>
      <w:spacing w:line="360" w:lineRule="auto"/>
      <w:outlineLvl w:val="4"/>
    </w:pPr>
    <w:rPr>
      <w:sz w:val="28"/>
    </w:rPr>
  </w:style>
  <w:style w:type="paragraph" w:styleId="Nagwek6">
    <w:name w:val="heading 6"/>
    <w:basedOn w:val="Normalny"/>
    <w:next w:val="Normalny"/>
    <w:qFormat/>
    <w:rsid w:val="00D75761"/>
    <w:pPr>
      <w:keepNext/>
      <w:spacing w:line="360" w:lineRule="auto"/>
      <w:ind w:left="780"/>
      <w:jc w:val="both"/>
      <w:outlineLvl w:val="5"/>
    </w:pPr>
    <w:rPr>
      <w:sz w:val="28"/>
      <w:u w:val="single"/>
    </w:rPr>
  </w:style>
  <w:style w:type="paragraph" w:styleId="Nagwek7">
    <w:name w:val="heading 7"/>
    <w:basedOn w:val="Normalny"/>
    <w:next w:val="Normalny"/>
    <w:qFormat/>
    <w:rsid w:val="00D75761"/>
    <w:pPr>
      <w:numPr>
        <w:ilvl w:val="6"/>
        <w:numId w:val="1"/>
      </w:numPr>
      <w:spacing w:before="240" w:after="60" w:line="360" w:lineRule="auto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D75761"/>
    <w:pPr>
      <w:numPr>
        <w:ilvl w:val="7"/>
        <w:numId w:val="1"/>
      </w:numPr>
      <w:spacing w:before="240" w:after="60" w:line="360" w:lineRule="auto"/>
      <w:outlineLvl w:val="7"/>
    </w:pPr>
  </w:style>
  <w:style w:type="paragraph" w:styleId="Nagwek9">
    <w:name w:val="heading 9"/>
    <w:basedOn w:val="Normalny"/>
    <w:next w:val="Normalny"/>
    <w:qFormat/>
    <w:rsid w:val="00D75761"/>
    <w:pPr>
      <w:numPr>
        <w:ilvl w:val="8"/>
        <w:numId w:val="1"/>
      </w:numPr>
      <w:spacing w:before="240" w:after="60" w:line="360" w:lineRule="auto"/>
      <w:outlineLvl w:val="8"/>
    </w:pPr>
    <w:rPr>
      <w:rFonts w:ascii="Arial" w:hAnsi="Arial"/>
      <w:i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D75761"/>
    <w:pPr>
      <w:jc w:val="center"/>
    </w:pPr>
    <w:rPr>
      <w:sz w:val="32"/>
    </w:rPr>
  </w:style>
  <w:style w:type="paragraph" w:styleId="Tekstpodstawowywcity">
    <w:name w:val="Body Text Indent"/>
    <w:basedOn w:val="Normalny"/>
    <w:rsid w:val="00D75761"/>
    <w:pPr>
      <w:ind w:left="780"/>
    </w:pPr>
    <w:rPr>
      <w:sz w:val="28"/>
    </w:rPr>
  </w:style>
  <w:style w:type="character" w:styleId="Odwoaniedokomentarza">
    <w:name w:val="annotation reference"/>
    <w:basedOn w:val="Domylnaczcionkaakapitu"/>
    <w:semiHidden/>
    <w:rsid w:val="00D75761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D75761"/>
    <w:rPr>
      <w:sz w:val="20"/>
      <w:szCs w:val="20"/>
    </w:rPr>
  </w:style>
  <w:style w:type="paragraph" w:styleId="Tekstpodstawowywcity2">
    <w:name w:val="Body Text Indent 2"/>
    <w:basedOn w:val="Normalny"/>
    <w:rsid w:val="00D75761"/>
    <w:pPr>
      <w:spacing w:line="360" w:lineRule="auto"/>
      <w:ind w:left="780"/>
      <w:jc w:val="both"/>
    </w:pPr>
    <w:rPr>
      <w:sz w:val="28"/>
    </w:rPr>
  </w:style>
  <w:style w:type="paragraph" w:styleId="Tekstpodstawowy">
    <w:name w:val="Body Text"/>
    <w:basedOn w:val="Normalny"/>
    <w:link w:val="TekstpodstawowyZnak"/>
    <w:rsid w:val="00D75761"/>
    <w:pPr>
      <w:jc w:val="both"/>
    </w:pPr>
    <w:rPr>
      <w:sz w:val="26"/>
    </w:rPr>
  </w:style>
  <w:style w:type="paragraph" w:styleId="Tekstpodstawowywcity3">
    <w:name w:val="Body Text Indent 3"/>
    <w:basedOn w:val="Normalny"/>
    <w:rsid w:val="00D75761"/>
    <w:pPr>
      <w:spacing w:line="360" w:lineRule="auto"/>
      <w:ind w:left="708" w:firstLine="372"/>
      <w:jc w:val="both"/>
    </w:pPr>
    <w:rPr>
      <w:sz w:val="28"/>
    </w:rPr>
  </w:style>
  <w:style w:type="paragraph" w:styleId="Nagwek">
    <w:name w:val="header"/>
    <w:basedOn w:val="Normalny"/>
    <w:link w:val="NagwekZnak"/>
    <w:uiPriority w:val="99"/>
    <w:rsid w:val="00D75761"/>
    <w:pPr>
      <w:tabs>
        <w:tab w:val="center" w:pos="4536"/>
        <w:tab w:val="right" w:pos="9072"/>
      </w:tabs>
      <w:spacing w:line="360" w:lineRule="auto"/>
      <w:ind w:firstLine="907"/>
    </w:pPr>
    <w:rPr>
      <w:i/>
      <w:sz w:val="26"/>
    </w:rPr>
  </w:style>
  <w:style w:type="character" w:styleId="Numerstrony">
    <w:name w:val="page number"/>
    <w:basedOn w:val="Domylnaczcionkaakapitu"/>
    <w:rsid w:val="00D75761"/>
  </w:style>
  <w:style w:type="paragraph" w:styleId="Stopka">
    <w:name w:val="footer"/>
    <w:basedOn w:val="Normalny"/>
    <w:rsid w:val="00D75761"/>
    <w:pPr>
      <w:tabs>
        <w:tab w:val="center" w:pos="4536"/>
        <w:tab w:val="right" w:pos="9072"/>
      </w:tabs>
      <w:spacing w:line="360" w:lineRule="auto"/>
      <w:ind w:firstLine="907"/>
    </w:pPr>
    <w:rPr>
      <w:i/>
      <w:sz w:val="26"/>
    </w:rPr>
  </w:style>
  <w:style w:type="paragraph" w:styleId="Tekstpodstawowy2">
    <w:name w:val="Body Text 2"/>
    <w:basedOn w:val="Normalny"/>
    <w:link w:val="Tekstpodstawowy2Znak"/>
    <w:rsid w:val="00C21754"/>
    <w:pPr>
      <w:spacing w:after="120" w:line="360" w:lineRule="auto"/>
      <w:jc w:val="both"/>
    </w:pPr>
  </w:style>
  <w:style w:type="paragraph" w:styleId="Tekstpodstawowy3">
    <w:name w:val="Body Text 3"/>
    <w:basedOn w:val="Normalny"/>
    <w:rsid w:val="00D75761"/>
    <w:rPr>
      <w:sz w:val="28"/>
    </w:rPr>
  </w:style>
  <w:style w:type="paragraph" w:styleId="Tekstprzypisudolnego">
    <w:name w:val="footnote text"/>
    <w:basedOn w:val="Normalny"/>
    <w:semiHidden/>
    <w:rsid w:val="00D75761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D75761"/>
    <w:rPr>
      <w:vertAlign w:val="superscript"/>
    </w:rPr>
  </w:style>
  <w:style w:type="paragraph" w:styleId="Spistreci2">
    <w:name w:val="toc 2"/>
    <w:basedOn w:val="Normalny"/>
    <w:next w:val="Normalny"/>
    <w:autoRedefine/>
    <w:uiPriority w:val="39"/>
    <w:rsid w:val="00502472"/>
    <w:pPr>
      <w:tabs>
        <w:tab w:val="left" w:pos="360"/>
        <w:tab w:val="right" w:leader="dot" w:pos="9072"/>
      </w:tabs>
      <w:spacing w:line="360" w:lineRule="auto"/>
      <w:ind w:right="-2"/>
    </w:pPr>
  </w:style>
  <w:style w:type="paragraph" w:styleId="Spistreci1">
    <w:name w:val="toc 1"/>
    <w:basedOn w:val="Normalny"/>
    <w:next w:val="Normalny"/>
    <w:autoRedefine/>
    <w:uiPriority w:val="39"/>
    <w:rsid w:val="00F37644"/>
    <w:pPr>
      <w:tabs>
        <w:tab w:val="right" w:leader="dot" w:pos="9072"/>
      </w:tabs>
      <w:spacing w:line="360" w:lineRule="auto"/>
      <w:ind w:right="-2"/>
    </w:pPr>
    <w:rPr>
      <w:rFonts w:ascii="Arial" w:hAnsi="Arial" w:cs="Arial"/>
      <w:smallCaps/>
      <w:noProof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rsid w:val="00463369"/>
    <w:pPr>
      <w:spacing w:line="360" w:lineRule="auto"/>
      <w:ind w:left="482"/>
    </w:pPr>
  </w:style>
  <w:style w:type="character" w:styleId="Hipercze">
    <w:name w:val="Hyperlink"/>
    <w:basedOn w:val="Domylnaczcionkaakapitu"/>
    <w:uiPriority w:val="99"/>
    <w:rsid w:val="00643669"/>
    <w:rPr>
      <w:color w:val="0000FF"/>
      <w:u w:val="single"/>
    </w:rPr>
  </w:style>
  <w:style w:type="paragraph" w:customStyle="1" w:styleId="xl33">
    <w:name w:val="xl33"/>
    <w:basedOn w:val="Normalny"/>
    <w:rsid w:val="00334042"/>
    <w:pPr>
      <w:suppressAutoHyphens/>
      <w:spacing w:before="100" w:after="100"/>
    </w:pPr>
    <w:rPr>
      <w:lang w:eastAsia="ar-SA"/>
    </w:rPr>
  </w:style>
  <w:style w:type="numbering" w:styleId="111111">
    <w:name w:val="Outline List 2"/>
    <w:aliases w:val="3.1"/>
    <w:basedOn w:val="Bezlisty"/>
    <w:rsid w:val="004C2D99"/>
    <w:pPr>
      <w:numPr>
        <w:numId w:val="2"/>
      </w:numPr>
    </w:pPr>
  </w:style>
  <w:style w:type="character" w:customStyle="1" w:styleId="TekstpodstawowyZnak">
    <w:name w:val="Tekst podstawowy Znak"/>
    <w:basedOn w:val="Domylnaczcionkaakapitu"/>
    <w:link w:val="Tekstpodstawowy"/>
    <w:rsid w:val="001C44DF"/>
    <w:rPr>
      <w:sz w:val="26"/>
      <w:szCs w:val="24"/>
      <w:lang w:val="pl-PL" w:eastAsia="pl-PL" w:bidi="ar-SA"/>
    </w:rPr>
  </w:style>
  <w:style w:type="character" w:customStyle="1" w:styleId="Tekstpodstawowy2Znak">
    <w:name w:val="Tekst podstawowy 2 Znak"/>
    <w:basedOn w:val="Domylnaczcionkaakapitu"/>
    <w:link w:val="Tekstpodstawowy2"/>
    <w:rsid w:val="00C21754"/>
    <w:rPr>
      <w:sz w:val="24"/>
      <w:szCs w:val="24"/>
      <w:lang w:val="pl-PL" w:eastAsia="pl-PL" w:bidi="ar-SA"/>
    </w:rPr>
  </w:style>
  <w:style w:type="table" w:styleId="Tabela-Siatka">
    <w:name w:val="Table Grid"/>
    <w:basedOn w:val="Standardowy"/>
    <w:rsid w:val="00E857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ndokumentu">
    <w:name w:val="Document Map"/>
    <w:basedOn w:val="Normalny"/>
    <w:semiHidden/>
    <w:rsid w:val="00805A7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7E7BAC"/>
    <w:pPr>
      <w:ind w:left="720"/>
    </w:pPr>
  </w:style>
  <w:style w:type="paragraph" w:styleId="Spistreci5">
    <w:name w:val="toc 5"/>
    <w:basedOn w:val="Normalny"/>
    <w:next w:val="Normalny"/>
    <w:autoRedefine/>
    <w:semiHidden/>
    <w:rsid w:val="007E7BAC"/>
    <w:pPr>
      <w:ind w:left="960"/>
    </w:pPr>
  </w:style>
  <w:style w:type="paragraph" w:styleId="Spistreci6">
    <w:name w:val="toc 6"/>
    <w:basedOn w:val="Normalny"/>
    <w:next w:val="Normalny"/>
    <w:autoRedefine/>
    <w:semiHidden/>
    <w:rsid w:val="007E7BAC"/>
    <w:pPr>
      <w:ind w:left="1200"/>
    </w:pPr>
  </w:style>
  <w:style w:type="paragraph" w:styleId="Spistreci7">
    <w:name w:val="toc 7"/>
    <w:basedOn w:val="Normalny"/>
    <w:next w:val="Normalny"/>
    <w:autoRedefine/>
    <w:semiHidden/>
    <w:rsid w:val="007E7BAC"/>
    <w:pPr>
      <w:ind w:left="1440"/>
    </w:pPr>
  </w:style>
  <w:style w:type="paragraph" w:styleId="Spistreci8">
    <w:name w:val="toc 8"/>
    <w:basedOn w:val="Normalny"/>
    <w:next w:val="Normalny"/>
    <w:autoRedefine/>
    <w:semiHidden/>
    <w:rsid w:val="007E7BAC"/>
    <w:pPr>
      <w:ind w:left="1680"/>
    </w:pPr>
  </w:style>
  <w:style w:type="paragraph" w:styleId="Spistreci9">
    <w:name w:val="toc 9"/>
    <w:basedOn w:val="Normalny"/>
    <w:next w:val="Normalny"/>
    <w:autoRedefine/>
    <w:semiHidden/>
    <w:rsid w:val="007E7BAC"/>
    <w:pPr>
      <w:ind w:left="1920"/>
    </w:pPr>
  </w:style>
  <w:style w:type="character" w:customStyle="1" w:styleId="NagwekZnak">
    <w:name w:val="Nagłówek Znak"/>
    <w:basedOn w:val="Domylnaczcionkaakapitu"/>
    <w:link w:val="Nagwek"/>
    <w:uiPriority w:val="99"/>
    <w:rsid w:val="007A5E3A"/>
    <w:rPr>
      <w:i/>
      <w:sz w:val="26"/>
      <w:szCs w:val="24"/>
    </w:rPr>
  </w:style>
  <w:style w:type="character" w:customStyle="1" w:styleId="ZnakZnak3">
    <w:name w:val="Znak Znak3"/>
    <w:basedOn w:val="Domylnaczcionkaakapitu"/>
    <w:rsid w:val="00B121C6"/>
    <w:rPr>
      <w:sz w:val="26"/>
      <w:szCs w:val="24"/>
      <w:lang w:val="pl-PL" w:eastAsia="pl-PL" w:bidi="ar-SA"/>
    </w:rPr>
  </w:style>
  <w:style w:type="character" w:customStyle="1" w:styleId="TytuZnak">
    <w:name w:val="Tytuł Znak"/>
    <w:basedOn w:val="Domylnaczcionkaakapitu"/>
    <w:link w:val="Tytu"/>
    <w:rsid w:val="0078442E"/>
    <w:rPr>
      <w:sz w:val="32"/>
      <w:szCs w:val="24"/>
      <w:lang w:val="pl-PL" w:eastAsia="pl-PL" w:bidi="ar-SA"/>
    </w:rPr>
  </w:style>
  <w:style w:type="paragraph" w:customStyle="1" w:styleId="rem-">
    <w:name w:val="rem-"/>
    <w:basedOn w:val="Normalny"/>
    <w:rsid w:val="00FF5A3E"/>
    <w:pPr>
      <w:numPr>
        <w:numId w:val="6"/>
      </w:numPr>
      <w:spacing w:line="300" w:lineRule="atLeast"/>
      <w:jc w:val="both"/>
    </w:pPr>
    <w:rPr>
      <w:rFonts w:ascii="Arial" w:hAnsi="Arial"/>
      <w:sz w:val="22"/>
      <w:szCs w:val="20"/>
    </w:rPr>
  </w:style>
  <w:style w:type="paragraph" w:customStyle="1" w:styleId="Magdazwyky">
    <w:name w:val="Magda zwykły"/>
    <w:basedOn w:val="Normalny"/>
    <w:rsid w:val="00D50492"/>
    <w:pPr>
      <w:spacing w:line="360" w:lineRule="auto"/>
    </w:pPr>
    <w:rPr>
      <w:rFonts w:ascii="Tahoma" w:eastAsia="MS Mincho" w:hAnsi="Tahoma" w:cs="Arial"/>
      <w:sz w:val="20"/>
    </w:rPr>
  </w:style>
  <w:style w:type="character" w:styleId="Pogrubienie">
    <w:name w:val="Strong"/>
    <w:basedOn w:val="Domylnaczcionkaakapitu"/>
    <w:qFormat/>
    <w:rsid w:val="0070783A"/>
    <w:rPr>
      <w:b/>
      <w:bCs/>
    </w:rPr>
  </w:style>
  <w:style w:type="paragraph" w:customStyle="1" w:styleId="WW-Tekstpodstawowy3">
    <w:name w:val="WW-Tekst podstawowy 3"/>
    <w:basedOn w:val="Normalny"/>
    <w:rsid w:val="00B575B8"/>
    <w:pPr>
      <w:suppressAutoHyphens/>
      <w:jc w:val="both"/>
    </w:pPr>
    <w:rPr>
      <w:sz w:val="28"/>
      <w:szCs w:val="20"/>
      <w:lang w:eastAsia="ar-SA"/>
    </w:rPr>
  </w:style>
  <w:style w:type="paragraph" w:styleId="Listapunktowana4">
    <w:name w:val="List Bullet 4"/>
    <w:basedOn w:val="Normalny"/>
    <w:rsid w:val="00664EC0"/>
    <w:pPr>
      <w:numPr>
        <w:numId w:val="7"/>
      </w:numPr>
    </w:pPr>
  </w:style>
  <w:style w:type="paragraph" w:styleId="Tekstpodstawowyzwciciem">
    <w:name w:val="Body Text First Indent"/>
    <w:basedOn w:val="Tekstpodstawowy"/>
    <w:link w:val="TekstpodstawowyzwciciemZnak"/>
    <w:rsid w:val="00664EC0"/>
    <w:pPr>
      <w:spacing w:after="120"/>
      <w:ind w:firstLine="210"/>
      <w:jc w:val="left"/>
    </w:pPr>
    <w:rPr>
      <w:sz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664EC0"/>
    <w:rPr>
      <w:sz w:val="24"/>
      <w:szCs w:val="24"/>
      <w:lang w:val="pl-PL" w:eastAsia="pl-PL" w:bidi="ar-SA"/>
    </w:rPr>
  </w:style>
  <w:style w:type="paragraph" w:customStyle="1" w:styleId="WW-Tekstpodstawowywcity3">
    <w:name w:val="WW-Tekst podstawowy wcięty 3"/>
    <w:basedOn w:val="Normalny"/>
    <w:rsid w:val="0051590E"/>
    <w:pPr>
      <w:suppressAutoHyphens/>
      <w:ind w:firstLine="708"/>
      <w:jc w:val="both"/>
    </w:pPr>
    <w:rPr>
      <w:sz w:val="28"/>
      <w:szCs w:val="20"/>
      <w:lang w:eastAsia="ar-SA"/>
    </w:rPr>
  </w:style>
  <w:style w:type="paragraph" w:customStyle="1" w:styleId="Tekstpodstawowy21">
    <w:name w:val="Tekst podstawowy 21"/>
    <w:basedOn w:val="Normalny"/>
    <w:rsid w:val="00903CC9"/>
    <w:pPr>
      <w:widowControl w:val="0"/>
      <w:suppressAutoHyphens/>
      <w:spacing w:after="120" w:line="360" w:lineRule="auto"/>
      <w:jc w:val="both"/>
    </w:pPr>
    <w:rPr>
      <w:rFonts w:eastAsia="Tahoma"/>
    </w:rPr>
  </w:style>
  <w:style w:type="paragraph" w:styleId="Listapunktowana">
    <w:name w:val="List Bullet"/>
    <w:basedOn w:val="Normalny"/>
    <w:rsid w:val="00201517"/>
    <w:pPr>
      <w:numPr>
        <w:numId w:val="8"/>
      </w:numPr>
      <w:contextualSpacing/>
    </w:pPr>
  </w:style>
  <w:style w:type="paragraph" w:customStyle="1" w:styleId="Tekstpodstawowywcity31">
    <w:name w:val="Tekst podstawowy wcięty 31"/>
    <w:basedOn w:val="Normalny"/>
    <w:rsid w:val="00201517"/>
    <w:pPr>
      <w:suppressAutoHyphens/>
      <w:ind w:left="426" w:hanging="426"/>
      <w:jc w:val="both"/>
    </w:pPr>
    <w:rPr>
      <w:sz w:val="28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8305DE"/>
    <w:pPr>
      <w:ind w:left="708"/>
    </w:pPr>
  </w:style>
  <w:style w:type="paragraph" w:styleId="Tekstdymka">
    <w:name w:val="Balloon Text"/>
    <w:basedOn w:val="Normalny"/>
    <w:link w:val="TekstdymkaZnak"/>
    <w:rsid w:val="0054776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547763"/>
    <w:rPr>
      <w:rFonts w:ascii="Tahoma" w:hAnsi="Tahoma" w:cs="Tahoma"/>
      <w:sz w:val="16"/>
      <w:szCs w:val="16"/>
    </w:rPr>
  </w:style>
  <w:style w:type="paragraph" w:customStyle="1" w:styleId="Nagwek10">
    <w:name w:val="Nagłówek1"/>
    <w:basedOn w:val="Normalny"/>
    <w:next w:val="Tekstpodstawowy"/>
    <w:rsid w:val="00547763"/>
    <w:pPr>
      <w:keepNext/>
      <w:suppressAutoHyphens/>
      <w:overflowPunct w:val="0"/>
      <w:autoSpaceDE w:val="0"/>
      <w:spacing w:before="240" w:after="120"/>
      <w:jc w:val="both"/>
      <w:textAlignment w:val="baseline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WW-Absatz-Standardschriftart1">
    <w:name w:val="WW-Absatz-Standardschriftart1"/>
    <w:rsid w:val="00225E7A"/>
  </w:style>
  <w:style w:type="paragraph" w:customStyle="1" w:styleId="Styl">
    <w:name w:val="Styl"/>
    <w:uiPriority w:val="99"/>
    <w:rsid w:val="00B45038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rsid w:val="003852C4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852C4"/>
  </w:style>
  <w:style w:type="character" w:customStyle="1" w:styleId="TematkomentarzaZnak">
    <w:name w:val="Temat komentarza Znak"/>
    <w:basedOn w:val="TekstkomentarzaZnak"/>
    <w:link w:val="Tematkomentarza"/>
    <w:rsid w:val="003852C4"/>
  </w:style>
  <w:style w:type="paragraph" w:customStyle="1" w:styleId="Rozdzia">
    <w:name w:val="Rozdział"/>
    <w:basedOn w:val="Nagwek1"/>
    <w:link w:val="RozdziaZnak"/>
    <w:qFormat/>
    <w:rsid w:val="00F71FBD"/>
    <w:pPr>
      <w:spacing w:before="0" w:after="0"/>
    </w:pPr>
    <w:rPr>
      <w:rFonts w:ascii="Arial" w:hAnsi="Arial"/>
      <w:smallCaps/>
      <w:sz w:val="36"/>
      <w:szCs w:val="36"/>
      <w:u w:val="single"/>
    </w:rPr>
  </w:style>
  <w:style w:type="character" w:customStyle="1" w:styleId="RozdziaZnak">
    <w:name w:val="Rozdział Znak"/>
    <w:link w:val="Rozdzia"/>
    <w:rsid w:val="00F71FBD"/>
    <w:rPr>
      <w:rFonts w:ascii="Arial" w:hAnsi="Arial"/>
      <w:b/>
      <w:smallCaps/>
      <w:sz w:val="36"/>
      <w:szCs w:val="36"/>
      <w:u w:val="single"/>
    </w:rPr>
  </w:style>
  <w:style w:type="paragraph" w:styleId="Tekstprzypisukocowego">
    <w:name w:val="endnote text"/>
    <w:basedOn w:val="Normalny"/>
    <w:link w:val="TekstprzypisukocowegoZnak"/>
    <w:semiHidden/>
    <w:unhideWhenUsed/>
    <w:rsid w:val="00B87E2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B87E2F"/>
  </w:style>
  <w:style w:type="character" w:styleId="Odwoanieprzypisukocowego">
    <w:name w:val="endnote reference"/>
    <w:basedOn w:val="Domylnaczcionkaakapitu"/>
    <w:semiHidden/>
    <w:unhideWhenUsed/>
    <w:rsid w:val="00B87E2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Tytu">
    <w:name w:val="111111"/>
    <w:pPr>
      <w:numPr>
        <w:numId w:val="2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footer" Target="footer1.xml"/><Relationship Id="rId47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39769A-BB0A-48FC-BEE4-73CD383F6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253751</TotalTime>
  <Pages>23</Pages>
  <Words>3741</Words>
  <Characters>24848</Characters>
  <Application>Microsoft Office Word</Application>
  <DocSecurity>0</DocSecurity>
  <Lines>207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TECHNICZNY</vt:lpstr>
    </vt:vector>
  </TitlesOfParts>
  <Company>DROMAX</Company>
  <LinksUpToDate>false</LinksUpToDate>
  <CharactersWithSpaces>28532</CharactersWithSpaces>
  <SharedDoc>false</SharedDoc>
  <HLinks>
    <vt:vector size="240" baseType="variant">
      <vt:variant>
        <vt:i4>1114161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_Toc247011534</vt:lpwstr>
      </vt:variant>
      <vt:variant>
        <vt:i4>1114161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_Toc247011533</vt:lpwstr>
      </vt:variant>
      <vt:variant>
        <vt:i4>1114161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_Toc247011532</vt:lpwstr>
      </vt:variant>
      <vt:variant>
        <vt:i4>1114161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_Toc247011531</vt:lpwstr>
      </vt:variant>
      <vt:variant>
        <vt:i4>1114161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_Toc247011530</vt:lpwstr>
      </vt:variant>
      <vt:variant>
        <vt:i4>1048625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_Toc247011529</vt:lpwstr>
      </vt:variant>
      <vt:variant>
        <vt:i4>1048625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_Toc247011528</vt:lpwstr>
      </vt:variant>
      <vt:variant>
        <vt:i4>1048625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_Toc247011527</vt:lpwstr>
      </vt:variant>
      <vt:variant>
        <vt:i4>1048625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_Toc247011526</vt:lpwstr>
      </vt:variant>
      <vt:variant>
        <vt:i4>1048625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_Toc247011525</vt:lpwstr>
      </vt:variant>
      <vt:variant>
        <vt:i4>1048625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_Toc247011524</vt:lpwstr>
      </vt:variant>
      <vt:variant>
        <vt:i4>1048625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_Toc247011523</vt:lpwstr>
      </vt:variant>
      <vt:variant>
        <vt:i4>1048625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_Toc247011522</vt:lpwstr>
      </vt:variant>
      <vt:variant>
        <vt:i4>1048625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_Toc247011521</vt:lpwstr>
      </vt:variant>
      <vt:variant>
        <vt:i4>1048625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_Toc247011520</vt:lpwstr>
      </vt:variant>
      <vt:variant>
        <vt:i4>1245233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_Toc247011519</vt:lpwstr>
      </vt:variant>
      <vt:variant>
        <vt:i4>1245233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_Toc247011518</vt:lpwstr>
      </vt:variant>
      <vt:variant>
        <vt:i4>1245233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_Toc247011517</vt:lpwstr>
      </vt:variant>
      <vt:variant>
        <vt:i4>1245233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_Toc247011516</vt:lpwstr>
      </vt:variant>
      <vt:variant>
        <vt:i4>1245233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_Toc247011515</vt:lpwstr>
      </vt:variant>
      <vt:variant>
        <vt:i4>1245233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_Toc247011514</vt:lpwstr>
      </vt:variant>
      <vt:variant>
        <vt:i4>1245233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_Toc247011513</vt:lpwstr>
      </vt:variant>
      <vt:variant>
        <vt:i4>1245233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_Toc247011512</vt:lpwstr>
      </vt:variant>
      <vt:variant>
        <vt:i4>1245233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_Toc247011511</vt:lpwstr>
      </vt:variant>
      <vt:variant>
        <vt:i4>1245233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_Toc247011510</vt:lpwstr>
      </vt:variant>
      <vt:variant>
        <vt:i4>1179697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_Toc247011509</vt:lpwstr>
      </vt:variant>
      <vt:variant>
        <vt:i4>1179697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_Toc247011508</vt:lpwstr>
      </vt:variant>
      <vt:variant>
        <vt:i4>1179697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_Toc247011507</vt:lpwstr>
      </vt:variant>
      <vt:variant>
        <vt:i4>1179697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_Toc247011506</vt:lpwstr>
      </vt:variant>
      <vt:variant>
        <vt:i4>1179697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_Toc247011505</vt:lpwstr>
      </vt:variant>
      <vt:variant>
        <vt:i4>1179697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_Toc247011504</vt:lpwstr>
      </vt:variant>
      <vt:variant>
        <vt:i4>1179697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_Toc247011503</vt:lpwstr>
      </vt:variant>
      <vt:variant>
        <vt:i4>1179697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_Toc247011502</vt:lpwstr>
      </vt:variant>
      <vt:variant>
        <vt:i4>1179697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_Toc247011501</vt:lpwstr>
      </vt:variant>
      <vt:variant>
        <vt:i4>1179697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_Toc247011500</vt:lpwstr>
      </vt:variant>
      <vt:variant>
        <vt:i4>1769520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_Toc247011499</vt:lpwstr>
      </vt:variant>
      <vt:variant>
        <vt:i4>1769520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_Toc247011498</vt:lpwstr>
      </vt:variant>
      <vt:variant>
        <vt:i4>1769520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_Toc247011497</vt:lpwstr>
      </vt:variant>
      <vt:variant>
        <vt:i4>1769520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_Toc247011496</vt:lpwstr>
      </vt:variant>
      <vt:variant>
        <vt:i4>1769520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_Toc247011495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TECHNICZNY</dc:title>
  <dc:creator>MB;Pokorski</dc:creator>
  <cp:lastModifiedBy>MTB</cp:lastModifiedBy>
  <cp:revision>126</cp:revision>
  <cp:lastPrinted>2016-05-10T08:53:00Z</cp:lastPrinted>
  <dcterms:created xsi:type="dcterms:W3CDTF">2012-02-29T09:14:00Z</dcterms:created>
  <dcterms:modified xsi:type="dcterms:W3CDTF">2016-05-10T09:38:00Z</dcterms:modified>
</cp:coreProperties>
</file>